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2FF5AA" w14:textId="77777777" w:rsidR="007B60E6" w:rsidRDefault="007B60E6" w:rsidP="003F0577">
      <w:pPr>
        <w:spacing w:after="120" w:line="240" w:lineRule="auto"/>
        <w:ind w:left="5954" w:hanging="6"/>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«УТВЕРЖДАЮ»</w:t>
      </w:r>
    </w:p>
    <w:p w14:paraId="622BDDD3" w14:textId="77777777" w:rsidR="007B60E6" w:rsidRPr="00534E3F" w:rsidRDefault="007B60E6" w:rsidP="007B60E6">
      <w:pPr>
        <w:widowControl w:val="0"/>
        <w:autoSpaceDE w:val="0"/>
        <w:autoSpaceDN w:val="0"/>
        <w:spacing w:after="0" w:line="240" w:lineRule="auto"/>
        <w:ind w:left="5954" w:hanging="6"/>
        <w:rPr>
          <w:rFonts w:ascii="Times New Roman" w:hAnsi="Times New Roman"/>
          <w:sz w:val="24"/>
          <w:szCs w:val="24"/>
        </w:rPr>
      </w:pPr>
      <w:r w:rsidRPr="00534E3F">
        <w:rPr>
          <w:rFonts w:ascii="Times New Roman" w:hAnsi="Times New Roman"/>
          <w:sz w:val="24"/>
          <w:szCs w:val="24"/>
        </w:rPr>
        <w:t>Заместитель директора по логистике УФПС Московской области</w:t>
      </w:r>
    </w:p>
    <w:p w14:paraId="47E9C22A" w14:textId="77777777" w:rsidR="007B60E6" w:rsidRPr="00534E3F" w:rsidRDefault="007B60E6" w:rsidP="007B60E6">
      <w:pPr>
        <w:widowControl w:val="0"/>
        <w:autoSpaceDE w:val="0"/>
        <w:autoSpaceDN w:val="0"/>
        <w:spacing w:after="0" w:line="240" w:lineRule="auto"/>
        <w:ind w:left="5954" w:hanging="6"/>
        <w:rPr>
          <w:rFonts w:ascii="Times New Roman" w:hAnsi="Times New Roman"/>
          <w:sz w:val="24"/>
          <w:szCs w:val="24"/>
        </w:rPr>
      </w:pPr>
    </w:p>
    <w:p w14:paraId="6DCAAF47" w14:textId="77777777" w:rsidR="007B60E6" w:rsidRPr="00534E3F" w:rsidRDefault="007B60E6" w:rsidP="007B60E6">
      <w:pPr>
        <w:widowControl w:val="0"/>
        <w:autoSpaceDE w:val="0"/>
        <w:autoSpaceDN w:val="0"/>
        <w:spacing w:after="0" w:line="240" w:lineRule="auto"/>
        <w:ind w:left="5954" w:hanging="6"/>
        <w:rPr>
          <w:rFonts w:ascii="Times New Roman" w:hAnsi="Times New Roman"/>
          <w:sz w:val="24"/>
          <w:szCs w:val="24"/>
        </w:rPr>
      </w:pPr>
      <w:r w:rsidRPr="00534E3F">
        <w:rPr>
          <w:rFonts w:ascii="Times New Roman" w:hAnsi="Times New Roman"/>
          <w:sz w:val="24"/>
          <w:szCs w:val="24"/>
        </w:rPr>
        <w:t>___________ И.С. Иконников</w:t>
      </w:r>
    </w:p>
    <w:p w14:paraId="13B337D3" w14:textId="77777777" w:rsidR="007B60E6" w:rsidRPr="00534E3F" w:rsidRDefault="007B60E6" w:rsidP="007B60E6">
      <w:pPr>
        <w:widowControl w:val="0"/>
        <w:autoSpaceDE w:val="0"/>
        <w:autoSpaceDN w:val="0"/>
        <w:spacing w:after="0" w:line="240" w:lineRule="auto"/>
        <w:ind w:left="5954"/>
        <w:contextualSpacing/>
        <w:jc w:val="right"/>
        <w:rPr>
          <w:rFonts w:ascii="Times New Roman" w:eastAsia="Times New Roman" w:hAnsi="Times New Roman"/>
          <w:sz w:val="24"/>
          <w:szCs w:val="24"/>
          <w:lang w:eastAsia="ru-RU"/>
        </w:rPr>
      </w:pPr>
    </w:p>
    <w:p w14:paraId="56185CE5" w14:textId="6AFD297C" w:rsidR="00603DF1" w:rsidRPr="003268B8" w:rsidRDefault="00176060" w:rsidP="007B60E6">
      <w:pPr>
        <w:widowControl w:val="0"/>
        <w:suppressLineNumbers/>
        <w:suppressAutoHyphens/>
        <w:spacing w:after="0" w:line="240" w:lineRule="auto"/>
        <w:ind w:left="5954" w:right="-1"/>
        <w:rPr>
          <w:rFonts w:ascii="Times New Roman" w:eastAsia="Times New Roman" w:hAnsi="Times New Roman"/>
          <w:color w:val="000000" w:themeColor="text1"/>
          <w:sz w:val="28"/>
          <w:szCs w:val="28"/>
          <w:lang w:val="ru"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sz w:val="24"/>
          <w:szCs w:val="24"/>
        </w:rPr>
        <w:t>«___» _</w:t>
      </w:r>
      <w:r w:rsidR="007B60E6" w:rsidRPr="00534E3F">
        <w:rPr>
          <w:rFonts w:ascii="Times New Roman" w:hAnsi="Times New Roman"/>
          <w:sz w:val="24"/>
          <w:szCs w:val="24"/>
        </w:rPr>
        <w:t>____________202</w:t>
      </w:r>
      <w:r w:rsidR="004E0267">
        <w:rPr>
          <w:rFonts w:ascii="Times New Roman" w:hAnsi="Times New Roman"/>
          <w:sz w:val="24"/>
          <w:szCs w:val="24"/>
        </w:rPr>
        <w:t>4</w:t>
      </w:r>
      <w:r w:rsidR="007B60E6" w:rsidRPr="00534E3F">
        <w:rPr>
          <w:rFonts w:ascii="Times New Roman" w:hAnsi="Times New Roman"/>
          <w:sz w:val="24"/>
          <w:szCs w:val="24"/>
        </w:rPr>
        <w:t xml:space="preserve"> г</w:t>
      </w:r>
    </w:p>
    <w:p w14:paraId="04CC81A4" w14:textId="534CA29D" w:rsidR="002C762D" w:rsidRDefault="002C762D"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3E074990" w14:textId="4DA933AD" w:rsidR="00603DF1" w:rsidRDefault="00603DF1"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6F3050AE" w14:textId="260A4652" w:rsidR="00603DF1" w:rsidRDefault="00603DF1"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7338882F" w14:textId="77777777" w:rsidR="00603DF1" w:rsidRDefault="00603DF1"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7CB8D85C" w14:textId="77777777" w:rsidR="002C762D" w:rsidRDefault="002C762D"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0F305816" w14:textId="77777777" w:rsidR="002C762D" w:rsidRDefault="002C762D"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15B2A866" w14:textId="77777777" w:rsidR="002C762D" w:rsidRDefault="002C762D"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792A0331" w14:textId="5B350169" w:rsidR="002C762D" w:rsidRDefault="002C762D"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1B84117B" w14:textId="77777777" w:rsidR="00BC0EA6" w:rsidRDefault="00BC0EA6"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6001EB3A" w14:textId="77777777" w:rsidR="002C762D" w:rsidRDefault="002C762D"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7F90DDDA" w14:textId="74FB192E" w:rsidR="002C762D" w:rsidRPr="006165D2" w:rsidRDefault="002C762D" w:rsidP="002C762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165D2">
        <w:rPr>
          <w:rFonts w:ascii="Times New Roman" w:hAnsi="Times New Roman" w:cs="Times New Roman"/>
          <w:b/>
          <w:sz w:val="28"/>
          <w:szCs w:val="28"/>
        </w:rPr>
        <w:t>ТЕХНИЧЕСКОЕ ЗАДАНИЕ</w:t>
      </w:r>
    </w:p>
    <w:p w14:paraId="739BE03E" w14:textId="77777777" w:rsidR="002C762D" w:rsidRPr="00CA6E1F" w:rsidRDefault="002C762D" w:rsidP="002C76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на оказание услуг по</w:t>
      </w:r>
      <w:r w:rsidRPr="00CA6E1F">
        <w:t xml:space="preserve"> </w:t>
      </w:r>
      <w:r w:rsidRPr="00CA6E1F">
        <w:rPr>
          <w:rFonts w:ascii="Times New Roman" w:eastAsia="Times New Roman" w:hAnsi="Times New Roman" w:cs="Times New Roman"/>
          <w:sz w:val="28"/>
          <w:szCs w:val="28"/>
          <w:lang w:eastAsia="ru-RU"/>
        </w:rPr>
        <w:t>техническому обслуживанию</w:t>
      </w:r>
    </w:p>
    <w:p w14:paraId="3DF69898" w14:textId="3B2B6D98" w:rsidR="002C762D" w:rsidRDefault="002C762D" w:rsidP="002C76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 ремонту </w:t>
      </w:r>
      <w:r w:rsidRPr="00CA6E1F">
        <w:rPr>
          <w:rFonts w:ascii="Times New Roman" w:eastAsia="Times New Roman" w:hAnsi="Times New Roman" w:cs="Times New Roman"/>
          <w:sz w:val="28"/>
          <w:szCs w:val="28"/>
          <w:lang w:eastAsia="ru-RU"/>
        </w:rPr>
        <w:t>транспортных средств</w:t>
      </w:r>
      <w:r>
        <w:rPr>
          <w:rFonts w:ascii="Times New Roman" w:eastAsia="Times New Roman" w:hAnsi="Times New Roman" w:cs="Times New Roman"/>
          <w:sz w:val="28"/>
          <w:szCs w:val="28"/>
          <w:lang w:eastAsia="ru-RU"/>
        </w:rPr>
        <w:t xml:space="preserve"> марки «</w:t>
      </w:r>
      <w:r w:rsidR="00650C2B">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АЗ»</w:t>
      </w:r>
    </w:p>
    <w:p w14:paraId="23BDF67F" w14:textId="40791057" w:rsidR="00E72BB7" w:rsidRDefault="002C762D" w:rsidP="002C762D">
      <w:pPr>
        <w:widowControl w:val="0"/>
        <w:tabs>
          <w:tab w:val="left" w:pos="1843"/>
          <w:tab w:val="left" w:pos="4962"/>
        </w:tabs>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sz w:val="28"/>
          <w:szCs w:val="28"/>
          <w:lang w:eastAsia="ru-RU"/>
        </w:rPr>
        <w:t>для УФПС Моск</w:t>
      </w:r>
      <w:r w:rsidR="007B6021">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в</w:t>
      </w:r>
      <w:r w:rsidR="007B6021">
        <w:rPr>
          <w:rFonts w:ascii="Times New Roman" w:eastAsia="Times New Roman" w:hAnsi="Times New Roman" w:cs="Times New Roman"/>
          <w:sz w:val="28"/>
          <w:szCs w:val="28"/>
          <w:lang w:eastAsia="ru-RU"/>
        </w:rPr>
        <w:t>ской области</w:t>
      </w:r>
    </w:p>
    <w:p w14:paraId="79FD4087" w14:textId="4A04AF95" w:rsidR="002C762D" w:rsidRDefault="002C762D"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30D0B0A3" w14:textId="741FAF6B" w:rsidR="002C762D" w:rsidRDefault="002C762D"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7E99A403" w14:textId="32F841CC"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7900F5FD" w14:textId="173143B4"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57FF128D" w14:textId="6F779F79"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5B2DCADC" w14:textId="06CC34F7"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63188F71" w14:textId="4043C63B"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031899A8" w14:textId="1EC52D59"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0D697060" w14:textId="19A86C78"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6D560A03" w14:textId="18CB0DCD"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40DD3CED" w14:textId="02772692"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300F53AE" w14:textId="4673ED4D"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68637B29" w14:textId="3D045273"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69DBCFE1" w14:textId="30C2DD3B"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3EADE8E4" w14:textId="30CC3F1B"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269DC534" w14:textId="0DA31FEE"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460C9E3D" w14:textId="6D1F6D83"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69B9353F" w14:textId="013C9911"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0CC8D93A" w14:textId="10423475"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56E315D3" w14:textId="12F25B3B"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76A29051" w14:textId="044439A7"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486465DA" w14:textId="6319115F"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53BC5B8D" w14:textId="330C5100"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7A8C2AD0" w14:textId="3B421914"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71C8F96B" w14:textId="2C937D71" w:rsidR="00603DF1" w:rsidRDefault="00603DF1" w:rsidP="00603DF1">
      <w:pPr>
        <w:widowControl w:val="0"/>
        <w:tabs>
          <w:tab w:val="left" w:pos="1843"/>
          <w:tab w:val="left" w:pos="4962"/>
        </w:tabs>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Москва, 202</w:t>
      </w:r>
      <w:r w:rsidR="004E0267">
        <w:rPr>
          <w:rFonts w:ascii="Times New Roman" w:eastAsia="Calibri" w:hAnsi="Times New Roman" w:cs="Times New Roman"/>
          <w:sz w:val="24"/>
          <w:szCs w:val="24"/>
          <w:lang w:eastAsia="ru-RU"/>
        </w:rPr>
        <w:t>4</w:t>
      </w:r>
    </w:p>
    <w:p w14:paraId="79AB87D5" w14:textId="65C239D6" w:rsidR="00603DF1" w:rsidRDefault="00603DF1" w:rsidP="00603DF1">
      <w:pPr>
        <w:widowControl w:val="0"/>
        <w:tabs>
          <w:tab w:val="left" w:pos="1843"/>
          <w:tab w:val="left" w:pos="4962"/>
        </w:tabs>
        <w:autoSpaceDE w:val="0"/>
        <w:autoSpaceDN w:val="0"/>
        <w:adjustRightInd w:val="0"/>
        <w:spacing w:after="0" w:line="240" w:lineRule="auto"/>
        <w:jc w:val="center"/>
        <w:rPr>
          <w:rFonts w:ascii="Times New Roman" w:eastAsia="Calibri" w:hAnsi="Times New Roman" w:cs="Times New Roman"/>
          <w:sz w:val="24"/>
          <w:szCs w:val="24"/>
          <w:lang w:eastAsia="ru-RU"/>
        </w:rPr>
      </w:pPr>
    </w:p>
    <w:p w14:paraId="45C09AFC" w14:textId="77777777" w:rsidR="008A4774" w:rsidRPr="00CA6E1F" w:rsidRDefault="008A4774" w:rsidP="008A4774">
      <w:pPr>
        <w:pStyle w:val="ConsPlusNormal0"/>
        <w:numPr>
          <w:ilvl w:val="0"/>
          <w:numId w:val="35"/>
        </w:numPr>
        <w:spacing w:after="120"/>
        <w:ind w:left="357" w:hanging="357"/>
        <w:jc w:val="center"/>
        <w:rPr>
          <w:rFonts w:ascii="Times New Roman" w:hAnsi="Times New Roman" w:cs="Times New Roman"/>
          <w:b/>
          <w:sz w:val="28"/>
          <w:szCs w:val="28"/>
        </w:rPr>
      </w:pPr>
      <w:r w:rsidRPr="00CA6E1F">
        <w:rPr>
          <w:rFonts w:ascii="Times New Roman" w:hAnsi="Times New Roman" w:cs="Times New Roman"/>
          <w:b/>
          <w:sz w:val="28"/>
          <w:szCs w:val="28"/>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8A4774" w:rsidRPr="007541DA" w14:paraId="0B7EA4B3" w14:textId="77777777" w:rsidTr="0091147F">
        <w:trPr>
          <w:trHeight w:val="446"/>
        </w:trPr>
        <w:tc>
          <w:tcPr>
            <w:tcW w:w="385" w:type="pct"/>
            <w:vAlign w:val="center"/>
          </w:tcPr>
          <w:p w14:paraId="090683DA"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w:t>
            </w:r>
          </w:p>
          <w:p w14:paraId="59FCEE8D"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п/п</w:t>
            </w:r>
          </w:p>
        </w:tc>
        <w:tc>
          <w:tcPr>
            <w:tcW w:w="1464" w:type="pct"/>
            <w:vAlign w:val="center"/>
          </w:tcPr>
          <w:p w14:paraId="57588571" w14:textId="77777777" w:rsidR="008A4774" w:rsidRPr="007541DA" w:rsidRDefault="008A4774" w:rsidP="008A4774">
            <w:pPr>
              <w:pStyle w:val="ConsPlusNormal0"/>
              <w:rPr>
                <w:rFonts w:ascii="Times New Roman" w:hAnsi="Times New Roman" w:cs="Times New Roman"/>
                <w:sz w:val="28"/>
                <w:szCs w:val="28"/>
              </w:rPr>
            </w:pPr>
            <w:r w:rsidRPr="007541DA">
              <w:rPr>
                <w:rFonts w:ascii="Times New Roman" w:hAnsi="Times New Roman" w:cs="Times New Roman"/>
                <w:sz w:val="28"/>
                <w:szCs w:val="28"/>
              </w:rPr>
              <w:t>Сокращение</w:t>
            </w:r>
          </w:p>
        </w:tc>
        <w:tc>
          <w:tcPr>
            <w:tcW w:w="3152" w:type="pct"/>
            <w:vAlign w:val="center"/>
          </w:tcPr>
          <w:p w14:paraId="7A04214E" w14:textId="77777777" w:rsidR="008A4774" w:rsidRPr="007541DA" w:rsidRDefault="008A4774" w:rsidP="008A4774">
            <w:pPr>
              <w:pStyle w:val="ConsPlusNormal0"/>
              <w:jc w:val="center"/>
              <w:rPr>
                <w:rFonts w:ascii="Times New Roman" w:hAnsi="Times New Roman" w:cs="Times New Roman"/>
                <w:sz w:val="28"/>
                <w:szCs w:val="28"/>
              </w:rPr>
            </w:pPr>
            <w:r w:rsidRPr="007541DA">
              <w:rPr>
                <w:rFonts w:ascii="Times New Roman" w:hAnsi="Times New Roman" w:cs="Times New Roman"/>
                <w:sz w:val="28"/>
                <w:szCs w:val="28"/>
              </w:rPr>
              <w:t>Расшифровка сокращения</w:t>
            </w:r>
          </w:p>
        </w:tc>
      </w:tr>
      <w:tr w:rsidR="008A4774" w:rsidRPr="007541DA" w14:paraId="55FB8D06" w14:textId="77777777" w:rsidTr="0091147F">
        <w:trPr>
          <w:trHeight w:val="669"/>
        </w:trPr>
        <w:tc>
          <w:tcPr>
            <w:tcW w:w="385" w:type="pct"/>
          </w:tcPr>
          <w:p w14:paraId="14812825"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1</w:t>
            </w:r>
          </w:p>
        </w:tc>
        <w:tc>
          <w:tcPr>
            <w:tcW w:w="1464" w:type="pct"/>
          </w:tcPr>
          <w:p w14:paraId="39EDC100"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Заказчик</w:t>
            </w:r>
          </w:p>
        </w:tc>
        <w:tc>
          <w:tcPr>
            <w:tcW w:w="3152" w:type="pct"/>
          </w:tcPr>
          <w:p w14:paraId="7111E142" w14:textId="01AF2D7F" w:rsidR="008A4774" w:rsidRPr="007541DA" w:rsidRDefault="008A4774" w:rsidP="00140508">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УФПС Моск</w:t>
            </w:r>
            <w:r w:rsidR="00140508">
              <w:rPr>
                <w:rFonts w:ascii="Times New Roman" w:hAnsi="Times New Roman" w:cs="Times New Roman"/>
                <w:sz w:val="28"/>
                <w:szCs w:val="28"/>
              </w:rPr>
              <w:t>о</w:t>
            </w:r>
            <w:r>
              <w:rPr>
                <w:rFonts w:ascii="Times New Roman" w:hAnsi="Times New Roman" w:cs="Times New Roman"/>
                <w:sz w:val="28"/>
                <w:szCs w:val="28"/>
              </w:rPr>
              <w:t>в</w:t>
            </w:r>
            <w:r w:rsidR="00140508">
              <w:rPr>
                <w:rFonts w:ascii="Times New Roman" w:hAnsi="Times New Roman" w:cs="Times New Roman"/>
                <w:sz w:val="28"/>
                <w:szCs w:val="28"/>
              </w:rPr>
              <w:t>ской области</w:t>
            </w:r>
            <w:r w:rsidRPr="007541DA">
              <w:rPr>
                <w:rFonts w:ascii="Times New Roman" w:hAnsi="Times New Roman" w:cs="Times New Roman"/>
                <w:sz w:val="28"/>
                <w:szCs w:val="28"/>
              </w:rPr>
              <w:t xml:space="preserve">,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w:t>
            </w:r>
          </w:p>
        </w:tc>
      </w:tr>
      <w:tr w:rsidR="008A4774" w:rsidRPr="007541DA" w14:paraId="2CF2B966" w14:textId="77777777" w:rsidTr="0091147F">
        <w:trPr>
          <w:trHeight w:val="669"/>
        </w:trPr>
        <w:tc>
          <w:tcPr>
            <w:tcW w:w="385" w:type="pct"/>
          </w:tcPr>
          <w:p w14:paraId="2E5DF653"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2</w:t>
            </w:r>
          </w:p>
        </w:tc>
        <w:tc>
          <w:tcPr>
            <w:tcW w:w="1464" w:type="pct"/>
          </w:tcPr>
          <w:p w14:paraId="65BF8B24"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УФПС</w:t>
            </w:r>
          </w:p>
        </w:tc>
        <w:tc>
          <w:tcPr>
            <w:tcW w:w="3152" w:type="pct"/>
          </w:tcPr>
          <w:p w14:paraId="0049DEBD" w14:textId="77777777" w:rsidR="008A4774" w:rsidRPr="007541DA" w:rsidRDefault="008A4774" w:rsidP="008A4774">
            <w:pPr>
              <w:pStyle w:val="ConsPlusNormal0"/>
              <w:ind w:firstLine="0"/>
              <w:jc w:val="both"/>
              <w:rPr>
                <w:rFonts w:ascii="Times New Roman" w:hAnsi="Times New Roman" w:cs="Times New Roman"/>
                <w:sz w:val="28"/>
                <w:szCs w:val="28"/>
              </w:rPr>
            </w:pPr>
            <w:r w:rsidRPr="007541DA">
              <w:rPr>
                <w:rFonts w:ascii="Times New Roman" w:hAnsi="Times New Roman" w:cs="Times New Roman"/>
                <w:sz w:val="28"/>
                <w:szCs w:val="28"/>
              </w:rPr>
              <w:t>Обособленное подразделение АО «Почта России», управление федеральной почтовой связи</w:t>
            </w:r>
          </w:p>
        </w:tc>
      </w:tr>
      <w:tr w:rsidR="008A4774" w:rsidRPr="007541DA" w14:paraId="1D9EFF56" w14:textId="77777777" w:rsidTr="0091147F">
        <w:trPr>
          <w:trHeight w:val="669"/>
        </w:trPr>
        <w:tc>
          <w:tcPr>
            <w:tcW w:w="385" w:type="pct"/>
          </w:tcPr>
          <w:p w14:paraId="76BF557F"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3</w:t>
            </w:r>
          </w:p>
        </w:tc>
        <w:tc>
          <w:tcPr>
            <w:tcW w:w="1464" w:type="pct"/>
          </w:tcPr>
          <w:p w14:paraId="253FD064" w14:textId="77777777" w:rsidR="008A4774" w:rsidRPr="00E909F4"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АУ</w:t>
            </w:r>
            <w:r>
              <w:rPr>
                <w:rFonts w:ascii="Times New Roman" w:hAnsi="Times New Roman" w:cs="Times New Roman"/>
                <w:sz w:val="28"/>
                <w:szCs w:val="28"/>
              </w:rPr>
              <w:t>О</w:t>
            </w:r>
          </w:p>
        </w:tc>
        <w:tc>
          <w:tcPr>
            <w:tcW w:w="3152" w:type="pct"/>
          </w:tcPr>
          <w:p w14:paraId="1C2A4B7F" w14:textId="77777777" w:rsidR="008A4774" w:rsidRPr="007541DA" w:rsidRDefault="008A4774" w:rsidP="008A4774">
            <w:pPr>
              <w:pStyle w:val="ConsPlusNormal0"/>
              <w:ind w:firstLine="0"/>
              <w:jc w:val="both"/>
              <w:rPr>
                <w:rFonts w:ascii="Times New Roman" w:hAnsi="Times New Roman" w:cs="Times New Roman"/>
                <w:sz w:val="28"/>
                <w:szCs w:val="28"/>
              </w:rPr>
            </w:pPr>
            <w:r w:rsidRPr="007541DA">
              <w:rPr>
                <w:rFonts w:ascii="Times New Roman" w:hAnsi="Times New Roman" w:cs="Times New Roman"/>
                <w:sz w:val="28"/>
                <w:szCs w:val="28"/>
              </w:rPr>
              <w:t xml:space="preserve">Аппарат управления </w:t>
            </w:r>
            <w:r w:rsidRPr="00C50BE3">
              <w:rPr>
                <w:rFonts w:ascii="Times New Roman" w:hAnsi="Times New Roman"/>
                <w:spacing w:val="-10"/>
                <w:sz w:val="28"/>
                <w:szCs w:val="28"/>
              </w:rPr>
              <w:t>Общества</w:t>
            </w:r>
          </w:p>
        </w:tc>
      </w:tr>
      <w:tr w:rsidR="008A4774" w:rsidRPr="007541DA" w14:paraId="41A9141F" w14:textId="77777777" w:rsidTr="0091147F">
        <w:trPr>
          <w:trHeight w:val="291"/>
        </w:trPr>
        <w:tc>
          <w:tcPr>
            <w:tcW w:w="385" w:type="pct"/>
          </w:tcPr>
          <w:p w14:paraId="77B6428E"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4</w:t>
            </w:r>
          </w:p>
        </w:tc>
        <w:tc>
          <w:tcPr>
            <w:tcW w:w="1464" w:type="pct"/>
          </w:tcPr>
          <w:p w14:paraId="26244A42"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Исполнитель</w:t>
            </w:r>
          </w:p>
        </w:tc>
        <w:tc>
          <w:tcPr>
            <w:tcW w:w="3152" w:type="pct"/>
          </w:tcPr>
          <w:p w14:paraId="59418571" w14:textId="77777777" w:rsidR="008A4774" w:rsidRPr="007541DA" w:rsidRDefault="008A4774" w:rsidP="008A4774">
            <w:pPr>
              <w:pStyle w:val="ConsPlusNormal0"/>
              <w:ind w:firstLine="0"/>
              <w:rPr>
                <w:rFonts w:ascii="Times New Roman" w:hAnsi="Times New Roman" w:cs="Times New Roman"/>
                <w:sz w:val="28"/>
                <w:szCs w:val="28"/>
              </w:rPr>
            </w:pPr>
            <w:r w:rsidRPr="007541DA">
              <w:rPr>
                <w:rFonts w:ascii="Times New Roman" w:hAnsi="Times New Roman" w:cs="Times New Roman"/>
                <w:sz w:val="28"/>
                <w:szCs w:val="28"/>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8A4774" w:rsidRPr="007541DA" w14:paraId="54EC666D" w14:textId="77777777" w:rsidTr="0091147F">
        <w:trPr>
          <w:trHeight w:val="291"/>
        </w:trPr>
        <w:tc>
          <w:tcPr>
            <w:tcW w:w="385" w:type="pct"/>
          </w:tcPr>
          <w:p w14:paraId="0E75BB76"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5</w:t>
            </w:r>
          </w:p>
        </w:tc>
        <w:tc>
          <w:tcPr>
            <w:tcW w:w="1464" w:type="pct"/>
          </w:tcPr>
          <w:p w14:paraId="55A55B4F"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СТО</w:t>
            </w:r>
          </w:p>
        </w:tc>
        <w:tc>
          <w:tcPr>
            <w:tcW w:w="3152" w:type="pct"/>
          </w:tcPr>
          <w:p w14:paraId="43ACBD71" w14:textId="77777777" w:rsidR="008A4774" w:rsidRPr="007541DA" w:rsidRDefault="008A4774" w:rsidP="008A4774">
            <w:pPr>
              <w:pStyle w:val="ConsPlusNormal0"/>
              <w:ind w:firstLine="0"/>
              <w:rPr>
                <w:rFonts w:ascii="Times New Roman" w:hAnsi="Times New Roman" w:cs="Times New Roman"/>
                <w:sz w:val="28"/>
                <w:szCs w:val="28"/>
              </w:rPr>
            </w:pPr>
            <w:r w:rsidRPr="007541DA">
              <w:rPr>
                <w:rFonts w:ascii="Times New Roman" w:hAnsi="Times New Roman" w:cs="Times New Roman"/>
                <w:sz w:val="28"/>
                <w:szCs w:val="28"/>
              </w:rPr>
              <w:t>Станция технического обслуживания</w:t>
            </w:r>
          </w:p>
        </w:tc>
      </w:tr>
      <w:tr w:rsidR="008A4774" w:rsidRPr="007541DA" w14:paraId="2F8F4E62" w14:textId="77777777" w:rsidTr="0091147F">
        <w:trPr>
          <w:trHeight w:val="291"/>
        </w:trPr>
        <w:tc>
          <w:tcPr>
            <w:tcW w:w="385" w:type="pct"/>
          </w:tcPr>
          <w:p w14:paraId="0C223D4A"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6</w:t>
            </w:r>
          </w:p>
        </w:tc>
        <w:tc>
          <w:tcPr>
            <w:tcW w:w="1464" w:type="pct"/>
          </w:tcPr>
          <w:p w14:paraId="1896039F"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ТС</w:t>
            </w:r>
          </w:p>
        </w:tc>
        <w:tc>
          <w:tcPr>
            <w:tcW w:w="3152" w:type="pct"/>
          </w:tcPr>
          <w:p w14:paraId="4E15A608" w14:textId="77777777" w:rsidR="008A4774" w:rsidRPr="007541DA" w:rsidRDefault="008A4774" w:rsidP="008A4774">
            <w:pPr>
              <w:pStyle w:val="ConsPlusNormal0"/>
              <w:ind w:firstLine="0"/>
              <w:rPr>
                <w:rFonts w:ascii="Times New Roman" w:hAnsi="Times New Roman" w:cs="Times New Roman"/>
                <w:sz w:val="28"/>
                <w:szCs w:val="28"/>
              </w:rPr>
            </w:pPr>
            <w:r w:rsidRPr="007541DA">
              <w:rPr>
                <w:rFonts w:ascii="Times New Roman" w:hAnsi="Times New Roman" w:cs="Times New Roman"/>
                <w:sz w:val="28"/>
                <w:szCs w:val="28"/>
              </w:rPr>
              <w:t>Транспортное средство</w:t>
            </w:r>
          </w:p>
        </w:tc>
      </w:tr>
      <w:tr w:rsidR="008A4774" w:rsidRPr="007541DA" w14:paraId="7B956DBE" w14:textId="77777777" w:rsidTr="0091147F">
        <w:trPr>
          <w:trHeight w:val="291"/>
        </w:trPr>
        <w:tc>
          <w:tcPr>
            <w:tcW w:w="385" w:type="pct"/>
          </w:tcPr>
          <w:p w14:paraId="27BED866" w14:textId="77777777" w:rsidR="008A4774" w:rsidRPr="007541DA" w:rsidRDefault="008A4774" w:rsidP="008A4774">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7</w:t>
            </w:r>
          </w:p>
        </w:tc>
        <w:tc>
          <w:tcPr>
            <w:tcW w:w="1464" w:type="pct"/>
          </w:tcPr>
          <w:p w14:paraId="5F808FE1" w14:textId="77777777" w:rsidR="008A4774" w:rsidRPr="007541DA" w:rsidRDefault="008A4774" w:rsidP="008A4774">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ЗН</w:t>
            </w:r>
          </w:p>
        </w:tc>
        <w:tc>
          <w:tcPr>
            <w:tcW w:w="3152" w:type="pct"/>
          </w:tcPr>
          <w:p w14:paraId="621C87DF" w14:textId="77777777" w:rsidR="008A4774" w:rsidRPr="007541DA" w:rsidRDefault="008A4774" w:rsidP="008A4774">
            <w:pPr>
              <w:pStyle w:val="ConsPlusNormal0"/>
              <w:ind w:firstLine="0"/>
              <w:rPr>
                <w:rFonts w:ascii="Times New Roman" w:hAnsi="Times New Roman" w:cs="Times New Roman"/>
                <w:sz w:val="28"/>
                <w:szCs w:val="28"/>
              </w:rPr>
            </w:pPr>
            <w:r>
              <w:rPr>
                <w:rFonts w:ascii="Times New Roman" w:hAnsi="Times New Roman" w:cs="Times New Roman"/>
                <w:sz w:val="28"/>
                <w:szCs w:val="28"/>
              </w:rPr>
              <w:t>Заказ-наряд</w:t>
            </w:r>
          </w:p>
        </w:tc>
      </w:tr>
      <w:tr w:rsidR="008A4774" w:rsidRPr="007541DA" w14:paraId="33914BCC" w14:textId="77777777" w:rsidTr="0091147F">
        <w:trPr>
          <w:trHeight w:val="291"/>
        </w:trPr>
        <w:tc>
          <w:tcPr>
            <w:tcW w:w="385" w:type="pct"/>
          </w:tcPr>
          <w:p w14:paraId="2EA01C44" w14:textId="77777777" w:rsidR="008A4774" w:rsidRDefault="008A4774" w:rsidP="008A4774">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8</w:t>
            </w:r>
          </w:p>
        </w:tc>
        <w:tc>
          <w:tcPr>
            <w:tcW w:w="1464" w:type="pct"/>
          </w:tcPr>
          <w:p w14:paraId="4F693B7D" w14:textId="77777777" w:rsidR="008A4774" w:rsidRPr="007D6040" w:rsidRDefault="008A4774" w:rsidP="008A4774">
            <w:pPr>
              <w:pStyle w:val="ConsPlusNormal0"/>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VIN</w:t>
            </w:r>
          </w:p>
        </w:tc>
        <w:tc>
          <w:tcPr>
            <w:tcW w:w="3152" w:type="pct"/>
          </w:tcPr>
          <w:p w14:paraId="131BFBA3" w14:textId="77777777" w:rsidR="008A4774" w:rsidRDefault="008A4774" w:rsidP="008A4774">
            <w:pPr>
              <w:pStyle w:val="ConsPlusNormal0"/>
              <w:ind w:firstLine="0"/>
              <w:rPr>
                <w:rFonts w:ascii="Times New Roman" w:hAnsi="Times New Roman" w:cs="Times New Roman"/>
                <w:sz w:val="28"/>
                <w:szCs w:val="28"/>
              </w:rPr>
            </w:pPr>
            <w:r>
              <w:rPr>
                <w:rFonts w:ascii="Times New Roman" w:hAnsi="Times New Roman" w:cs="Times New Roman"/>
                <w:sz w:val="28"/>
                <w:szCs w:val="28"/>
              </w:rPr>
              <w:t>Идентификационный номер ТС</w:t>
            </w:r>
          </w:p>
        </w:tc>
      </w:tr>
      <w:tr w:rsidR="008A4774" w:rsidRPr="007541DA" w14:paraId="3EFAD604" w14:textId="77777777" w:rsidTr="0091147F">
        <w:trPr>
          <w:trHeight w:val="291"/>
        </w:trPr>
        <w:tc>
          <w:tcPr>
            <w:tcW w:w="385" w:type="pct"/>
          </w:tcPr>
          <w:p w14:paraId="681591B2" w14:textId="77777777" w:rsidR="008A4774" w:rsidRPr="00324208" w:rsidRDefault="008A4774" w:rsidP="008A4774">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9</w:t>
            </w:r>
          </w:p>
        </w:tc>
        <w:tc>
          <w:tcPr>
            <w:tcW w:w="1464" w:type="pct"/>
          </w:tcPr>
          <w:p w14:paraId="1E834989" w14:textId="77777777" w:rsidR="008A4774" w:rsidRPr="007541DA" w:rsidRDefault="008A4774" w:rsidP="008A4774">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Общий срок о</w:t>
            </w:r>
            <w:r w:rsidRPr="007541DA">
              <w:rPr>
                <w:rFonts w:ascii="Times New Roman" w:hAnsi="Times New Roman" w:cs="Times New Roman"/>
                <w:sz w:val="28"/>
                <w:szCs w:val="28"/>
              </w:rPr>
              <w:t>казания услуг</w:t>
            </w:r>
          </w:p>
        </w:tc>
        <w:tc>
          <w:tcPr>
            <w:tcW w:w="3152" w:type="pct"/>
          </w:tcPr>
          <w:p w14:paraId="2DA8C784" w14:textId="77777777" w:rsidR="008A4774" w:rsidRPr="007541DA" w:rsidRDefault="008A4774" w:rsidP="008A4774">
            <w:pPr>
              <w:pStyle w:val="ConsPlusNormal0"/>
              <w:ind w:firstLine="0"/>
              <w:rPr>
                <w:rFonts w:ascii="Times New Roman" w:hAnsi="Times New Roman" w:cs="Times New Roman"/>
                <w:sz w:val="28"/>
                <w:szCs w:val="28"/>
              </w:rPr>
            </w:pPr>
            <w:r w:rsidRPr="007541DA">
              <w:rPr>
                <w:rFonts w:ascii="Times New Roman" w:hAnsi="Times New Roman" w:cs="Times New Roman"/>
                <w:sz w:val="28"/>
                <w:szCs w:val="28"/>
              </w:rPr>
              <w:t>Период в котором Исполнитель гарантирует  оказание услуг в надлежащем качестве согласно  требованиям Технического задания</w:t>
            </w:r>
          </w:p>
        </w:tc>
      </w:tr>
    </w:tbl>
    <w:p w14:paraId="38819880" w14:textId="77777777" w:rsidR="008A4774" w:rsidRPr="00CA6E1F" w:rsidRDefault="008A4774" w:rsidP="008A4774">
      <w:pPr>
        <w:widowControl w:val="0"/>
        <w:numPr>
          <w:ilvl w:val="0"/>
          <w:numId w:val="35"/>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lastRenderedPageBreak/>
        <w:t>НАИМЕНОВАНИЕ УСЛУГИ</w:t>
      </w:r>
    </w:p>
    <w:p w14:paraId="5EC435EC" w14:textId="5809EE6B" w:rsidR="008A4774" w:rsidRDefault="008A4774" w:rsidP="008A477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Оказание услуг по</w:t>
      </w:r>
      <w:r w:rsidRPr="00CA6E1F">
        <w:t xml:space="preserve"> </w:t>
      </w:r>
      <w:r w:rsidRPr="00CA6E1F">
        <w:rPr>
          <w:rFonts w:ascii="Times New Roman" w:eastAsia="Times New Roman" w:hAnsi="Times New Roman" w:cs="Times New Roman"/>
          <w:sz w:val="28"/>
          <w:szCs w:val="28"/>
          <w:lang w:eastAsia="ru-RU"/>
        </w:rPr>
        <w:t>техническому обслужива</w:t>
      </w:r>
      <w:r>
        <w:rPr>
          <w:rFonts w:ascii="Times New Roman" w:eastAsia="Times New Roman" w:hAnsi="Times New Roman" w:cs="Times New Roman"/>
          <w:sz w:val="28"/>
          <w:szCs w:val="28"/>
          <w:lang w:eastAsia="ru-RU"/>
        </w:rPr>
        <w:t xml:space="preserve">нию </w:t>
      </w:r>
      <w:r w:rsidRPr="00CA6E1F">
        <w:rPr>
          <w:rFonts w:ascii="Times New Roman" w:eastAsia="Times New Roman" w:hAnsi="Times New Roman" w:cs="Times New Roman"/>
          <w:sz w:val="28"/>
          <w:szCs w:val="28"/>
          <w:lang w:eastAsia="ru-RU"/>
        </w:rPr>
        <w:t>и ремонту</w:t>
      </w:r>
      <w:r>
        <w:rPr>
          <w:rFonts w:ascii="Times New Roman" w:eastAsia="Times New Roman" w:hAnsi="Times New Roman" w:cs="Times New Roman"/>
          <w:sz w:val="28"/>
          <w:szCs w:val="28"/>
          <w:lang w:eastAsia="ru-RU"/>
        </w:rPr>
        <w:t xml:space="preserve"> транспортны</w:t>
      </w:r>
      <w:r w:rsidR="007B6021">
        <w:rPr>
          <w:rFonts w:ascii="Times New Roman" w:eastAsia="Times New Roman" w:hAnsi="Times New Roman" w:cs="Times New Roman"/>
          <w:sz w:val="28"/>
          <w:szCs w:val="28"/>
          <w:lang w:eastAsia="ru-RU"/>
        </w:rPr>
        <w:t>х средств марки «</w:t>
      </w:r>
      <w:r w:rsidR="00650C2B">
        <w:rPr>
          <w:rFonts w:ascii="Times New Roman" w:eastAsia="Times New Roman" w:hAnsi="Times New Roman" w:cs="Times New Roman"/>
          <w:sz w:val="28"/>
          <w:szCs w:val="28"/>
          <w:lang w:eastAsia="ru-RU"/>
        </w:rPr>
        <w:t>В</w:t>
      </w:r>
      <w:r w:rsidR="007B6021">
        <w:rPr>
          <w:rFonts w:ascii="Times New Roman" w:eastAsia="Times New Roman" w:hAnsi="Times New Roman" w:cs="Times New Roman"/>
          <w:sz w:val="28"/>
          <w:szCs w:val="28"/>
          <w:lang w:eastAsia="ru-RU"/>
        </w:rPr>
        <w:t xml:space="preserve">АЗ» для УФПС </w:t>
      </w:r>
      <w:r>
        <w:rPr>
          <w:rFonts w:ascii="Times New Roman" w:eastAsia="Times New Roman" w:hAnsi="Times New Roman" w:cs="Times New Roman"/>
          <w:sz w:val="28"/>
          <w:szCs w:val="28"/>
          <w:lang w:eastAsia="ru-RU"/>
        </w:rPr>
        <w:t>Моск</w:t>
      </w:r>
      <w:r w:rsidR="007B6021">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в</w:t>
      </w:r>
      <w:r w:rsidR="007B6021">
        <w:rPr>
          <w:rFonts w:ascii="Times New Roman" w:eastAsia="Times New Roman" w:hAnsi="Times New Roman" w:cs="Times New Roman"/>
          <w:sz w:val="28"/>
          <w:szCs w:val="28"/>
          <w:lang w:eastAsia="ru-RU"/>
        </w:rPr>
        <w:t>ской области</w:t>
      </w:r>
      <w:r>
        <w:rPr>
          <w:rFonts w:ascii="Times New Roman" w:eastAsia="Times New Roman" w:hAnsi="Times New Roman" w:cs="Times New Roman"/>
          <w:sz w:val="28"/>
          <w:szCs w:val="28"/>
          <w:lang w:eastAsia="ru-RU"/>
        </w:rPr>
        <w:t xml:space="preserve">. </w:t>
      </w:r>
    </w:p>
    <w:p w14:paraId="28558D41" w14:textId="77777777" w:rsidR="008A4774" w:rsidRPr="00CA6E1F" w:rsidRDefault="008A4774" w:rsidP="008A4774">
      <w:pPr>
        <w:widowControl w:val="0"/>
        <w:numPr>
          <w:ilvl w:val="0"/>
          <w:numId w:val="35"/>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ОПИСАНИЕ УСЛУГИ, ЦЕЛЬ И ЗАДАЧИ</w:t>
      </w:r>
    </w:p>
    <w:p w14:paraId="7518CD61" w14:textId="77777777" w:rsidR="008A4774"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Оказание услуг по техническому обслуживанию и ремонту транспортных средств Заказчика (далее – услуги)</w:t>
      </w:r>
      <w:r>
        <w:rPr>
          <w:rFonts w:ascii="Times New Roman" w:hAnsi="Times New Roman" w:cs="Times New Roman"/>
          <w:sz w:val="28"/>
          <w:szCs w:val="28"/>
        </w:rPr>
        <w:t xml:space="preserve"> осуществляе</w:t>
      </w:r>
      <w:r w:rsidRPr="003749C0">
        <w:rPr>
          <w:rFonts w:ascii="Times New Roman" w:hAnsi="Times New Roman" w:cs="Times New Roman"/>
          <w:sz w:val="28"/>
          <w:szCs w:val="28"/>
        </w:rPr>
        <w:t xml:space="preserve">тся согласно нормам, правилам и процедурам технического обслуживания и ремонта транспортных средств, которые установлены заводами-изготовителями с учетом условий эксплуатации данных ТС в соответствии с </w:t>
      </w:r>
      <w:r>
        <w:rPr>
          <w:rFonts w:ascii="Times New Roman" w:hAnsi="Times New Roman" w:cs="Times New Roman"/>
          <w:sz w:val="28"/>
          <w:szCs w:val="28"/>
        </w:rPr>
        <w:t>пунктом</w:t>
      </w:r>
      <w:r w:rsidRPr="003749C0">
        <w:rPr>
          <w:rFonts w:ascii="Times New Roman" w:hAnsi="Times New Roman" w:cs="Times New Roman"/>
          <w:sz w:val="28"/>
          <w:szCs w:val="28"/>
        </w:rPr>
        <w:t xml:space="preserve"> 2 статьи 18 Федерального закона от 10.12.1995 № 196-ФЗ «О безопасности дорожного движения», а также с учетом норм времени на техническое обслуживание и </w:t>
      </w:r>
      <w:r>
        <w:rPr>
          <w:rFonts w:ascii="Times New Roman" w:hAnsi="Times New Roman" w:cs="Times New Roman"/>
          <w:sz w:val="28"/>
          <w:szCs w:val="28"/>
        </w:rPr>
        <w:t xml:space="preserve">нормам, утвержденным Минтрансом РФ РД 03112178-1023-99 «Том </w:t>
      </w:r>
      <w:r>
        <w:rPr>
          <w:rFonts w:ascii="Times New Roman" w:hAnsi="Times New Roman" w:cs="Times New Roman"/>
          <w:sz w:val="28"/>
          <w:szCs w:val="28"/>
          <w:lang w:val="en-US"/>
        </w:rPr>
        <w:t>I</w:t>
      </w:r>
      <w:r>
        <w:rPr>
          <w:rFonts w:ascii="Times New Roman" w:hAnsi="Times New Roman" w:cs="Times New Roman"/>
          <w:sz w:val="28"/>
          <w:szCs w:val="28"/>
        </w:rPr>
        <w:t xml:space="preserve">. Сборник норм времени на техническое обслуживание и </w:t>
      </w:r>
      <w:r w:rsidRPr="003749C0">
        <w:rPr>
          <w:rFonts w:ascii="Times New Roman" w:hAnsi="Times New Roman" w:cs="Times New Roman"/>
          <w:sz w:val="28"/>
          <w:szCs w:val="28"/>
        </w:rPr>
        <w:t>ремонт легковых, грузовых автомобилей и автобусов</w:t>
      </w:r>
      <w:r>
        <w:rPr>
          <w:rFonts w:ascii="Times New Roman" w:hAnsi="Times New Roman" w:cs="Times New Roman"/>
          <w:sz w:val="28"/>
          <w:szCs w:val="28"/>
        </w:rPr>
        <w:t>»</w:t>
      </w:r>
      <w:r w:rsidRPr="003749C0">
        <w:rPr>
          <w:rFonts w:ascii="Times New Roman" w:hAnsi="Times New Roman" w:cs="Times New Roman"/>
          <w:sz w:val="28"/>
          <w:szCs w:val="28"/>
        </w:rPr>
        <w:t>.</w:t>
      </w:r>
    </w:p>
    <w:p w14:paraId="538BE91D" w14:textId="68C022B4" w:rsidR="008A4774" w:rsidRDefault="008A4774" w:rsidP="008A4774">
      <w:pPr>
        <w:autoSpaceDE w:val="0"/>
        <w:autoSpaceDN w:val="0"/>
        <w:adjustRightInd w:val="0"/>
        <w:spacing w:after="1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w:t>
      </w:r>
      <w:r w:rsidRPr="00CA6E1F">
        <w:rPr>
          <w:rFonts w:ascii="Times New Roman" w:hAnsi="Times New Roman" w:cs="Times New Roman"/>
          <w:sz w:val="28"/>
          <w:szCs w:val="28"/>
        </w:rPr>
        <w:t xml:space="preserve">слуги </w:t>
      </w:r>
      <w:r>
        <w:rPr>
          <w:rFonts w:ascii="Times New Roman" w:hAnsi="Times New Roman" w:cs="Times New Roman"/>
          <w:sz w:val="28"/>
          <w:szCs w:val="28"/>
        </w:rPr>
        <w:t>проводятся на СТО Исполнителя</w:t>
      </w:r>
      <w:r w:rsidR="00684099" w:rsidRPr="00684099">
        <w:rPr>
          <w:rFonts w:ascii="Times New Roman" w:hAnsi="Times New Roman" w:cs="Times New Roman"/>
          <w:sz w:val="28"/>
          <w:szCs w:val="28"/>
        </w:rPr>
        <w:t>/</w:t>
      </w:r>
      <w:r w:rsidR="00684099">
        <w:rPr>
          <w:rFonts w:ascii="Times New Roman" w:hAnsi="Times New Roman" w:cs="Times New Roman"/>
          <w:sz w:val="28"/>
          <w:szCs w:val="28"/>
        </w:rPr>
        <w:t>Соисполнителя (при привлечении Соисполнителя)</w:t>
      </w:r>
      <w:r w:rsidRPr="00CA6E1F">
        <w:rPr>
          <w:rFonts w:ascii="Times New Roman" w:hAnsi="Times New Roman" w:cs="Times New Roman"/>
          <w:sz w:val="28"/>
          <w:szCs w:val="28"/>
        </w:rPr>
        <w:t xml:space="preserve"> с использованием собственного оборудования, расходных материалов и запасных частей, а также с использованием запасных частей Заказчика при их наличии, рекомендованных к использованию заводом-изготовителем.</w:t>
      </w:r>
    </w:p>
    <w:p w14:paraId="397AE683" w14:textId="77777777" w:rsidR="008A4774" w:rsidRPr="0045067E" w:rsidRDefault="008A4774" w:rsidP="008A4774">
      <w:pPr>
        <w:autoSpaceDE w:val="0"/>
        <w:autoSpaceDN w:val="0"/>
        <w:adjustRightInd w:val="0"/>
        <w:spacing w:after="120" w:line="240" w:lineRule="auto"/>
        <w:ind w:firstLine="709"/>
        <w:contextualSpacing/>
        <w:jc w:val="both"/>
        <w:rPr>
          <w:rFonts w:ascii="Times New Roman" w:hAnsi="Times New Roman" w:cs="Times New Roman"/>
          <w:sz w:val="12"/>
          <w:szCs w:val="12"/>
        </w:rPr>
      </w:pPr>
    </w:p>
    <w:p w14:paraId="3AE9F56C" w14:textId="77777777" w:rsidR="008A4774" w:rsidRDefault="008A4774" w:rsidP="008A4774">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3.1.</w:t>
      </w:r>
      <w:r>
        <w:rPr>
          <w:rFonts w:ascii="Times New Roman" w:eastAsia="Times New Roman" w:hAnsi="Times New Roman" w:cs="Times New Roman"/>
          <w:b/>
          <w:sz w:val="28"/>
          <w:szCs w:val="28"/>
          <w:lang w:eastAsia="ru-RU"/>
        </w:rPr>
        <w:tab/>
      </w:r>
      <w:r w:rsidRPr="00CA6E1F">
        <w:rPr>
          <w:rFonts w:ascii="Times New Roman" w:eastAsia="Times New Roman" w:hAnsi="Times New Roman" w:cs="Times New Roman"/>
          <w:b/>
          <w:sz w:val="28"/>
          <w:szCs w:val="28"/>
          <w:lang w:eastAsia="ru-RU"/>
        </w:rPr>
        <w:t>Задачи оказываемой услуги</w:t>
      </w:r>
    </w:p>
    <w:p w14:paraId="3C79152A" w14:textId="77777777" w:rsidR="008A4774" w:rsidRPr="00CA6E1F" w:rsidRDefault="008A4774" w:rsidP="008A4774">
      <w:pPr>
        <w:tabs>
          <w:tab w:val="left" w:pos="993"/>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CA6E1F">
        <w:rPr>
          <w:rFonts w:ascii="Times New Roman" w:hAnsi="Times New Roman" w:cs="Times New Roman"/>
          <w:sz w:val="28"/>
          <w:szCs w:val="28"/>
        </w:rPr>
        <w:t>проведение планового, внепланового ремонта и технического обслуживания транспортных средств, а также их диагностики;</w:t>
      </w:r>
    </w:p>
    <w:p w14:paraId="0C2DB970" w14:textId="77777777" w:rsidR="008A4774" w:rsidRPr="00CA6E1F" w:rsidRDefault="008A4774" w:rsidP="008A4774">
      <w:pPr>
        <w:tabs>
          <w:tab w:val="left" w:pos="993"/>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E83000">
        <w:rPr>
          <w:rFonts w:ascii="Times New Roman" w:hAnsi="Times New Roman" w:cs="Times New Roman"/>
          <w:sz w:val="28"/>
          <w:szCs w:val="28"/>
        </w:rPr>
        <w:t>-</w:t>
      </w:r>
      <w:r w:rsidRPr="00E83000">
        <w:rPr>
          <w:rFonts w:ascii="Times New Roman" w:hAnsi="Times New Roman" w:cs="Times New Roman"/>
          <w:sz w:val="28"/>
          <w:szCs w:val="28"/>
        </w:rPr>
        <w:tab/>
        <w:t>продление эксплуатационного ресурса ТС;</w:t>
      </w:r>
    </w:p>
    <w:p w14:paraId="512FB49C" w14:textId="77777777" w:rsidR="008A4774" w:rsidRDefault="008A4774" w:rsidP="008A4774">
      <w:pPr>
        <w:tabs>
          <w:tab w:val="left" w:pos="993"/>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CA6E1F">
        <w:rPr>
          <w:rFonts w:ascii="Times New Roman" w:hAnsi="Times New Roman" w:cs="Times New Roman"/>
          <w:sz w:val="28"/>
          <w:szCs w:val="28"/>
        </w:rPr>
        <w:t>обеспечение безопасной эксплуатации ТС.</w:t>
      </w:r>
    </w:p>
    <w:p w14:paraId="2E30A3FB" w14:textId="77777777" w:rsidR="008A4774" w:rsidRPr="0045067E" w:rsidRDefault="008A4774" w:rsidP="008A4774">
      <w:pPr>
        <w:tabs>
          <w:tab w:val="left" w:pos="993"/>
        </w:tabs>
        <w:autoSpaceDE w:val="0"/>
        <w:autoSpaceDN w:val="0"/>
        <w:adjustRightInd w:val="0"/>
        <w:spacing w:after="0" w:line="240" w:lineRule="auto"/>
        <w:ind w:firstLine="708"/>
        <w:contextualSpacing/>
        <w:jc w:val="both"/>
        <w:rPr>
          <w:rFonts w:ascii="Times New Roman" w:hAnsi="Times New Roman" w:cs="Times New Roman"/>
          <w:sz w:val="12"/>
          <w:szCs w:val="12"/>
        </w:rPr>
      </w:pPr>
    </w:p>
    <w:p w14:paraId="1B0FAFD3" w14:textId="77777777" w:rsidR="008A4774" w:rsidRDefault="008A4774" w:rsidP="008A4774">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3.2.</w:t>
      </w:r>
      <w:r>
        <w:rPr>
          <w:rFonts w:ascii="Times New Roman" w:eastAsia="Times New Roman" w:hAnsi="Times New Roman" w:cs="Times New Roman"/>
          <w:b/>
          <w:sz w:val="28"/>
          <w:szCs w:val="28"/>
          <w:lang w:eastAsia="ru-RU"/>
        </w:rPr>
        <w:tab/>
      </w:r>
      <w:r w:rsidRPr="00CA6E1F">
        <w:rPr>
          <w:rFonts w:ascii="Times New Roman" w:eastAsia="Times New Roman" w:hAnsi="Times New Roman" w:cs="Times New Roman"/>
          <w:b/>
          <w:sz w:val="28"/>
          <w:szCs w:val="28"/>
          <w:lang w:eastAsia="ru-RU"/>
        </w:rPr>
        <w:t>Цель оказываемой услуги</w:t>
      </w:r>
    </w:p>
    <w:p w14:paraId="43D8EABF" w14:textId="77777777" w:rsidR="008A4774" w:rsidRPr="00CA6E1F" w:rsidRDefault="008A4774" w:rsidP="008A4774">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w:t>
      </w:r>
      <w:r>
        <w:rPr>
          <w:rFonts w:ascii="Times New Roman" w:hAnsi="Times New Roman" w:cs="Times New Roman"/>
          <w:sz w:val="28"/>
          <w:szCs w:val="28"/>
        </w:rPr>
        <w:tab/>
      </w:r>
      <w:r w:rsidRPr="00CA6E1F">
        <w:rPr>
          <w:rFonts w:ascii="Times New Roman" w:hAnsi="Times New Roman" w:cs="Times New Roman"/>
          <w:sz w:val="28"/>
          <w:szCs w:val="28"/>
        </w:rPr>
        <w:t>поддержание работоспособности и исправного состояния ТС</w:t>
      </w:r>
      <w:r>
        <w:rPr>
          <w:rFonts w:ascii="Times New Roman" w:hAnsi="Times New Roman" w:cs="Times New Roman"/>
          <w:sz w:val="28"/>
          <w:szCs w:val="28"/>
        </w:rPr>
        <w:t xml:space="preserve"> для выполнения</w:t>
      </w:r>
      <w:r w:rsidRPr="00CA6E1F">
        <w:rPr>
          <w:rFonts w:ascii="Times New Roman" w:hAnsi="Times New Roman" w:cs="Times New Roman"/>
          <w:sz w:val="28"/>
          <w:szCs w:val="28"/>
        </w:rPr>
        <w:t xml:space="preserve"> производственных задач по перевозке почтовых отправлений;</w:t>
      </w:r>
    </w:p>
    <w:p w14:paraId="73B28AF5" w14:textId="77777777" w:rsidR="008A4774" w:rsidRPr="00CA6E1F" w:rsidRDefault="008A4774" w:rsidP="008A4774">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w:t>
      </w:r>
      <w:r>
        <w:rPr>
          <w:rFonts w:ascii="Times New Roman" w:hAnsi="Times New Roman" w:cs="Times New Roman"/>
          <w:sz w:val="28"/>
          <w:szCs w:val="28"/>
        </w:rPr>
        <w:tab/>
        <w:t xml:space="preserve">исполнение требований «Правил </w:t>
      </w:r>
      <w:r w:rsidRPr="00E5789E">
        <w:rPr>
          <w:rFonts w:ascii="Times New Roman" w:hAnsi="Times New Roman" w:cs="Times New Roman"/>
          <w:sz w:val="28"/>
          <w:szCs w:val="28"/>
        </w:rPr>
        <w:t>проведения технического осмотра транспортных средств</w:t>
      </w:r>
      <w:r>
        <w:rPr>
          <w:rFonts w:ascii="Times New Roman" w:hAnsi="Times New Roman" w:cs="Times New Roman"/>
          <w:sz w:val="28"/>
          <w:szCs w:val="28"/>
        </w:rPr>
        <w:t xml:space="preserve">», утвержденных </w:t>
      </w:r>
      <w:r w:rsidRPr="00E5789E">
        <w:rPr>
          <w:rFonts w:ascii="Times New Roman" w:hAnsi="Times New Roman" w:cs="Times New Roman"/>
          <w:sz w:val="28"/>
          <w:szCs w:val="28"/>
        </w:rPr>
        <w:t>Постановление</w:t>
      </w:r>
      <w:r>
        <w:rPr>
          <w:rFonts w:ascii="Times New Roman" w:hAnsi="Times New Roman" w:cs="Times New Roman"/>
          <w:sz w:val="28"/>
          <w:szCs w:val="28"/>
        </w:rPr>
        <w:t>м</w:t>
      </w:r>
      <w:r w:rsidRPr="00E5789E">
        <w:rPr>
          <w:rFonts w:ascii="Times New Roman" w:hAnsi="Times New Roman" w:cs="Times New Roman"/>
          <w:sz w:val="28"/>
          <w:szCs w:val="28"/>
        </w:rPr>
        <w:t xml:space="preserve"> Правительства РФ от 15.09.2020 N 1434</w:t>
      </w:r>
      <w:r>
        <w:rPr>
          <w:rFonts w:ascii="Times New Roman" w:hAnsi="Times New Roman" w:cs="Times New Roman"/>
          <w:sz w:val="28"/>
          <w:szCs w:val="28"/>
        </w:rPr>
        <w:t xml:space="preserve"> «</w:t>
      </w:r>
      <w:r w:rsidRPr="00E5789E">
        <w:rPr>
          <w:rFonts w:ascii="Times New Roman" w:hAnsi="Times New Roman" w:cs="Times New Roman"/>
          <w:sz w:val="28"/>
          <w:szCs w:val="28"/>
        </w:rPr>
        <w:t>Об утверждении Правил проведения технического осмотра транспортных средств, а также о внесении изменений в некоторые акты Пра</w:t>
      </w:r>
      <w:r>
        <w:rPr>
          <w:rFonts w:ascii="Times New Roman" w:hAnsi="Times New Roman" w:cs="Times New Roman"/>
          <w:sz w:val="28"/>
          <w:szCs w:val="28"/>
        </w:rPr>
        <w:t>вительства Российской Федерации»</w:t>
      </w:r>
      <w:r w:rsidRPr="00CA6E1F">
        <w:rPr>
          <w:rFonts w:ascii="Times New Roman" w:hAnsi="Times New Roman" w:cs="Times New Roman"/>
          <w:sz w:val="28"/>
          <w:szCs w:val="28"/>
        </w:rPr>
        <w:t>;</w:t>
      </w:r>
    </w:p>
    <w:p w14:paraId="2389D696" w14:textId="77777777" w:rsidR="008A4774" w:rsidRPr="00CA6E1F" w:rsidRDefault="008A4774" w:rsidP="008A4774">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w:t>
      </w:r>
      <w:r>
        <w:rPr>
          <w:rFonts w:ascii="Times New Roman" w:hAnsi="Times New Roman" w:cs="Times New Roman"/>
          <w:sz w:val="28"/>
          <w:szCs w:val="28"/>
        </w:rPr>
        <w:tab/>
      </w:r>
      <w:r w:rsidRPr="00CA6E1F">
        <w:rPr>
          <w:rFonts w:ascii="Times New Roman" w:hAnsi="Times New Roman" w:cs="Times New Roman"/>
          <w:sz w:val="28"/>
          <w:szCs w:val="28"/>
        </w:rPr>
        <w:t>исполнение норм, правил и процедур технического обслуживания и ремонта ТС, которые установлены заводами-изготовителями.</w:t>
      </w:r>
    </w:p>
    <w:p w14:paraId="79F9FC73" w14:textId="77777777" w:rsidR="008A4774" w:rsidRPr="00CA6E1F" w:rsidRDefault="008A4774" w:rsidP="008A4774">
      <w:pPr>
        <w:widowControl w:val="0"/>
        <w:numPr>
          <w:ilvl w:val="0"/>
          <w:numId w:val="35"/>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СРОКУ И МЕСТУ ОКАЗАНИЯ УСЛУГ</w:t>
      </w:r>
    </w:p>
    <w:p w14:paraId="0656BE51" w14:textId="6834920E" w:rsidR="008A4774" w:rsidRPr="008A4774" w:rsidRDefault="008A4774" w:rsidP="008A4774">
      <w:pPr>
        <w:pStyle w:val="af7"/>
        <w:numPr>
          <w:ilvl w:val="1"/>
          <w:numId w:val="35"/>
        </w:numPr>
        <w:spacing w:after="0" w:line="240" w:lineRule="auto"/>
        <w:ind w:left="0" w:firstLine="0"/>
        <w:jc w:val="both"/>
        <w:rPr>
          <w:rFonts w:ascii="Times New Roman" w:hAnsi="Times New Roman"/>
          <w:sz w:val="28"/>
          <w:szCs w:val="28"/>
        </w:rPr>
      </w:pPr>
      <w:r w:rsidRPr="008A4774">
        <w:rPr>
          <w:rFonts w:ascii="Times New Roman" w:hAnsi="Times New Roman"/>
          <w:b/>
          <w:sz w:val="28"/>
          <w:szCs w:val="28"/>
        </w:rPr>
        <w:t>Место оказания услуг:</w:t>
      </w:r>
      <w:r w:rsidRPr="008A4774">
        <w:rPr>
          <w:rFonts w:ascii="Times New Roman" w:hAnsi="Times New Roman"/>
          <w:sz w:val="28"/>
          <w:szCs w:val="28"/>
        </w:rPr>
        <w:t xml:space="preserve"> - на территории г. Москвы и Московской области, но не далее </w:t>
      </w:r>
      <w:r w:rsidR="007B6021">
        <w:rPr>
          <w:rFonts w:ascii="Times New Roman" w:hAnsi="Times New Roman"/>
          <w:sz w:val="28"/>
          <w:szCs w:val="28"/>
        </w:rPr>
        <w:t>4</w:t>
      </w:r>
      <w:r w:rsidR="003271F8">
        <w:rPr>
          <w:rFonts w:ascii="Times New Roman" w:hAnsi="Times New Roman"/>
          <w:sz w:val="28"/>
          <w:szCs w:val="28"/>
        </w:rPr>
        <w:t>5</w:t>
      </w:r>
      <w:r w:rsidRPr="008A4774">
        <w:rPr>
          <w:rFonts w:ascii="Times New Roman" w:hAnsi="Times New Roman"/>
          <w:sz w:val="28"/>
          <w:szCs w:val="28"/>
        </w:rPr>
        <w:t xml:space="preserve"> км. от МКАД.</w:t>
      </w:r>
    </w:p>
    <w:p w14:paraId="48CFEAB0" w14:textId="77777777" w:rsidR="008A4774" w:rsidRPr="008A4774" w:rsidRDefault="008A4774" w:rsidP="008A4774">
      <w:pPr>
        <w:pStyle w:val="af7"/>
        <w:numPr>
          <w:ilvl w:val="1"/>
          <w:numId w:val="35"/>
        </w:numPr>
        <w:spacing w:after="0" w:line="240" w:lineRule="auto"/>
        <w:ind w:left="0" w:firstLine="0"/>
        <w:jc w:val="both"/>
        <w:rPr>
          <w:rFonts w:ascii="Times New Roman" w:hAnsi="Times New Roman"/>
          <w:sz w:val="28"/>
          <w:szCs w:val="28"/>
        </w:rPr>
      </w:pPr>
      <w:r w:rsidRPr="008A4774">
        <w:rPr>
          <w:rFonts w:ascii="Times New Roman" w:hAnsi="Times New Roman"/>
          <w:b/>
          <w:sz w:val="28"/>
          <w:szCs w:val="28"/>
        </w:rPr>
        <w:t>Начало оказания услуг</w:t>
      </w:r>
      <w:r w:rsidRPr="008A4774">
        <w:rPr>
          <w:rFonts w:ascii="Times New Roman" w:hAnsi="Times New Roman"/>
          <w:sz w:val="28"/>
          <w:szCs w:val="28"/>
        </w:rPr>
        <w:t xml:space="preserve"> – с момента подписания договора.</w:t>
      </w:r>
    </w:p>
    <w:p w14:paraId="6B6B43CB" w14:textId="269EC60D" w:rsidR="008A4774" w:rsidRPr="008A4774" w:rsidRDefault="008A4774" w:rsidP="008A4774">
      <w:pPr>
        <w:pStyle w:val="af7"/>
        <w:numPr>
          <w:ilvl w:val="1"/>
          <w:numId w:val="35"/>
        </w:numPr>
        <w:spacing w:after="0" w:line="240" w:lineRule="auto"/>
        <w:ind w:left="0" w:firstLine="0"/>
        <w:jc w:val="both"/>
        <w:rPr>
          <w:rFonts w:ascii="Times New Roman" w:hAnsi="Times New Roman"/>
          <w:sz w:val="28"/>
          <w:szCs w:val="28"/>
        </w:rPr>
      </w:pPr>
      <w:r w:rsidRPr="008A4774">
        <w:rPr>
          <w:rFonts w:ascii="Times New Roman" w:hAnsi="Times New Roman"/>
          <w:b/>
          <w:sz w:val="28"/>
          <w:szCs w:val="28"/>
        </w:rPr>
        <w:t>Окончание оказания услуг</w:t>
      </w:r>
      <w:r w:rsidRPr="008A4774">
        <w:rPr>
          <w:rFonts w:ascii="Times New Roman" w:hAnsi="Times New Roman"/>
          <w:sz w:val="28"/>
          <w:szCs w:val="28"/>
        </w:rPr>
        <w:t xml:space="preserve"> – через </w:t>
      </w:r>
      <w:r w:rsidR="004E0267">
        <w:rPr>
          <w:rFonts w:ascii="Times New Roman" w:hAnsi="Times New Roman"/>
          <w:sz w:val="28"/>
          <w:szCs w:val="28"/>
        </w:rPr>
        <w:t>12</w:t>
      </w:r>
      <w:r w:rsidRPr="008A4774">
        <w:rPr>
          <w:rFonts w:ascii="Times New Roman" w:hAnsi="Times New Roman"/>
          <w:sz w:val="28"/>
          <w:szCs w:val="28"/>
        </w:rPr>
        <w:t xml:space="preserve"> (</w:t>
      </w:r>
      <w:r w:rsidR="004E0267">
        <w:rPr>
          <w:rFonts w:ascii="Times New Roman" w:hAnsi="Times New Roman"/>
          <w:sz w:val="28"/>
          <w:szCs w:val="28"/>
        </w:rPr>
        <w:t>Двенадцать</w:t>
      </w:r>
      <w:r w:rsidRPr="008A4774">
        <w:rPr>
          <w:rFonts w:ascii="Times New Roman" w:hAnsi="Times New Roman"/>
          <w:sz w:val="28"/>
          <w:szCs w:val="28"/>
        </w:rPr>
        <w:t>) месяц</w:t>
      </w:r>
      <w:r w:rsidR="004E0267">
        <w:rPr>
          <w:rFonts w:ascii="Times New Roman" w:hAnsi="Times New Roman"/>
          <w:sz w:val="28"/>
          <w:szCs w:val="28"/>
        </w:rPr>
        <w:t>ев</w:t>
      </w:r>
      <w:r w:rsidRPr="008A4774">
        <w:rPr>
          <w:rFonts w:ascii="Times New Roman" w:hAnsi="Times New Roman"/>
          <w:sz w:val="28"/>
          <w:szCs w:val="28"/>
        </w:rPr>
        <w:t xml:space="preserve"> после подписания договора.</w:t>
      </w:r>
    </w:p>
    <w:p w14:paraId="0D14A521" w14:textId="3B9B2E27" w:rsidR="008A4774" w:rsidRPr="008A4774" w:rsidRDefault="008A4774" w:rsidP="008A4774">
      <w:pPr>
        <w:pStyle w:val="af7"/>
        <w:numPr>
          <w:ilvl w:val="1"/>
          <w:numId w:val="35"/>
        </w:numPr>
        <w:spacing w:after="0" w:line="240" w:lineRule="auto"/>
        <w:ind w:left="0" w:firstLine="0"/>
        <w:jc w:val="both"/>
        <w:rPr>
          <w:rFonts w:ascii="Times New Roman" w:hAnsi="Times New Roman"/>
          <w:sz w:val="28"/>
          <w:szCs w:val="28"/>
        </w:rPr>
      </w:pPr>
      <w:r w:rsidRPr="008A4774">
        <w:rPr>
          <w:rFonts w:ascii="Times New Roman" w:hAnsi="Times New Roman"/>
          <w:b/>
          <w:sz w:val="28"/>
          <w:szCs w:val="28"/>
        </w:rPr>
        <w:t>Общий срок оказания услуг</w:t>
      </w:r>
      <w:r w:rsidRPr="008A4774">
        <w:rPr>
          <w:rFonts w:ascii="Times New Roman" w:hAnsi="Times New Roman"/>
          <w:sz w:val="28"/>
          <w:szCs w:val="28"/>
        </w:rPr>
        <w:t xml:space="preserve"> </w:t>
      </w:r>
      <w:r w:rsidR="005B785F">
        <w:rPr>
          <w:rFonts w:ascii="Times New Roman" w:hAnsi="Times New Roman"/>
          <w:sz w:val="28"/>
          <w:szCs w:val="28"/>
        </w:rPr>
        <w:t xml:space="preserve">– </w:t>
      </w:r>
      <w:r w:rsidR="004E0267">
        <w:rPr>
          <w:rFonts w:ascii="Times New Roman" w:hAnsi="Times New Roman"/>
          <w:sz w:val="28"/>
          <w:szCs w:val="28"/>
        </w:rPr>
        <w:t>12</w:t>
      </w:r>
      <w:r w:rsidR="005B785F">
        <w:rPr>
          <w:rFonts w:ascii="Times New Roman" w:hAnsi="Times New Roman"/>
          <w:sz w:val="28"/>
          <w:szCs w:val="28"/>
        </w:rPr>
        <w:t xml:space="preserve"> </w:t>
      </w:r>
      <w:r w:rsidRPr="008A4774">
        <w:rPr>
          <w:rFonts w:ascii="Times New Roman" w:hAnsi="Times New Roman"/>
          <w:sz w:val="28"/>
          <w:szCs w:val="28"/>
        </w:rPr>
        <w:t>(</w:t>
      </w:r>
      <w:r w:rsidR="004E0267">
        <w:rPr>
          <w:rFonts w:ascii="Times New Roman" w:hAnsi="Times New Roman"/>
          <w:sz w:val="28"/>
          <w:szCs w:val="28"/>
        </w:rPr>
        <w:t>Двенадцать)</w:t>
      </w:r>
      <w:r w:rsidRPr="008A4774">
        <w:rPr>
          <w:rFonts w:ascii="Times New Roman" w:hAnsi="Times New Roman"/>
          <w:sz w:val="28"/>
          <w:szCs w:val="28"/>
        </w:rPr>
        <w:t xml:space="preserve"> месяц</w:t>
      </w:r>
      <w:r w:rsidR="004E0267">
        <w:rPr>
          <w:rFonts w:ascii="Times New Roman" w:hAnsi="Times New Roman"/>
          <w:sz w:val="28"/>
          <w:szCs w:val="28"/>
        </w:rPr>
        <w:t>ев</w:t>
      </w:r>
      <w:r w:rsidRPr="008A4774">
        <w:rPr>
          <w:rFonts w:ascii="Times New Roman" w:hAnsi="Times New Roman"/>
          <w:sz w:val="28"/>
          <w:szCs w:val="28"/>
        </w:rPr>
        <w:t>.</w:t>
      </w:r>
    </w:p>
    <w:p w14:paraId="2FE6440E" w14:textId="77777777" w:rsidR="008A4774" w:rsidRPr="008A4774" w:rsidRDefault="008A4774" w:rsidP="008A4774">
      <w:pPr>
        <w:pStyle w:val="af7"/>
        <w:widowControl w:val="0"/>
        <w:numPr>
          <w:ilvl w:val="0"/>
          <w:numId w:val="35"/>
        </w:numPr>
        <w:autoSpaceDE w:val="0"/>
        <w:autoSpaceDN w:val="0"/>
        <w:adjustRightInd w:val="0"/>
        <w:spacing w:before="240" w:after="120" w:line="240" w:lineRule="auto"/>
        <w:ind w:left="357" w:hanging="357"/>
        <w:contextualSpacing w:val="0"/>
        <w:jc w:val="center"/>
        <w:rPr>
          <w:rFonts w:ascii="Times New Roman" w:hAnsi="Times New Roman"/>
          <w:b/>
          <w:sz w:val="28"/>
          <w:szCs w:val="28"/>
          <w:lang w:eastAsia="ru-RU"/>
        </w:rPr>
      </w:pPr>
      <w:r w:rsidRPr="008A4774">
        <w:rPr>
          <w:rFonts w:ascii="Times New Roman" w:hAnsi="Times New Roman"/>
          <w:b/>
          <w:sz w:val="28"/>
          <w:szCs w:val="28"/>
          <w:lang w:eastAsia="ru-RU"/>
        </w:rPr>
        <w:lastRenderedPageBreak/>
        <w:t>ХАРАКТЕРИСТИКИ ОКАЗЫВАЕМЫХ УСЛУГ</w:t>
      </w:r>
    </w:p>
    <w:p w14:paraId="2FCD9B8A" w14:textId="50F124EA" w:rsidR="008A4774" w:rsidRPr="00CA6E1F" w:rsidRDefault="008A4774" w:rsidP="008A4774">
      <w:pPr>
        <w:spacing w:after="0" w:line="276" w:lineRule="auto"/>
        <w:ind w:firstLine="709"/>
        <w:jc w:val="both"/>
        <w:rPr>
          <w:rFonts w:ascii="Times New Roman" w:eastAsia="Times New Roman" w:hAnsi="Times New Roman" w:cs="Times New Roman"/>
          <w:sz w:val="28"/>
          <w:szCs w:val="28"/>
        </w:rPr>
      </w:pPr>
      <w:r w:rsidRPr="00CA6E1F">
        <w:rPr>
          <w:rFonts w:ascii="Times New Roman" w:eastAsia="Times New Roman" w:hAnsi="Times New Roman" w:cs="Times New Roman"/>
          <w:sz w:val="28"/>
          <w:szCs w:val="28"/>
        </w:rPr>
        <w:t>Услуги</w:t>
      </w:r>
      <w:r>
        <w:rPr>
          <w:rFonts w:ascii="Times New Roman" w:eastAsia="Times New Roman" w:hAnsi="Times New Roman" w:cs="Times New Roman"/>
          <w:sz w:val="28"/>
          <w:szCs w:val="28"/>
        </w:rPr>
        <w:t xml:space="preserve"> по ремонту и техническому обслуживанию транспортных средств (Приложение №</w:t>
      </w:r>
      <w:r w:rsidR="002437A5">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к Техническому заданию)</w:t>
      </w:r>
      <w:r w:rsidRPr="00CA6E1F">
        <w:rPr>
          <w:rFonts w:ascii="Times New Roman" w:eastAsia="Times New Roman" w:hAnsi="Times New Roman" w:cs="Times New Roman"/>
          <w:sz w:val="28"/>
          <w:szCs w:val="28"/>
        </w:rPr>
        <w:t>, оказываемые Исполнителем, должны включать в себя следующий перечень и виды работ:</w:t>
      </w:r>
    </w:p>
    <w:p w14:paraId="7DD4B76C" w14:textId="77777777" w:rsidR="008A4774" w:rsidRPr="00CA6E1F" w:rsidRDefault="008A4774" w:rsidP="008A4774">
      <w:pPr>
        <w:tabs>
          <w:tab w:val="left" w:pos="1276"/>
        </w:tabs>
        <w:spacing w:before="120" w:after="0" w:line="276" w:lineRule="auto"/>
        <w:ind w:firstLine="709"/>
        <w:jc w:val="both"/>
        <w:rPr>
          <w:rFonts w:ascii="Times New Roman" w:eastAsia="Times New Roman" w:hAnsi="Times New Roman" w:cs="Times New Roman"/>
          <w:b/>
          <w:sz w:val="28"/>
          <w:szCs w:val="28"/>
        </w:rPr>
      </w:pPr>
      <w:r w:rsidRPr="00CA6E1F">
        <w:rPr>
          <w:rFonts w:ascii="Times New Roman" w:eastAsia="Times New Roman" w:hAnsi="Times New Roman" w:cs="Times New Roman"/>
          <w:b/>
          <w:sz w:val="28"/>
          <w:szCs w:val="28"/>
        </w:rPr>
        <w:t>5.1.</w:t>
      </w:r>
      <w:r>
        <w:rPr>
          <w:rFonts w:ascii="Times New Roman" w:eastAsia="Times New Roman" w:hAnsi="Times New Roman" w:cs="Times New Roman"/>
          <w:b/>
          <w:sz w:val="28"/>
          <w:szCs w:val="28"/>
        </w:rPr>
        <w:tab/>
      </w:r>
      <w:r w:rsidRPr="00CA6E1F">
        <w:rPr>
          <w:rFonts w:ascii="Times New Roman" w:eastAsia="Times New Roman" w:hAnsi="Times New Roman" w:cs="Times New Roman"/>
          <w:b/>
          <w:sz w:val="28"/>
          <w:szCs w:val="28"/>
        </w:rPr>
        <w:t>При проведении ремонта и технического обслуживания:</w:t>
      </w:r>
    </w:p>
    <w:p w14:paraId="648DB693"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уборочно-моечные работы;</w:t>
      </w:r>
    </w:p>
    <w:p w14:paraId="2BA2077C"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контрольно-диагностические работы;</w:t>
      </w:r>
    </w:p>
    <w:p w14:paraId="0205F0F9"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регулировочные работы;</w:t>
      </w:r>
    </w:p>
    <w:p w14:paraId="38FA3A87"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электротехнические работы;</w:t>
      </w:r>
    </w:p>
    <w:p w14:paraId="72A41E1D"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работы по системе питания;</w:t>
      </w:r>
    </w:p>
    <w:p w14:paraId="1D2443E9"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заправочные, смазочные работы;</w:t>
      </w:r>
    </w:p>
    <w:p w14:paraId="134E0169"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периодическое техническое обслуживание;</w:t>
      </w:r>
    </w:p>
    <w:p w14:paraId="3298E2BA"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2E3EBB49"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37A39E76"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шиномонтажные, шиноремонтные работы, ремонт камер;</w:t>
      </w:r>
    </w:p>
    <w:p w14:paraId="1B02DE86"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слесарно-механические работы;</w:t>
      </w:r>
    </w:p>
    <w:p w14:paraId="4BFF419A" w14:textId="77777777" w:rsidR="008A4774" w:rsidRPr="00CA6E1F" w:rsidRDefault="008A4774" w:rsidP="008A4774">
      <w:pPr>
        <w:tabs>
          <w:tab w:val="left" w:pos="1276"/>
        </w:tabs>
        <w:spacing w:before="120" w:after="0" w:line="276" w:lineRule="auto"/>
        <w:ind w:firstLine="709"/>
        <w:jc w:val="both"/>
        <w:rPr>
          <w:rFonts w:ascii="Times New Roman" w:eastAsia="Times New Roman" w:hAnsi="Times New Roman" w:cs="Times New Roman"/>
          <w:b/>
          <w:sz w:val="28"/>
          <w:szCs w:val="28"/>
        </w:rPr>
      </w:pPr>
      <w:r w:rsidRPr="00CA6E1F">
        <w:rPr>
          <w:rFonts w:ascii="Times New Roman" w:eastAsia="Times New Roman" w:hAnsi="Times New Roman" w:cs="Times New Roman"/>
          <w:b/>
          <w:sz w:val="28"/>
          <w:szCs w:val="28"/>
        </w:rPr>
        <w:t>5.2.</w:t>
      </w:r>
      <w:r>
        <w:rPr>
          <w:rFonts w:ascii="Times New Roman" w:eastAsia="Times New Roman" w:hAnsi="Times New Roman" w:cs="Times New Roman"/>
          <w:b/>
          <w:sz w:val="28"/>
          <w:szCs w:val="28"/>
        </w:rPr>
        <w:tab/>
      </w:r>
      <w:r w:rsidRPr="00CA6E1F">
        <w:rPr>
          <w:rFonts w:ascii="Times New Roman" w:eastAsia="Times New Roman" w:hAnsi="Times New Roman" w:cs="Times New Roman"/>
          <w:b/>
          <w:sz w:val="28"/>
          <w:szCs w:val="28"/>
        </w:rPr>
        <w:t>При проведении прочих работ и услуг:</w:t>
      </w:r>
    </w:p>
    <w:p w14:paraId="1A84A157"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диагностирование агрегатов, узлов и систем ТС;</w:t>
      </w:r>
    </w:p>
    <w:p w14:paraId="6D2E4BC3"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подготовка ТС к очередному техническому осмотру;</w:t>
      </w:r>
    </w:p>
    <w:p w14:paraId="241D6AC8"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замена кузовов и агрегатов;</w:t>
      </w:r>
    </w:p>
    <w:p w14:paraId="179646B6"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восстановление агрегатов, узлов и деталей;</w:t>
      </w:r>
    </w:p>
    <w:p w14:paraId="7B23759A"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подготовка к сезонной эксплуатации;</w:t>
      </w:r>
    </w:p>
    <w:p w14:paraId="1A638BB6"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обработка и антикоррозийное покрытие, консервация;</w:t>
      </w:r>
    </w:p>
    <w:p w14:paraId="77F374D8"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51D6775B" w14:textId="77777777" w:rsidR="008A4774" w:rsidRPr="00FD5316"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FD5316">
        <w:rPr>
          <w:rFonts w:ascii="Times New Roman" w:eastAsia="Times New Roman" w:hAnsi="Times New Roman" w:cs="Times New Roman"/>
          <w:sz w:val="28"/>
          <w:szCs w:val="28"/>
          <w:lang w:eastAsia="ru-RU"/>
        </w:rPr>
        <w:t>оказание технической помощи по месту стоянки;</w:t>
      </w:r>
    </w:p>
    <w:p w14:paraId="2BADC5B0" w14:textId="77777777" w:rsidR="008A4774" w:rsidRPr="00FD5316"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FD5316">
        <w:rPr>
          <w:rFonts w:ascii="Times New Roman" w:eastAsia="Times New Roman" w:hAnsi="Times New Roman" w:cs="Times New Roman"/>
          <w:sz w:val="28"/>
          <w:szCs w:val="28"/>
          <w:lang w:eastAsia="ru-RU"/>
        </w:rPr>
        <w:t>доставка неисправных ТС к месту их ремонта или стоянки;</w:t>
      </w:r>
    </w:p>
    <w:p w14:paraId="4485AC6E"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хранение ТС на стоянках СТО;</w:t>
      </w:r>
    </w:p>
    <w:p w14:paraId="5734DA57"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проведение консультаций по вопросам технического обслуживания, ремонта, хранения и эксплуатации;</w:t>
      </w:r>
    </w:p>
    <w:p w14:paraId="21A92867" w14:textId="77777777" w:rsidR="008A4774"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предоставление расчетов стоимости ремонта после аварии;</w:t>
      </w:r>
    </w:p>
    <w:p w14:paraId="717FC75D" w14:textId="77777777" w:rsidR="008A4774" w:rsidRPr="0045784D" w:rsidRDefault="008A4774" w:rsidP="008A4774">
      <w:pPr>
        <w:numPr>
          <w:ilvl w:val="0"/>
          <w:numId w:val="38"/>
        </w:numPr>
        <w:tabs>
          <w:tab w:val="left" w:pos="993"/>
        </w:tabs>
        <w:spacing w:after="0" w:line="240" w:lineRule="auto"/>
        <w:ind w:left="993" w:hanging="284"/>
        <w:jc w:val="both"/>
        <w:rPr>
          <w:rFonts w:ascii="Times New Roman" w:eastAsia="Times New Roman" w:hAnsi="Times New Roman" w:cs="Times New Roman"/>
          <w:sz w:val="28"/>
          <w:szCs w:val="28"/>
          <w:lang w:eastAsia="ru-RU"/>
        </w:rPr>
      </w:pPr>
      <w:r w:rsidRPr="0045784D">
        <w:rPr>
          <w:rFonts w:ascii="Times New Roman" w:eastAsia="Times New Roman" w:hAnsi="Times New Roman" w:cs="Times New Roman"/>
          <w:sz w:val="28"/>
          <w:szCs w:val="28"/>
          <w:lang w:eastAsia="ru-RU"/>
        </w:rPr>
        <w:t>выставление калькуляций на ремонт, предоставление заказ-нарядов в формате excel, актов выполненных работ, фотографий деталей, подлежащих замене.</w:t>
      </w:r>
    </w:p>
    <w:p w14:paraId="4E1033B8" w14:textId="77777777" w:rsidR="008A4774" w:rsidRPr="00CA6E1F" w:rsidRDefault="008A4774" w:rsidP="008A4774">
      <w:pPr>
        <w:widowControl w:val="0"/>
        <w:numPr>
          <w:ilvl w:val="0"/>
          <w:numId w:val="35"/>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ПОРЯДКУ ОКАЗАНИЯ УСЛУГ</w:t>
      </w:r>
    </w:p>
    <w:p w14:paraId="5E9CFA46" w14:textId="77777777" w:rsidR="008A4774" w:rsidRPr="00CA6E1F" w:rsidRDefault="008A4774" w:rsidP="008A4774">
      <w:pPr>
        <w:widowControl w:val="0"/>
        <w:numPr>
          <w:ilvl w:val="1"/>
          <w:numId w:val="35"/>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качеству оказываемых услуг</w:t>
      </w:r>
    </w:p>
    <w:p w14:paraId="473A46DE" w14:textId="77777777" w:rsidR="008A4774" w:rsidRPr="005469B0" w:rsidRDefault="008A4774" w:rsidP="008A4774">
      <w:pPr>
        <w:pStyle w:val="ConsPlusNormal0"/>
        <w:tabs>
          <w:tab w:val="left" w:pos="709"/>
        </w:tabs>
        <w:ind w:firstLine="709"/>
        <w:jc w:val="both"/>
        <w:rPr>
          <w:rFonts w:ascii="Times New Roman" w:hAnsi="Times New Roman" w:cs="Times New Roman"/>
          <w:sz w:val="28"/>
          <w:szCs w:val="28"/>
        </w:rPr>
      </w:pPr>
      <w:r w:rsidRPr="00CA6E1F">
        <w:rPr>
          <w:rFonts w:ascii="Times New Roman" w:hAnsi="Times New Roman" w:cs="Times New Roman"/>
          <w:sz w:val="28"/>
          <w:szCs w:val="28"/>
        </w:rPr>
        <w:t xml:space="preserve">Оказание услуг по техническому обслуживанию и ремонту ТС должны </w:t>
      </w:r>
      <w:r w:rsidRPr="005469B0">
        <w:rPr>
          <w:rFonts w:ascii="Times New Roman" w:hAnsi="Times New Roman" w:cs="Times New Roman"/>
          <w:sz w:val="28"/>
          <w:szCs w:val="28"/>
        </w:rPr>
        <w:t>соответствовать требованиям:</w:t>
      </w:r>
    </w:p>
    <w:p w14:paraId="21BD7AA8" w14:textId="77777777" w:rsidR="008A4774" w:rsidRPr="005469B0" w:rsidRDefault="008A4774" w:rsidP="008A4774">
      <w:pPr>
        <w:pStyle w:val="ConsPlusNormal0"/>
        <w:numPr>
          <w:ilvl w:val="0"/>
          <w:numId w:val="41"/>
        </w:numPr>
        <w:tabs>
          <w:tab w:val="left" w:pos="973"/>
        </w:tabs>
        <w:ind w:left="0" w:firstLine="709"/>
        <w:jc w:val="both"/>
        <w:rPr>
          <w:rFonts w:ascii="Times New Roman" w:hAnsi="Times New Roman" w:cs="Times New Roman"/>
          <w:sz w:val="28"/>
          <w:szCs w:val="28"/>
        </w:rPr>
      </w:pPr>
      <w:r w:rsidRPr="005469B0">
        <w:rPr>
          <w:rFonts w:ascii="Times New Roman" w:hAnsi="Times New Roman" w:cs="Times New Roman"/>
          <w:sz w:val="28"/>
          <w:szCs w:val="28"/>
        </w:rPr>
        <w:lastRenderedPageBreak/>
        <w:t xml:space="preserve">ГОСТ 18322-2016. Межгосударственный стандарт. </w:t>
      </w:r>
      <w:r>
        <w:rPr>
          <w:rFonts w:ascii="Times New Roman" w:hAnsi="Times New Roman" w:cs="Times New Roman"/>
          <w:sz w:val="28"/>
          <w:szCs w:val="28"/>
        </w:rPr>
        <w:t>«</w:t>
      </w:r>
      <w:r w:rsidRPr="005469B0">
        <w:rPr>
          <w:rFonts w:ascii="Times New Roman" w:hAnsi="Times New Roman" w:cs="Times New Roman"/>
          <w:sz w:val="28"/>
          <w:szCs w:val="28"/>
        </w:rPr>
        <w:t>Система технического обслуживания и ремонта техники. Термины и определения</w:t>
      </w:r>
      <w:r>
        <w:rPr>
          <w:rFonts w:ascii="Times New Roman" w:hAnsi="Times New Roman" w:cs="Times New Roman"/>
          <w:sz w:val="28"/>
          <w:szCs w:val="28"/>
        </w:rPr>
        <w:t>»</w:t>
      </w:r>
      <w:r w:rsidRPr="005469B0">
        <w:rPr>
          <w:rFonts w:ascii="Times New Roman" w:hAnsi="Times New Roman" w:cs="Times New Roman"/>
          <w:sz w:val="28"/>
          <w:szCs w:val="28"/>
        </w:rPr>
        <w:t xml:space="preserve"> (введен в действие Пр</w:t>
      </w:r>
      <w:r>
        <w:rPr>
          <w:rFonts w:ascii="Times New Roman" w:hAnsi="Times New Roman" w:cs="Times New Roman"/>
          <w:sz w:val="28"/>
          <w:szCs w:val="28"/>
        </w:rPr>
        <w:t>иказом Росстандарта 28.03.2017 №</w:t>
      </w:r>
      <w:r w:rsidRPr="005469B0">
        <w:rPr>
          <w:rFonts w:ascii="Times New Roman" w:hAnsi="Times New Roman" w:cs="Times New Roman"/>
          <w:sz w:val="28"/>
          <w:szCs w:val="28"/>
        </w:rPr>
        <w:t xml:space="preserve"> 186-ст);</w:t>
      </w:r>
    </w:p>
    <w:p w14:paraId="7D1747DC" w14:textId="77777777" w:rsidR="008A4774" w:rsidRDefault="008A4774" w:rsidP="008A4774">
      <w:pPr>
        <w:pStyle w:val="ConsPlusNormal0"/>
        <w:numPr>
          <w:ilvl w:val="0"/>
          <w:numId w:val="41"/>
        </w:numPr>
        <w:tabs>
          <w:tab w:val="left" w:pos="97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Правил </w:t>
      </w:r>
      <w:r w:rsidRPr="00E5789E">
        <w:rPr>
          <w:rFonts w:ascii="Times New Roman" w:hAnsi="Times New Roman" w:cs="Times New Roman"/>
          <w:sz w:val="28"/>
          <w:szCs w:val="28"/>
        </w:rPr>
        <w:t>проведения технического осмотра транспортных средств</w:t>
      </w:r>
      <w:r>
        <w:rPr>
          <w:rFonts w:ascii="Times New Roman" w:hAnsi="Times New Roman" w:cs="Times New Roman"/>
          <w:sz w:val="28"/>
          <w:szCs w:val="28"/>
        </w:rPr>
        <w:t xml:space="preserve">, утвержденных </w:t>
      </w:r>
      <w:r w:rsidRPr="00E5789E">
        <w:rPr>
          <w:rFonts w:ascii="Times New Roman" w:hAnsi="Times New Roman" w:cs="Times New Roman"/>
          <w:sz w:val="28"/>
          <w:szCs w:val="28"/>
        </w:rPr>
        <w:t>Постановление</w:t>
      </w:r>
      <w:r>
        <w:rPr>
          <w:rFonts w:ascii="Times New Roman" w:hAnsi="Times New Roman" w:cs="Times New Roman"/>
          <w:sz w:val="28"/>
          <w:szCs w:val="28"/>
        </w:rPr>
        <w:t>м</w:t>
      </w:r>
      <w:r w:rsidRPr="00E5789E">
        <w:rPr>
          <w:rFonts w:ascii="Times New Roman" w:hAnsi="Times New Roman" w:cs="Times New Roman"/>
          <w:sz w:val="28"/>
          <w:szCs w:val="28"/>
        </w:rPr>
        <w:t xml:space="preserve"> Правительства РФ от 15.09.2020 N 1434</w:t>
      </w:r>
      <w:r>
        <w:rPr>
          <w:rFonts w:ascii="Times New Roman" w:hAnsi="Times New Roman" w:cs="Times New Roman"/>
          <w:sz w:val="28"/>
          <w:szCs w:val="28"/>
        </w:rPr>
        <w:t xml:space="preserve"> «</w:t>
      </w:r>
      <w:r w:rsidRPr="00E5789E">
        <w:rPr>
          <w:rFonts w:ascii="Times New Roman" w:hAnsi="Times New Roman" w:cs="Times New Roman"/>
          <w:sz w:val="28"/>
          <w:szCs w:val="28"/>
        </w:rPr>
        <w:t>Об утверждении Правил проведения технического осмотра транспортных средств, а также о внесении изменений в некоторые акты Пра</w:t>
      </w:r>
      <w:r>
        <w:rPr>
          <w:rFonts w:ascii="Times New Roman" w:hAnsi="Times New Roman" w:cs="Times New Roman"/>
          <w:sz w:val="28"/>
          <w:szCs w:val="28"/>
        </w:rPr>
        <w:t>вительства Российской Федерации»;</w:t>
      </w:r>
    </w:p>
    <w:p w14:paraId="012CB20B" w14:textId="77777777" w:rsidR="008A4774" w:rsidRPr="005469B0" w:rsidRDefault="008A4774" w:rsidP="008A4774">
      <w:pPr>
        <w:pStyle w:val="ConsPlusNormal0"/>
        <w:numPr>
          <w:ilvl w:val="0"/>
          <w:numId w:val="41"/>
        </w:numPr>
        <w:tabs>
          <w:tab w:val="left" w:pos="973"/>
        </w:tabs>
        <w:ind w:left="0" w:firstLine="709"/>
        <w:jc w:val="both"/>
        <w:rPr>
          <w:rFonts w:ascii="Times New Roman" w:hAnsi="Times New Roman" w:cs="Times New Roman"/>
          <w:sz w:val="28"/>
          <w:szCs w:val="28"/>
        </w:rPr>
      </w:pPr>
      <w:r w:rsidRPr="005469B0">
        <w:rPr>
          <w:rFonts w:ascii="Times New Roman" w:hAnsi="Times New Roman" w:cs="Times New Roman"/>
          <w:sz w:val="28"/>
          <w:szCs w:val="28"/>
        </w:rPr>
        <w:t>Технического регламента Таможенного союза «О безопасности машин и оборудования» (ТР ТС 010/2011) (принят решением комиссии таможенного союза ЕЭС от 18 октября 2011 г. № 823.)</w:t>
      </w:r>
    </w:p>
    <w:p w14:paraId="2AB711DC" w14:textId="77777777" w:rsidR="008A4774" w:rsidRPr="005469B0" w:rsidRDefault="008A4774" w:rsidP="008A4774">
      <w:pPr>
        <w:pStyle w:val="ConsPlusNormal0"/>
        <w:numPr>
          <w:ilvl w:val="0"/>
          <w:numId w:val="41"/>
        </w:numPr>
        <w:tabs>
          <w:tab w:val="left" w:pos="973"/>
        </w:tabs>
        <w:ind w:left="0" w:firstLine="709"/>
        <w:jc w:val="both"/>
        <w:rPr>
          <w:rFonts w:ascii="Times New Roman" w:hAnsi="Times New Roman" w:cs="Times New Roman"/>
          <w:sz w:val="28"/>
          <w:szCs w:val="28"/>
        </w:rPr>
      </w:pPr>
      <w:r w:rsidRPr="005469B0">
        <w:rPr>
          <w:rFonts w:ascii="Times New Roman" w:hAnsi="Times New Roman" w:cs="Times New Roman"/>
          <w:sz w:val="28"/>
          <w:szCs w:val="28"/>
        </w:rPr>
        <w:t xml:space="preserve">ГОСТ 33997-2016. Межгосударственный стандарт. </w:t>
      </w:r>
      <w:r>
        <w:rPr>
          <w:rFonts w:ascii="Times New Roman" w:hAnsi="Times New Roman" w:cs="Times New Roman"/>
          <w:sz w:val="28"/>
          <w:szCs w:val="28"/>
        </w:rPr>
        <w:t>«</w:t>
      </w:r>
      <w:r w:rsidRPr="005469B0">
        <w:rPr>
          <w:rFonts w:ascii="Times New Roman" w:hAnsi="Times New Roman" w:cs="Times New Roman"/>
          <w:sz w:val="28"/>
          <w:szCs w:val="28"/>
        </w:rPr>
        <w:t>Колесные транспортные средства. Требования к безопасности в</w:t>
      </w:r>
      <w:r>
        <w:rPr>
          <w:rFonts w:ascii="Times New Roman" w:hAnsi="Times New Roman" w:cs="Times New Roman"/>
          <w:sz w:val="28"/>
          <w:szCs w:val="28"/>
        </w:rPr>
        <w:t xml:space="preserve"> эксплуатации и методы проверки»</w:t>
      </w:r>
      <w:r w:rsidRPr="005469B0">
        <w:rPr>
          <w:rFonts w:ascii="Times New Roman" w:hAnsi="Times New Roman" w:cs="Times New Roman"/>
          <w:sz w:val="28"/>
          <w:szCs w:val="28"/>
        </w:rPr>
        <w:t xml:space="preserve"> (введен в действие Приказом Росстандарта от 18.07.2017 </w:t>
      </w:r>
      <w:r>
        <w:rPr>
          <w:rFonts w:ascii="Times New Roman" w:hAnsi="Times New Roman" w:cs="Times New Roman"/>
          <w:sz w:val="28"/>
          <w:szCs w:val="28"/>
        </w:rPr>
        <w:t>№</w:t>
      </w:r>
      <w:r w:rsidRPr="005469B0">
        <w:rPr>
          <w:rFonts w:ascii="Times New Roman" w:hAnsi="Times New Roman" w:cs="Times New Roman"/>
          <w:sz w:val="28"/>
          <w:szCs w:val="28"/>
        </w:rPr>
        <w:t xml:space="preserve"> 708-ст);</w:t>
      </w:r>
    </w:p>
    <w:p w14:paraId="4C34F1CD" w14:textId="52E9FB3B" w:rsidR="008A4774" w:rsidRPr="00CA6E1F" w:rsidRDefault="008A4774" w:rsidP="008A4774">
      <w:pPr>
        <w:pStyle w:val="ConsPlusNormal0"/>
        <w:numPr>
          <w:ilvl w:val="0"/>
          <w:numId w:val="41"/>
        </w:numPr>
        <w:tabs>
          <w:tab w:val="left" w:pos="973"/>
        </w:tabs>
        <w:ind w:left="0" w:firstLine="709"/>
        <w:jc w:val="both"/>
        <w:rPr>
          <w:rFonts w:ascii="Times New Roman" w:hAnsi="Times New Roman" w:cs="Times New Roman"/>
          <w:sz w:val="28"/>
          <w:szCs w:val="28"/>
        </w:rPr>
      </w:pPr>
      <w:r w:rsidRPr="005469B0">
        <w:rPr>
          <w:rFonts w:ascii="Times New Roman" w:hAnsi="Times New Roman" w:cs="Times New Roman"/>
          <w:sz w:val="28"/>
          <w:szCs w:val="28"/>
        </w:rPr>
        <w:t xml:space="preserve">Решения Комиссии Таможенного союза от 09.12.2011 </w:t>
      </w:r>
      <w:r>
        <w:rPr>
          <w:rFonts w:ascii="Times New Roman" w:hAnsi="Times New Roman" w:cs="Times New Roman"/>
          <w:sz w:val="28"/>
          <w:szCs w:val="28"/>
        </w:rPr>
        <w:t>№</w:t>
      </w:r>
      <w:r w:rsidRPr="005469B0">
        <w:rPr>
          <w:rFonts w:ascii="Times New Roman" w:hAnsi="Times New Roman" w:cs="Times New Roman"/>
          <w:sz w:val="28"/>
          <w:szCs w:val="28"/>
        </w:rPr>
        <w:t xml:space="preserve"> 877 </w:t>
      </w:r>
      <w:r w:rsidRPr="00CA6E1F">
        <w:rPr>
          <w:rFonts w:ascii="Times New Roman" w:hAnsi="Times New Roman" w:cs="Times New Roman"/>
          <w:sz w:val="28"/>
          <w:szCs w:val="28"/>
        </w:rP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262D1263" w14:textId="77777777" w:rsidR="008A4774" w:rsidRPr="00CA6E1F" w:rsidRDefault="008A4774" w:rsidP="008A4774">
      <w:pPr>
        <w:pStyle w:val="ConsPlusNormal0"/>
        <w:numPr>
          <w:ilvl w:val="0"/>
          <w:numId w:val="41"/>
        </w:numPr>
        <w:tabs>
          <w:tab w:val="left" w:pos="97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Регламента по плановому сервисному обслуживанию и гарантии, установленному заводом-производителем для данной модели ТС.</w:t>
      </w:r>
    </w:p>
    <w:p w14:paraId="2A273815" w14:textId="77777777" w:rsidR="008A4774" w:rsidRDefault="008A4774" w:rsidP="008A4774">
      <w:pPr>
        <w:tabs>
          <w:tab w:val="left" w:pos="5665"/>
        </w:tabs>
        <w:spacing w:after="0" w:line="240" w:lineRule="auto"/>
        <w:ind w:firstLine="709"/>
        <w:jc w:val="both"/>
        <w:rPr>
          <w:rFonts w:ascii="Times New Roman" w:hAnsi="Times New Roman"/>
          <w:sz w:val="28"/>
          <w:szCs w:val="28"/>
        </w:rPr>
      </w:pPr>
      <w:r w:rsidRPr="003749C0">
        <w:rPr>
          <w:rFonts w:ascii="Times New Roman" w:hAnsi="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3D9F487C" w14:textId="77777777" w:rsidR="008A4774" w:rsidRDefault="008A4774" w:rsidP="008A4774">
      <w:pPr>
        <w:tabs>
          <w:tab w:val="left" w:pos="5665"/>
        </w:tabs>
        <w:spacing w:after="0" w:line="240" w:lineRule="auto"/>
        <w:ind w:firstLine="709"/>
        <w:jc w:val="both"/>
        <w:rPr>
          <w:rFonts w:ascii="Times New Roman" w:hAnsi="Times New Roman"/>
          <w:sz w:val="28"/>
          <w:szCs w:val="28"/>
        </w:rPr>
      </w:pPr>
      <w:r w:rsidRPr="00CA6E1F">
        <w:rPr>
          <w:rFonts w:ascii="Times New Roman" w:hAnsi="Times New Roman"/>
          <w:sz w:val="28"/>
          <w:szCs w:val="28"/>
        </w:rPr>
        <w:t>Исполнитель предоставляет представителю Заказчика возможность осуществления контроля за оказываемыми услугами.</w:t>
      </w:r>
    </w:p>
    <w:p w14:paraId="22AC8222" w14:textId="77777777" w:rsidR="008A4774" w:rsidRPr="00CA6E1F" w:rsidRDefault="008A4774" w:rsidP="008A4774">
      <w:pPr>
        <w:tabs>
          <w:tab w:val="left" w:pos="5665"/>
        </w:tabs>
        <w:spacing w:after="0" w:line="240" w:lineRule="auto"/>
        <w:ind w:firstLine="709"/>
        <w:jc w:val="both"/>
        <w:rPr>
          <w:rFonts w:ascii="Times New Roman" w:hAnsi="Times New Roman"/>
          <w:sz w:val="28"/>
          <w:szCs w:val="28"/>
        </w:rPr>
      </w:pPr>
      <w:r w:rsidRPr="00CA6E1F">
        <w:rPr>
          <w:rFonts w:ascii="Times New Roman" w:hAnsi="Times New Roman"/>
          <w:sz w:val="28"/>
          <w:szCs w:val="28"/>
        </w:rPr>
        <w:t>По вопросам организации ремонта и технического обслуживания Исполнитель должен выполнять поручения и задачи представителя Заказчика.</w:t>
      </w:r>
    </w:p>
    <w:p w14:paraId="4F0917F6" w14:textId="77777777" w:rsidR="008A4774" w:rsidRDefault="008A4774" w:rsidP="008A4774">
      <w:pPr>
        <w:tabs>
          <w:tab w:val="left" w:pos="5665"/>
        </w:tabs>
        <w:spacing w:after="0" w:line="240" w:lineRule="auto"/>
        <w:ind w:firstLine="709"/>
        <w:jc w:val="both"/>
        <w:rPr>
          <w:rFonts w:ascii="Times New Roman" w:hAnsi="Times New Roman"/>
          <w:sz w:val="28"/>
          <w:szCs w:val="28"/>
        </w:rPr>
      </w:pPr>
      <w:r w:rsidRPr="00CA6E1F">
        <w:rPr>
          <w:rFonts w:ascii="Times New Roman" w:hAnsi="Times New Roman"/>
          <w:sz w:val="28"/>
          <w:szCs w:val="28"/>
        </w:rPr>
        <w:t>По требованию Заказчика Исполнитель обязан предоставить сертификаты соответствия на запасные части, применяемые в процессе ремонта и технического обслуживания ТС Заказчика.</w:t>
      </w:r>
    </w:p>
    <w:p w14:paraId="2AE90864" w14:textId="77777777" w:rsidR="008A4774" w:rsidRPr="00877689" w:rsidRDefault="008A4774" w:rsidP="008A4774">
      <w:pPr>
        <w:tabs>
          <w:tab w:val="left" w:pos="5665"/>
        </w:tabs>
        <w:spacing w:after="0" w:line="240" w:lineRule="auto"/>
        <w:ind w:firstLine="709"/>
        <w:jc w:val="both"/>
        <w:rPr>
          <w:rFonts w:ascii="Times New Roman" w:hAnsi="Times New Roman"/>
          <w:sz w:val="28"/>
          <w:szCs w:val="28"/>
        </w:rPr>
      </w:pPr>
      <w:r w:rsidRPr="00877689">
        <w:rPr>
          <w:rFonts w:ascii="Times New Roman" w:hAnsi="Times New Roman"/>
          <w:sz w:val="28"/>
          <w:szCs w:val="28"/>
        </w:rPr>
        <w:t xml:space="preserve">Трудоёмкость выполняемых Исполнителем работ (нормы времени на ремонт и техническое обслуживание автомобилей) определяется на основании программ, разработанных заводом-изготовителем. </w:t>
      </w:r>
    </w:p>
    <w:p w14:paraId="48F3BDDE" w14:textId="2DAEE872" w:rsidR="008A4774" w:rsidRPr="00877689" w:rsidRDefault="008A4774" w:rsidP="008A4774">
      <w:pPr>
        <w:tabs>
          <w:tab w:val="left" w:pos="5665"/>
        </w:tabs>
        <w:spacing w:after="0" w:line="240" w:lineRule="auto"/>
        <w:ind w:firstLine="709"/>
        <w:jc w:val="both"/>
        <w:rPr>
          <w:rFonts w:ascii="Times New Roman" w:hAnsi="Times New Roman"/>
          <w:sz w:val="28"/>
          <w:szCs w:val="28"/>
        </w:rPr>
      </w:pPr>
      <w:r w:rsidRPr="00877689">
        <w:rPr>
          <w:rFonts w:ascii="Times New Roman" w:hAnsi="Times New Roman"/>
          <w:sz w:val="28"/>
          <w:szCs w:val="28"/>
        </w:rPr>
        <w:t xml:space="preserve"> Перечень запасных частей и </w:t>
      </w:r>
      <w:r>
        <w:rPr>
          <w:rFonts w:ascii="Times New Roman" w:hAnsi="Times New Roman"/>
          <w:sz w:val="28"/>
          <w:szCs w:val="28"/>
        </w:rPr>
        <w:t>расходных</w:t>
      </w:r>
      <w:r w:rsidRPr="00877689">
        <w:rPr>
          <w:rFonts w:ascii="Times New Roman" w:hAnsi="Times New Roman"/>
          <w:sz w:val="28"/>
          <w:szCs w:val="28"/>
        </w:rPr>
        <w:t xml:space="preserve"> материалов</w:t>
      </w:r>
      <w:r>
        <w:rPr>
          <w:rFonts w:ascii="Times New Roman" w:hAnsi="Times New Roman"/>
          <w:sz w:val="28"/>
          <w:szCs w:val="28"/>
        </w:rPr>
        <w:t xml:space="preserve"> с оригинальными актуальными номерами</w:t>
      </w:r>
      <w:r w:rsidRPr="00877689">
        <w:rPr>
          <w:rFonts w:ascii="Times New Roman" w:hAnsi="Times New Roman"/>
          <w:sz w:val="28"/>
          <w:szCs w:val="28"/>
        </w:rPr>
        <w:t xml:space="preserve">, необходимых для проведения ремонта и технического обслуживания ТС Заказчика, должен соответствовать </w:t>
      </w:r>
      <w:r w:rsidR="002437A5">
        <w:rPr>
          <w:rFonts w:ascii="Times New Roman" w:hAnsi="Times New Roman"/>
          <w:sz w:val="28"/>
          <w:szCs w:val="28"/>
        </w:rPr>
        <w:t>П</w:t>
      </w:r>
      <w:r w:rsidRPr="00877689">
        <w:rPr>
          <w:rFonts w:ascii="Times New Roman" w:hAnsi="Times New Roman"/>
          <w:sz w:val="28"/>
          <w:szCs w:val="28"/>
        </w:rPr>
        <w:t xml:space="preserve">риложению № </w:t>
      </w:r>
      <w:r w:rsidR="002437A5">
        <w:rPr>
          <w:rFonts w:ascii="Times New Roman" w:hAnsi="Times New Roman"/>
          <w:sz w:val="28"/>
          <w:szCs w:val="28"/>
        </w:rPr>
        <w:t>4</w:t>
      </w:r>
      <w:r w:rsidRPr="00877689">
        <w:rPr>
          <w:rFonts w:ascii="Times New Roman" w:hAnsi="Times New Roman"/>
          <w:sz w:val="28"/>
          <w:szCs w:val="28"/>
        </w:rPr>
        <w:t xml:space="preserve"> к Техническому заданию.</w:t>
      </w:r>
    </w:p>
    <w:p w14:paraId="49C7C9CF" w14:textId="6C3FA0F4" w:rsidR="008A4774" w:rsidRDefault="008A4774" w:rsidP="008A4774">
      <w:pPr>
        <w:tabs>
          <w:tab w:val="left" w:pos="5665"/>
        </w:tabs>
        <w:spacing w:after="0" w:line="240" w:lineRule="auto"/>
        <w:ind w:firstLine="709"/>
        <w:jc w:val="both"/>
        <w:rPr>
          <w:rFonts w:ascii="Times New Roman" w:hAnsi="Times New Roman"/>
          <w:sz w:val="28"/>
          <w:szCs w:val="28"/>
        </w:rPr>
      </w:pPr>
      <w:r w:rsidRPr="00877689">
        <w:rPr>
          <w:rFonts w:ascii="Times New Roman" w:hAnsi="Times New Roman"/>
          <w:sz w:val="28"/>
          <w:szCs w:val="28"/>
        </w:rPr>
        <w:t>Список запасны</w:t>
      </w:r>
      <w:r w:rsidR="000512FC">
        <w:rPr>
          <w:rFonts w:ascii="Times New Roman" w:hAnsi="Times New Roman"/>
          <w:sz w:val="28"/>
          <w:szCs w:val="28"/>
        </w:rPr>
        <w:t>х частей, расходных материалов с</w:t>
      </w:r>
      <w:r w:rsidRPr="00877689">
        <w:rPr>
          <w:rFonts w:ascii="Times New Roman" w:hAnsi="Times New Roman"/>
          <w:sz w:val="28"/>
          <w:szCs w:val="28"/>
        </w:rPr>
        <w:t xml:space="preserve"> оригинальными артикульными номерами для проведения ремонта и техн</w:t>
      </w:r>
      <w:r>
        <w:rPr>
          <w:rFonts w:ascii="Times New Roman" w:hAnsi="Times New Roman"/>
          <w:sz w:val="28"/>
          <w:szCs w:val="28"/>
        </w:rPr>
        <w:t>ическо</w:t>
      </w:r>
      <w:r w:rsidR="000512FC">
        <w:rPr>
          <w:rFonts w:ascii="Times New Roman" w:hAnsi="Times New Roman"/>
          <w:sz w:val="28"/>
          <w:szCs w:val="28"/>
        </w:rPr>
        <w:t>го обслуживания Т</w:t>
      </w:r>
      <w:r w:rsidR="003271F8">
        <w:rPr>
          <w:rFonts w:ascii="Times New Roman" w:hAnsi="Times New Roman"/>
          <w:sz w:val="28"/>
          <w:szCs w:val="28"/>
        </w:rPr>
        <w:t>С</w:t>
      </w:r>
      <w:r w:rsidR="000512FC">
        <w:rPr>
          <w:rFonts w:ascii="Times New Roman" w:hAnsi="Times New Roman"/>
          <w:sz w:val="28"/>
          <w:szCs w:val="28"/>
        </w:rPr>
        <w:t xml:space="preserve"> представлен на н</w:t>
      </w:r>
      <w:r>
        <w:rPr>
          <w:rFonts w:ascii="Times New Roman" w:hAnsi="Times New Roman"/>
          <w:sz w:val="28"/>
          <w:szCs w:val="28"/>
        </w:rPr>
        <w:t xml:space="preserve"> сайте</w:t>
      </w:r>
      <w:r w:rsidRPr="00877689">
        <w:rPr>
          <w:rFonts w:ascii="Times New Roman" w:hAnsi="Times New Roman"/>
          <w:sz w:val="28"/>
          <w:szCs w:val="28"/>
        </w:rPr>
        <w:t xml:space="preserve"> о</w:t>
      </w:r>
      <w:r>
        <w:rPr>
          <w:rFonts w:ascii="Times New Roman" w:hAnsi="Times New Roman"/>
          <w:sz w:val="28"/>
          <w:szCs w:val="28"/>
        </w:rPr>
        <w:t xml:space="preserve">фициального представительства </w:t>
      </w:r>
      <w:r w:rsidR="00650C2B" w:rsidRPr="00650C2B">
        <w:rPr>
          <w:rFonts w:ascii="Times New Roman" w:hAnsi="Times New Roman"/>
          <w:sz w:val="28"/>
          <w:szCs w:val="28"/>
        </w:rPr>
        <w:t xml:space="preserve">Лада имидж: </w:t>
      </w:r>
      <w:hyperlink r:id="rId8" w:history="1">
        <w:r w:rsidR="00650C2B" w:rsidRPr="005C6EE0">
          <w:rPr>
            <w:rStyle w:val="ae"/>
            <w:rFonts w:ascii="Times New Roman" w:hAnsi="Times New Roman" w:cstheme="minorBidi"/>
            <w:sz w:val="28"/>
            <w:szCs w:val="28"/>
          </w:rPr>
          <w:t>https://www.lada-image.ru/products/roznichnyy-prays-list.php</w:t>
        </w:r>
      </w:hyperlink>
      <w:r w:rsidRPr="00877689">
        <w:rPr>
          <w:rFonts w:ascii="Times New Roman" w:hAnsi="Times New Roman"/>
          <w:sz w:val="28"/>
          <w:szCs w:val="28"/>
        </w:rPr>
        <w:t>.</w:t>
      </w:r>
      <w:r w:rsidR="00650C2B">
        <w:rPr>
          <w:rFonts w:ascii="Times New Roman" w:hAnsi="Times New Roman"/>
          <w:sz w:val="28"/>
          <w:szCs w:val="28"/>
        </w:rPr>
        <w:t xml:space="preserve"> </w:t>
      </w:r>
    </w:p>
    <w:p w14:paraId="1095F413" w14:textId="77777777" w:rsidR="008A4774" w:rsidRPr="00877689" w:rsidRDefault="008A4774" w:rsidP="008A4774">
      <w:pPr>
        <w:tabs>
          <w:tab w:val="left" w:pos="5665"/>
        </w:tabs>
        <w:spacing w:after="0" w:line="240" w:lineRule="auto"/>
        <w:ind w:firstLine="709"/>
        <w:jc w:val="both"/>
        <w:rPr>
          <w:rFonts w:ascii="Times New Roman" w:hAnsi="Times New Roman"/>
          <w:sz w:val="28"/>
          <w:szCs w:val="28"/>
        </w:rPr>
      </w:pPr>
      <w:r w:rsidRPr="00877689">
        <w:rPr>
          <w:rFonts w:ascii="Times New Roman" w:hAnsi="Times New Roman"/>
          <w:sz w:val="28"/>
          <w:szCs w:val="28"/>
        </w:rPr>
        <w:lastRenderedPageBreak/>
        <w:t xml:space="preserve">При проведении ремонта, технического обслуживания и прочих работ/ услуг применяется единый тариф за 1 </w:t>
      </w:r>
      <w:proofErr w:type="spellStart"/>
      <w:r w:rsidRPr="00877689">
        <w:rPr>
          <w:rFonts w:ascii="Times New Roman" w:hAnsi="Times New Roman"/>
          <w:sz w:val="28"/>
          <w:szCs w:val="28"/>
        </w:rPr>
        <w:t>но</w:t>
      </w:r>
      <w:r>
        <w:rPr>
          <w:rFonts w:ascii="Times New Roman" w:hAnsi="Times New Roman"/>
          <w:sz w:val="28"/>
          <w:szCs w:val="28"/>
        </w:rPr>
        <w:t>рмо</w:t>
      </w:r>
      <w:proofErr w:type="spellEnd"/>
      <w:r>
        <w:rPr>
          <w:rFonts w:ascii="Times New Roman" w:hAnsi="Times New Roman"/>
          <w:sz w:val="28"/>
          <w:szCs w:val="28"/>
        </w:rPr>
        <w:t>/час</w:t>
      </w:r>
      <w:r w:rsidRPr="00877689">
        <w:rPr>
          <w:rFonts w:ascii="Times New Roman" w:hAnsi="Times New Roman"/>
          <w:sz w:val="28"/>
          <w:szCs w:val="28"/>
        </w:rPr>
        <w:t>.</w:t>
      </w:r>
    </w:p>
    <w:p w14:paraId="63C149A1" w14:textId="412EA715" w:rsidR="008A4774" w:rsidRPr="00877689" w:rsidRDefault="008A4774" w:rsidP="008A4774">
      <w:pPr>
        <w:tabs>
          <w:tab w:val="left" w:pos="5665"/>
        </w:tabs>
        <w:spacing w:after="0" w:line="240" w:lineRule="auto"/>
        <w:ind w:firstLine="709"/>
        <w:jc w:val="both"/>
        <w:rPr>
          <w:rFonts w:ascii="Times New Roman" w:hAnsi="Times New Roman"/>
          <w:sz w:val="28"/>
          <w:szCs w:val="28"/>
        </w:rPr>
      </w:pPr>
      <w:r w:rsidRPr="00877689">
        <w:rPr>
          <w:rFonts w:ascii="Times New Roman" w:hAnsi="Times New Roman"/>
          <w:sz w:val="28"/>
          <w:szCs w:val="28"/>
        </w:rPr>
        <w:t xml:space="preserve">Мойка автомобиля перед проведением ремонта осуществляется только при </w:t>
      </w:r>
      <w:r w:rsidR="00CC7DA3">
        <w:rPr>
          <w:rFonts w:ascii="Times New Roman" w:hAnsi="Times New Roman"/>
          <w:sz w:val="28"/>
          <w:szCs w:val="28"/>
        </w:rPr>
        <w:t xml:space="preserve">наличии такой необходимости и в </w:t>
      </w:r>
      <w:r w:rsidRPr="00877689">
        <w:rPr>
          <w:rFonts w:ascii="Times New Roman" w:hAnsi="Times New Roman"/>
          <w:sz w:val="28"/>
          <w:szCs w:val="28"/>
        </w:rPr>
        <w:t>объеме, необходимом для о</w:t>
      </w:r>
      <w:r>
        <w:rPr>
          <w:rFonts w:ascii="Times New Roman" w:hAnsi="Times New Roman"/>
          <w:sz w:val="28"/>
          <w:szCs w:val="28"/>
        </w:rPr>
        <w:t>казания услуг</w:t>
      </w:r>
      <w:r w:rsidRPr="00877689">
        <w:rPr>
          <w:rFonts w:ascii="Times New Roman" w:hAnsi="Times New Roman"/>
          <w:sz w:val="28"/>
          <w:szCs w:val="28"/>
        </w:rPr>
        <w:t>.</w:t>
      </w:r>
    </w:p>
    <w:p w14:paraId="09327F55" w14:textId="77777777" w:rsidR="008A4774" w:rsidRPr="00CA6E1F" w:rsidRDefault="008A4774" w:rsidP="008A4774">
      <w:pPr>
        <w:tabs>
          <w:tab w:val="left" w:pos="5665"/>
        </w:tabs>
        <w:spacing w:after="0"/>
        <w:ind w:firstLine="709"/>
        <w:jc w:val="both"/>
        <w:rPr>
          <w:rFonts w:ascii="Times New Roman" w:hAnsi="Times New Roman"/>
          <w:sz w:val="28"/>
          <w:szCs w:val="28"/>
        </w:rPr>
      </w:pPr>
      <w:r w:rsidRPr="00CA6E1F">
        <w:rPr>
          <w:rFonts w:ascii="Times New Roman" w:hAnsi="Times New Roman"/>
          <w:sz w:val="28"/>
          <w:szCs w:val="28"/>
        </w:rPr>
        <w:t>Исполнитель принимает на себя обязательства по утилизации отходов (масляных фильтров, отработанного масла, технических жидкостей), возникших при проведении ремонта и технического обслуживания ТС Заказчика.</w:t>
      </w:r>
    </w:p>
    <w:p w14:paraId="714B8B2F" w14:textId="77777777" w:rsidR="008A4774" w:rsidRPr="00CA6E1F" w:rsidRDefault="008A4774" w:rsidP="008A4774">
      <w:pPr>
        <w:tabs>
          <w:tab w:val="left" w:pos="5665"/>
        </w:tabs>
        <w:spacing w:after="0"/>
        <w:ind w:firstLine="709"/>
        <w:jc w:val="both"/>
        <w:rPr>
          <w:rFonts w:ascii="Times New Roman" w:hAnsi="Times New Roman"/>
          <w:sz w:val="28"/>
          <w:szCs w:val="28"/>
        </w:rPr>
      </w:pPr>
      <w:r w:rsidRPr="00CA6E1F">
        <w:rPr>
          <w:rFonts w:ascii="Times New Roman" w:hAnsi="Times New Roman"/>
          <w:sz w:val="28"/>
          <w:szCs w:val="28"/>
        </w:rPr>
        <w:t>Транспортные средства, прошедшие ремонт и техническое обслуживание, должны отвечать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(Постановление Правительства РФ от 23.10.1993 № 1090 «О правилах дорожного движения»).</w:t>
      </w:r>
    </w:p>
    <w:p w14:paraId="7A2789D3" w14:textId="77777777" w:rsidR="008A4774" w:rsidRPr="00CA6E1F" w:rsidRDefault="008A4774" w:rsidP="008A4774">
      <w:pPr>
        <w:widowControl w:val="0"/>
        <w:numPr>
          <w:ilvl w:val="1"/>
          <w:numId w:val="35"/>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Условия оказания услуг</w:t>
      </w:r>
    </w:p>
    <w:p w14:paraId="59DF5850" w14:textId="2A86AC98" w:rsidR="008A4774" w:rsidRDefault="008A4774" w:rsidP="008A4774">
      <w:pPr>
        <w:pStyle w:val="ConsPlusNormal0"/>
        <w:ind w:firstLine="709"/>
        <w:jc w:val="both"/>
        <w:rPr>
          <w:rFonts w:ascii="Times New Roman" w:hAnsi="Times New Roman" w:cs="Times New Roman"/>
          <w:sz w:val="28"/>
          <w:szCs w:val="28"/>
        </w:rPr>
      </w:pPr>
      <w:r w:rsidRPr="00CA6E1F">
        <w:rPr>
          <w:rFonts w:ascii="Times New Roman" w:hAnsi="Times New Roman" w:cs="Times New Roman"/>
          <w:sz w:val="28"/>
          <w:szCs w:val="28"/>
        </w:rPr>
        <w:t>Оказание услуг по ремонту и техническому обслуживанию ТС Заказчика производится ежедневно, без выходных</w:t>
      </w:r>
      <w:r>
        <w:rPr>
          <w:rFonts w:ascii="Times New Roman" w:hAnsi="Times New Roman" w:cs="Times New Roman"/>
          <w:sz w:val="28"/>
          <w:szCs w:val="28"/>
        </w:rPr>
        <w:t xml:space="preserve"> и праздничных</w:t>
      </w:r>
      <w:r w:rsidRPr="00CA6E1F">
        <w:rPr>
          <w:rFonts w:ascii="Times New Roman" w:hAnsi="Times New Roman" w:cs="Times New Roman"/>
          <w:sz w:val="28"/>
          <w:szCs w:val="28"/>
        </w:rPr>
        <w:t xml:space="preserve"> дней </w:t>
      </w:r>
      <w:r w:rsidRPr="0045784D">
        <w:rPr>
          <w:rFonts w:ascii="Times New Roman" w:hAnsi="Times New Roman" w:cs="Times New Roman"/>
          <w:sz w:val="28"/>
          <w:szCs w:val="28"/>
        </w:rPr>
        <w:t>с 9 часов 00 минут до 20 часов 00 минут</w:t>
      </w:r>
      <w:r>
        <w:rPr>
          <w:rFonts w:ascii="Times New Roman" w:hAnsi="Times New Roman" w:cs="Times New Roman"/>
          <w:sz w:val="28"/>
          <w:szCs w:val="28"/>
        </w:rPr>
        <w:t xml:space="preserve"> на основании Заявки</w:t>
      </w:r>
      <w:r w:rsidR="00931562">
        <w:rPr>
          <w:rFonts w:ascii="Times New Roman" w:hAnsi="Times New Roman" w:cs="Times New Roman"/>
          <w:sz w:val="28"/>
          <w:szCs w:val="28"/>
        </w:rPr>
        <w:t xml:space="preserve"> по форме, определенной в договоре</w:t>
      </w:r>
      <w:r w:rsidRPr="0045784D">
        <w:rPr>
          <w:rFonts w:ascii="Times New Roman" w:hAnsi="Times New Roman" w:cs="Times New Roman"/>
          <w:sz w:val="28"/>
          <w:szCs w:val="28"/>
        </w:rPr>
        <w:t xml:space="preserve">, </w:t>
      </w:r>
      <w:r w:rsidR="00C95D55">
        <w:rPr>
          <w:rFonts w:ascii="Times New Roman" w:hAnsi="Times New Roman" w:cs="Times New Roman"/>
          <w:sz w:val="28"/>
          <w:szCs w:val="28"/>
        </w:rPr>
        <w:t>А</w:t>
      </w:r>
      <w:r>
        <w:rPr>
          <w:rFonts w:ascii="Times New Roman" w:hAnsi="Times New Roman" w:cs="Times New Roman"/>
          <w:sz w:val="28"/>
          <w:szCs w:val="28"/>
        </w:rPr>
        <w:t xml:space="preserve">кта </w:t>
      </w:r>
      <w:r w:rsidR="0011225D" w:rsidRPr="00FD2802">
        <w:rPr>
          <w:rFonts w:ascii="Times New Roman" w:hAnsi="Times New Roman"/>
          <w:sz w:val="28"/>
          <w:szCs w:val="28"/>
        </w:rPr>
        <w:t>приема-передачи транспортного средства в СТО</w:t>
      </w:r>
      <w:r w:rsidR="00DA3564">
        <w:rPr>
          <w:rFonts w:ascii="Times New Roman" w:hAnsi="Times New Roman"/>
          <w:sz w:val="28"/>
          <w:szCs w:val="28"/>
        </w:rPr>
        <w:t xml:space="preserve"> (Приложение № 2 к ТЗ)</w:t>
      </w:r>
      <w:r w:rsidRPr="0045784D">
        <w:rPr>
          <w:rFonts w:ascii="Times New Roman" w:hAnsi="Times New Roman" w:cs="Times New Roman"/>
          <w:sz w:val="28"/>
          <w:szCs w:val="28"/>
        </w:rPr>
        <w:t>, с обязательной отметкой даты и времени</w:t>
      </w:r>
      <w:r>
        <w:rPr>
          <w:rFonts w:ascii="Times New Roman" w:hAnsi="Times New Roman" w:cs="Times New Roman"/>
          <w:sz w:val="28"/>
          <w:szCs w:val="28"/>
        </w:rPr>
        <w:t xml:space="preserve"> прибытия ТС</w:t>
      </w:r>
      <w:r w:rsidRPr="0045784D">
        <w:rPr>
          <w:rFonts w:ascii="Times New Roman" w:hAnsi="Times New Roman" w:cs="Times New Roman"/>
          <w:sz w:val="28"/>
          <w:szCs w:val="28"/>
        </w:rPr>
        <w:t xml:space="preserve"> на СТО</w:t>
      </w:r>
      <w:r>
        <w:rPr>
          <w:rFonts w:ascii="Times New Roman" w:hAnsi="Times New Roman" w:cs="Times New Roman"/>
          <w:sz w:val="28"/>
          <w:szCs w:val="28"/>
        </w:rPr>
        <w:t xml:space="preserve"> и согласованного заказ-наряда</w:t>
      </w:r>
      <w:r w:rsidRPr="0045784D">
        <w:rPr>
          <w:rFonts w:ascii="Times New Roman" w:hAnsi="Times New Roman" w:cs="Times New Roman"/>
          <w:sz w:val="28"/>
          <w:szCs w:val="28"/>
        </w:rPr>
        <w:t>.</w:t>
      </w:r>
    </w:p>
    <w:p w14:paraId="684BEE38" w14:textId="1107E7C4" w:rsidR="008A4774" w:rsidRDefault="008A4774" w:rsidP="008A4774">
      <w:pPr>
        <w:pStyle w:val="ConsPlusNormal0"/>
        <w:jc w:val="both"/>
        <w:rPr>
          <w:rFonts w:ascii="Times New Roman" w:hAnsi="Times New Roman" w:cs="Times New Roman"/>
          <w:sz w:val="28"/>
          <w:szCs w:val="28"/>
        </w:rPr>
      </w:pPr>
      <w:r>
        <w:rPr>
          <w:rFonts w:ascii="Times New Roman" w:hAnsi="Times New Roman" w:cs="Times New Roman"/>
          <w:sz w:val="28"/>
          <w:szCs w:val="28"/>
        </w:rPr>
        <w:t>Заказчик отправляет на СТО заявку в электронном виде</w:t>
      </w:r>
      <w:r w:rsidR="00B506E3">
        <w:rPr>
          <w:rFonts w:ascii="Times New Roman" w:hAnsi="Times New Roman" w:cs="Times New Roman"/>
          <w:sz w:val="28"/>
          <w:szCs w:val="28"/>
        </w:rPr>
        <w:t xml:space="preserve"> по адресу, указанному в договоре,</w:t>
      </w:r>
      <w:r>
        <w:rPr>
          <w:rFonts w:ascii="Times New Roman" w:hAnsi="Times New Roman" w:cs="Times New Roman"/>
          <w:sz w:val="28"/>
          <w:szCs w:val="28"/>
        </w:rPr>
        <w:t xml:space="preserve"> со списком ТС, подлежащих оказанию услуг. В заявке указывается информация по каждому ТС:</w:t>
      </w:r>
    </w:p>
    <w:p w14:paraId="43FECF88" w14:textId="77777777" w:rsidR="008A4774" w:rsidRPr="005C6461" w:rsidRDefault="008A4774" w:rsidP="008A4774">
      <w:pPr>
        <w:numPr>
          <w:ilvl w:val="0"/>
          <w:numId w:val="44"/>
        </w:numPr>
        <w:tabs>
          <w:tab w:val="left" w:pos="851"/>
        </w:tabs>
        <w:spacing w:after="0" w:line="240" w:lineRule="auto"/>
        <w:ind w:left="0" w:firstLine="567"/>
        <w:jc w:val="both"/>
        <w:rPr>
          <w:rFonts w:ascii="Times New Roman" w:hAnsi="Times New Roman" w:cs="Times New Roman"/>
          <w:sz w:val="28"/>
        </w:rPr>
      </w:pPr>
      <w:r w:rsidRPr="005C6461">
        <w:rPr>
          <w:rFonts w:ascii="Times New Roman" w:hAnsi="Times New Roman" w:cs="Times New Roman"/>
          <w:sz w:val="28"/>
        </w:rPr>
        <w:t>марка транспортного средства;</w:t>
      </w:r>
    </w:p>
    <w:p w14:paraId="216C718B" w14:textId="77777777" w:rsidR="008A4774" w:rsidRPr="005C6461" w:rsidRDefault="008A4774" w:rsidP="008A4774">
      <w:pPr>
        <w:numPr>
          <w:ilvl w:val="0"/>
          <w:numId w:val="44"/>
        </w:numPr>
        <w:tabs>
          <w:tab w:val="left" w:pos="851"/>
        </w:tabs>
        <w:spacing w:after="0" w:line="240" w:lineRule="auto"/>
        <w:ind w:left="0" w:firstLine="567"/>
        <w:jc w:val="both"/>
        <w:rPr>
          <w:rFonts w:ascii="Times New Roman" w:hAnsi="Times New Roman" w:cs="Times New Roman"/>
          <w:sz w:val="28"/>
        </w:rPr>
      </w:pPr>
      <w:r w:rsidRPr="005C6461">
        <w:rPr>
          <w:rFonts w:ascii="Times New Roman" w:hAnsi="Times New Roman" w:cs="Times New Roman"/>
          <w:sz w:val="28"/>
        </w:rPr>
        <w:t>государственный номер транспортного средства;</w:t>
      </w:r>
    </w:p>
    <w:p w14:paraId="584CB2DE" w14:textId="77777777" w:rsidR="008A4774" w:rsidRPr="005C6461" w:rsidRDefault="008A4774" w:rsidP="008A4774">
      <w:pPr>
        <w:numPr>
          <w:ilvl w:val="0"/>
          <w:numId w:val="44"/>
        </w:numPr>
        <w:tabs>
          <w:tab w:val="left" w:pos="851"/>
        </w:tabs>
        <w:spacing w:after="0" w:line="240" w:lineRule="auto"/>
        <w:ind w:left="0" w:firstLine="567"/>
        <w:jc w:val="both"/>
        <w:rPr>
          <w:rFonts w:ascii="Times New Roman" w:hAnsi="Times New Roman" w:cs="Times New Roman"/>
          <w:sz w:val="28"/>
        </w:rPr>
      </w:pPr>
      <w:r w:rsidRPr="005C6461">
        <w:rPr>
          <w:rFonts w:ascii="Times New Roman" w:hAnsi="Times New Roman" w:cs="Times New Roman"/>
          <w:sz w:val="28"/>
        </w:rPr>
        <w:t>идентификационный номер транспортного средства (VIN);</w:t>
      </w:r>
    </w:p>
    <w:p w14:paraId="1176D288" w14:textId="77777777" w:rsidR="008A4774" w:rsidRPr="005C6461" w:rsidRDefault="008A4774" w:rsidP="008A4774">
      <w:pPr>
        <w:numPr>
          <w:ilvl w:val="0"/>
          <w:numId w:val="44"/>
        </w:numPr>
        <w:tabs>
          <w:tab w:val="left" w:pos="851"/>
        </w:tabs>
        <w:spacing w:after="0" w:line="240" w:lineRule="auto"/>
        <w:ind w:left="0" w:firstLine="567"/>
        <w:jc w:val="both"/>
        <w:rPr>
          <w:rFonts w:ascii="Times New Roman" w:hAnsi="Times New Roman" w:cs="Times New Roman"/>
          <w:sz w:val="28"/>
        </w:rPr>
      </w:pPr>
      <w:r w:rsidRPr="005C6461">
        <w:rPr>
          <w:rFonts w:ascii="Times New Roman" w:hAnsi="Times New Roman" w:cs="Times New Roman"/>
          <w:sz w:val="28"/>
        </w:rPr>
        <w:t>причина постановки транспортного средства на техническое обслуживание и/или ремонт, предварительный список неисправностей;</w:t>
      </w:r>
    </w:p>
    <w:p w14:paraId="167763C1" w14:textId="77777777" w:rsidR="008A4774" w:rsidRPr="005C6461" w:rsidRDefault="008A4774" w:rsidP="008A4774">
      <w:pPr>
        <w:numPr>
          <w:ilvl w:val="0"/>
          <w:numId w:val="44"/>
        </w:numPr>
        <w:tabs>
          <w:tab w:val="left" w:pos="851"/>
        </w:tabs>
        <w:spacing w:after="0" w:line="240" w:lineRule="auto"/>
        <w:ind w:left="0" w:firstLine="567"/>
        <w:jc w:val="both"/>
        <w:rPr>
          <w:rFonts w:ascii="Times New Roman" w:hAnsi="Times New Roman" w:cs="Times New Roman"/>
          <w:sz w:val="28"/>
        </w:rPr>
      </w:pPr>
      <w:r w:rsidRPr="005C6461">
        <w:rPr>
          <w:rFonts w:ascii="Times New Roman" w:hAnsi="Times New Roman" w:cs="Times New Roman"/>
          <w:sz w:val="28"/>
        </w:rPr>
        <w:t>планируемая дата постановки транспортного средства на техническое обслуживание и/или ремонт;</w:t>
      </w:r>
    </w:p>
    <w:p w14:paraId="4F19C936" w14:textId="1363B29C" w:rsidR="008A4774" w:rsidRPr="0045784D" w:rsidRDefault="008A4774" w:rsidP="008A4774">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Исполнитель, получив заявку, проставляет дату и время постановки ТС на техническое обслуживание и/или ремонт</w:t>
      </w:r>
      <w:r w:rsidR="00F734E0">
        <w:rPr>
          <w:rFonts w:ascii="Times New Roman" w:hAnsi="Times New Roman" w:cs="Times New Roman"/>
          <w:sz w:val="28"/>
          <w:szCs w:val="28"/>
        </w:rPr>
        <w:t xml:space="preserve"> </w:t>
      </w:r>
      <w:r>
        <w:rPr>
          <w:rFonts w:ascii="Times New Roman" w:hAnsi="Times New Roman" w:cs="Times New Roman"/>
          <w:sz w:val="28"/>
          <w:szCs w:val="28"/>
        </w:rPr>
        <w:t>и направляет заявку Заказчику</w:t>
      </w:r>
      <w:r w:rsidR="00DB3B1E">
        <w:rPr>
          <w:rFonts w:ascii="Times New Roman" w:hAnsi="Times New Roman" w:cs="Times New Roman"/>
          <w:sz w:val="28"/>
          <w:szCs w:val="28"/>
        </w:rPr>
        <w:t xml:space="preserve"> в срок не позднее 2 (двух) рабочих дней с даты получения заявки</w:t>
      </w:r>
      <w:r>
        <w:rPr>
          <w:rFonts w:ascii="Times New Roman" w:hAnsi="Times New Roman" w:cs="Times New Roman"/>
          <w:sz w:val="28"/>
          <w:szCs w:val="28"/>
        </w:rPr>
        <w:t>.</w:t>
      </w:r>
      <w:r w:rsidR="00F734E0">
        <w:rPr>
          <w:rFonts w:ascii="Times New Roman" w:hAnsi="Times New Roman" w:cs="Times New Roman"/>
          <w:sz w:val="28"/>
          <w:szCs w:val="28"/>
        </w:rPr>
        <w:t xml:space="preserve"> Срок постановки ТС на технич</w:t>
      </w:r>
      <w:r w:rsidR="00E3131D">
        <w:rPr>
          <w:rFonts w:ascii="Times New Roman" w:hAnsi="Times New Roman" w:cs="Times New Roman"/>
          <w:sz w:val="28"/>
          <w:szCs w:val="28"/>
        </w:rPr>
        <w:t>еское обслуживание и/или ремонт</w:t>
      </w:r>
      <w:r w:rsidR="00F734E0">
        <w:rPr>
          <w:rFonts w:ascii="Times New Roman" w:hAnsi="Times New Roman" w:cs="Times New Roman"/>
          <w:sz w:val="28"/>
          <w:szCs w:val="28"/>
        </w:rPr>
        <w:t xml:space="preserve"> не должен превышать 5 (пяти) рабочих дней с даты получения заявки Исполнителем.</w:t>
      </w:r>
    </w:p>
    <w:p w14:paraId="2B490358" w14:textId="77777777" w:rsidR="008A4774" w:rsidRPr="0045784D" w:rsidRDefault="008A4774" w:rsidP="008A4774">
      <w:pPr>
        <w:pStyle w:val="ConsPlusNormal0"/>
        <w:jc w:val="both"/>
        <w:rPr>
          <w:rFonts w:ascii="Times New Roman" w:hAnsi="Times New Roman" w:cs="Times New Roman"/>
          <w:sz w:val="28"/>
          <w:szCs w:val="28"/>
        </w:rPr>
      </w:pPr>
      <w:r w:rsidRPr="0045784D">
        <w:rPr>
          <w:rFonts w:ascii="Times New Roman" w:hAnsi="Times New Roman" w:cs="Times New Roman"/>
          <w:sz w:val="28"/>
          <w:szCs w:val="28"/>
        </w:rPr>
        <w:t xml:space="preserve">Исполнитель должен иметь возможность </w:t>
      </w:r>
      <w:r>
        <w:rPr>
          <w:rFonts w:ascii="Times New Roman" w:hAnsi="Times New Roman" w:cs="Times New Roman"/>
          <w:sz w:val="28"/>
          <w:szCs w:val="28"/>
        </w:rPr>
        <w:t xml:space="preserve">единовременно </w:t>
      </w:r>
      <w:r w:rsidRPr="0045784D">
        <w:rPr>
          <w:rFonts w:ascii="Times New Roman" w:hAnsi="Times New Roman" w:cs="Times New Roman"/>
          <w:sz w:val="28"/>
          <w:szCs w:val="28"/>
        </w:rPr>
        <w:t xml:space="preserve">принимать к обслуживанию не менее </w:t>
      </w:r>
      <w:r w:rsidRPr="005366DB">
        <w:rPr>
          <w:rFonts w:ascii="Times New Roman" w:hAnsi="Times New Roman" w:cs="Times New Roman"/>
          <w:sz w:val="28"/>
          <w:szCs w:val="28"/>
        </w:rPr>
        <w:t>5 ТС Заказчика</w:t>
      </w:r>
      <w:r w:rsidRPr="0045784D">
        <w:rPr>
          <w:rFonts w:ascii="Times New Roman" w:hAnsi="Times New Roman" w:cs="Times New Roman"/>
          <w:sz w:val="28"/>
          <w:szCs w:val="28"/>
        </w:rPr>
        <w:t>.</w:t>
      </w:r>
    </w:p>
    <w:p w14:paraId="2B1221EF" w14:textId="77777777" w:rsidR="008A4774" w:rsidRPr="0045784D" w:rsidRDefault="008A4774" w:rsidP="008A4774">
      <w:pPr>
        <w:pStyle w:val="ConsPlusNormal0"/>
        <w:jc w:val="both"/>
        <w:rPr>
          <w:rFonts w:ascii="Times New Roman" w:hAnsi="Times New Roman" w:cs="Times New Roman"/>
          <w:sz w:val="28"/>
          <w:szCs w:val="28"/>
        </w:rPr>
      </w:pPr>
      <w:r w:rsidRPr="0045784D">
        <w:rPr>
          <w:rFonts w:ascii="Times New Roman" w:hAnsi="Times New Roman" w:cs="Times New Roman"/>
          <w:sz w:val="28"/>
          <w:szCs w:val="28"/>
        </w:rPr>
        <w:t>Исполнитель должен обеспечить наличие необходимого запаса запасных частей для ТО и ремонта транспортных средств.</w:t>
      </w:r>
    </w:p>
    <w:p w14:paraId="71AC94EE" w14:textId="77777777" w:rsidR="008A4774" w:rsidRPr="0045784D" w:rsidRDefault="008A4774" w:rsidP="008A4774">
      <w:pPr>
        <w:pStyle w:val="ConsPlusNormal0"/>
        <w:jc w:val="both"/>
        <w:rPr>
          <w:rFonts w:ascii="Times New Roman" w:hAnsi="Times New Roman" w:cs="Times New Roman"/>
          <w:sz w:val="28"/>
          <w:szCs w:val="28"/>
        </w:rPr>
      </w:pPr>
      <w:r w:rsidRPr="0045784D">
        <w:rPr>
          <w:rFonts w:ascii="Times New Roman" w:hAnsi="Times New Roman" w:cs="Times New Roman"/>
          <w:sz w:val="28"/>
          <w:szCs w:val="28"/>
        </w:rPr>
        <w:t>Услуги по проведению технического обслуживания проводятся по обязательному перечню работ, установленному заводами-изготовителями.</w:t>
      </w:r>
    </w:p>
    <w:p w14:paraId="04DA56C4" w14:textId="77777777" w:rsidR="008A4774" w:rsidRPr="0045784D" w:rsidRDefault="008A4774" w:rsidP="008A4774">
      <w:pPr>
        <w:tabs>
          <w:tab w:val="left" w:pos="993"/>
        </w:tabs>
        <w:spacing w:after="0" w:line="240" w:lineRule="auto"/>
        <w:jc w:val="both"/>
        <w:rPr>
          <w:rFonts w:ascii="Times New Roman" w:eastAsia="Times New Roman" w:hAnsi="Times New Roman" w:cs="Times New Roman"/>
          <w:sz w:val="28"/>
          <w:szCs w:val="28"/>
          <w:lang w:eastAsia="ru-RU"/>
        </w:rPr>
      </w:pPr>
      <w:r w:rsidRPr="0045784D">
        <w:rPr>
          <w:rFonts w:ascii="Times New Roman" w:eastAsia="Times New Roman" w:hAnsi="Times New Roman" w:cs="Times New Roman"/>
          <w:sz w:val="28"/>
          <w:szCs w:val="28"/>
          <w:lang w:eastAsia="ru-RU"/>
        </w:rPr>
        <w:lastRenderedPageBreak/>
        <w:tab/>
        <w:t>Исполнитель приступает к выполнению работ после</w:t>
      </w:r>
      <w:r>
        <w:rPr>
          <w:rFonts w:ascii="Times New Roman" w:eastAsia="Times New Roman" w:hAnsi="Times New Roman" w:cs="Times New Roman"/>
          <w:sz w:val="28"/>
          <w:szCs w:val="28"/>
          <w:lang w:eastAsia="ru-RU"/>
        </w:rPr>
        <w:t xml:space="preserve"> согласования </w:t>
      </w:r>
      <w:r w:rsidRPr="0045784D">
        <w:rPr>
          <w:rFonts w:ascii="Times New Roman" w:eastAsia="Times New Roman" w:hAnsi="Times New Roman" w:cs="Times New Roman"/>
          <w:sz w:val="28"/>
          <w:szCs w:val="28"/>
          <w:lang w:eastAsia="ru-RU"/>
        </w:rPr>
        <w:t xml:space="preserve">ЗН по </w:t>
      </w:r>
      <w:r>
        <w:rPr>
          <w:rFonts w:ascii="Times New Roman" w:eastAsia="Times New Roman" w:hAnsi="Times New Roman" w:cs="Times New Roman"/>
          <w:sz w:val="28"/>
          <w:szCs w:val="28"/>
          <w:lang w:eastAsia="ru-RU"/>
        </w:rPr>
        <w:t>электронной</w:t>
      </w:r>
      <w:r w:rsidRPr="0045784D">
        <w:rPr>
          <w:rFonts w:ascii="Times New Roman" w:eastAsia="Times New Roman" w:hAnsi="Times New Roman" w:cs="Times New Roman"/>
          <w:sz w:val="28"/>
          <w:szCs w:val="28"/>
          <w:lang w:eastAsia="ru-RU"/>
        </w:rPr>
        <w:t xml:space="preserve"> почте с Заказчиком. Допускается согласован</w:t>
      </w:r>
      <w:r>
        <w:rPr>
          <w:rFonts w:ascii="Times New Roman" w:eastAsia="Times New Roman" w:hAnsi="Times New Roman" w:cs="Times New Roman"/>
          <w:sz w:val="28"/>
          <w:szCs w:val="28"/>
          <w:lang w:eastAsia="ru-RU"/>
        </w:rPr>
        <w:t xml:space="preserve">ие </w:t>
      </w:r>
      <w:r w:rsidRPr="0045784D">
        <w:rPr>
          <w:rFonts w:ascii="Times New Roman" w:eastAsia="Times New Roman" w:hAnsi="Times New Roman" w:cs="Times New Roman"/>
          <w:sz w:val="28"/>
          <w:szCs w:val="28"/>
          <w:lang w:eastAsia="ru-RU"/>
        </w:rPr>
        <w:t>ЗН по телефонной связи на выходных и праздничных днях, с услов</w:t>
      </w:r>
      <w:r>
        <w:rPr>
          <w:rFonts w:ascii="Times New Roman" w:eastAsia="Times New Roman" w:hAnsi="Times New Roman" w:cs="Times New Roman"/>
          <w:sz w:val="28"/>
          <w:szCs w:val="28"/>
          <w:lang w:eastAsia="ru-RU"/>
        </w:rPr>
        <w:t xml:space="preserve">ием обязательного дублирования </w:t>
      </w:r>
      <w:r w:rsidRPr="0045784D">
        <w:rPr>
          <w:rFonts w:ascii="Times New Roman" w:eastAsia="Times New Roman" w:hAnsi="Times New Roman" w:cs="Times New Roman"/>
          <w:sz w:val="28"/>
          <w:szCs w:val="28"/>
          <w:lang w:eastAsia="ru-RU"/>
        </w:rPr>
        <w:t>ЗН по эл</w:t>
      </w:r>
      <w:r>
        <w:rPr>
          <w:rFonts w:ascii="Times New Roman" w:eastAsia="Times New Roman" w:hAnsi="Times New Roman" w:cs="Times New Roman"/>
          <w:sz w:val="28"/>
          <w:szCs w:val="28"/>
          <w:lang w:eastAsia="ru-RU"/>
        </w:rPr>
        <w:t>ектронной</w:t>
      </w:r>
      <w:r w:rsidRPr="0045784D">
        <w:rPr>
          <w:rFonts w:ascii="Times New Roman" w:eastAsia="Times New Roman" w:hAnsi="Times New Roman" w:cs="Times New Roman"/>
          <w:sz w:val="28"/>
          <w:szCs w:val="28"/>
          <w:lang w:eastAsia="ru-RU"/>
        </w:rPr>
        <w:t xml:space="preserve"> почте в первый рабочий день. </w:t>
      </w:r>
    </w:p>
    <w:p w14:paraId="473F4AAF" w14:textId="77777777" w:rsidR="008A4774" w:rsidRPr="00CA6E1F"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Предварительное диагностирование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p>
    <w:p w14:paraId="6220FF3A" w14:textId="77777777" w:rsidR="008A4774" w:rsidRPr="00CA6E1F"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11494">
        <w:rPr>
          <w:rFonts w:ascii="Times New Roman" w:hAnsi="Times New Roman" w:cs="Times New Roman"/>
          <w:sz w:val="28"/>
          <w:szCs w:val="28"/>
        </w:rPr>
        <w:t xml:space="preserve">Фактический объем услуг </w:t>
      </w:r>
      <w:r>
        <w:rPr>
          <w:rFonts w:ascii="Times New Roman" w:hAnsi="Times New Roman" w:cs="Times New Roman"/>
          <w:sz w:val="28"/>
          <w:szCs w:val="28"/>
        </w:rPr>
        <w:t>согласовывается с</w:t>
      </w:r>
      <w:r w:rsidRPr="00511494">
        <w:rPr>
          <w:rFonts w:ascii="Times New Roman" w:hAnsi="Times New Roman" w:cs="Times New Roman"/>
          <w:sz w:val="28"/>
          <w:szCs w:val="28"/>
        </w:rPr>
        <w:t xml:space="preserve"> Заказчиком. В случае, если в процессе </w:t>
      </w:r>
      <w:r>
        <w:rPr>
          <w:rFonts w:ascii="Times New Roman" w:hAnsi="Times New Roman" w:cs="Times New Roman"/>
          <w:sz w:val="28"/>
          <w:szCs w:val="28"/>
        </w:rPr>
        <w:t>оказания</w:t>
      </w:r>
      <w:r w:rsidRPr="00511494">
        <w:rPr>
          <w:rFonts w:ascii="Times New Roman" w:hAnsi="Times New Roman" w:cs="Times New Roman"/>
          <w:sz w:val="28"/>
          <w:szCs w:val="28"/>
        </w:rPr>
        <w:t xml:space="preserve"> услуг будут выявлены дополнительные дефекты, требующие устранения, такие услуги могут оказываться только с письменного согласия Заказчика.</w:t>
      </w:r>
    </w:p>
    <w:p w14:paraId="26EC443D" w14:textId="6E4A6931" w:rsidR="008A4774"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69E187C1" w14:textId="77777777" w:rsidR="00AD1087" w:rsidRDefault="00FD2802"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D2802">
        <w:rPr>
          <w:rFonts w:ascii="Times New Roman" w:hAnsi="Times New Roman" w:cs="Times New Roman"/>
          <w:sz w:val="28"/>
          <w:szCs w:val="28"/>
        </w:rPr>
        <w:t xml:space="preserve">Передача ТС оформляется Актом приема-передачи транспортного средства в СТО в соответствии с Приложением № </w:t>
      </w:r>
      <w:r>
        <w:rPr>
          <w:rFonts w:ascii="Times New Roman" w:hAnsi="Times New Roman" w:cs="Times New Roman"/>
          <w:sz w:val="28"/>
          <w:szCs w:val="28"/>
        </w:rPr>
        <w:t>2</w:t>
      </w:r>
      <w:r w:rsidRPr="00FD2802">
        <w:rPr>
          <w:rFonts w:ascii="Times New Roman" w:hAnsi="Times New Roman" w:cs="Times New Roman"/>
          <w:sz w:val="28"/>
          <w:szCs w:val="28"/>
        </w:rPr>
        <w:t xml:space="preserve"> к ТЗ. </w:t>
      </w:r>
    </w:p>
    <w:p w14:paraId="7197DCC1" w14:textId="79D95803" w:rsidR="00AD1087" w:rsidRPr="00AD1087" w:rsidRDefault="0082575B" w:rsidP="00AD108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2575B">
        <w:rPr>
          <w:rFonts w:ascii="Times New Roman" w:hAnsi="Times New Roman" w:cs="Times New Roman"/>
          <w:sz w:val="28"/>
          <w:szCs w:val="28"/>
        </w:rPr>
        <w:t>Исполнитель обязан выполнить согласованный с Заказчиком объем Услуг полностью, качественно и в срок</w:t>
      </w:r>
      <w:r>
        <w:rPr>
          <w:rFonts w:ascii="Times New Roman" w:hAnsi="Times New Roman" w:cs="Times New Roman"/>
          <w:sz w:val="28"/>
          <w:szCs w:val="28"/>
        </w:rPr>
        <w:t xml:space="preserve">. </w:t>
      </w:r>
      <w:r w:rsidR="00AD1087">
        <w:rPr>
          <w:rFonts w:ascii="Times New Roman" w:hAnsi="Times New Roman" w:cs="Times New Roman"/>
          <w:sz w:val="28"/>
          <w:szCs w:val="28"/>
        </w:rPr>
        <w:t>Сроки исполнения заказов</w:t>
      </w:r>
      <w:r w:rsidR="00AD1087" w:rsidRPr="00AD1087">
        <w:rPr>
          <w:rFonts w:ascii="Times New Roman" w:hAnsi="Times New Roman" w:cs="Times New Roman"/>
          <w:sz w:val="28"/>
          <w:szCs w:val="28"/>
        </w:rPr>
        <w:t xml:space="preserve"> устанавливаются для каждого конкретного ТС по согласованию с Заказчиком и не должны превышать следующие сроки с даты передачи Исполнителю ТС:</w:t>
      </w:r>
    </w:p>
    <w:p w14:paraId="69FCD338" w14:textId="77777777" w:rsidR="00AD1087" w:rsidRPr="00AD1087" w:rsidRDefault="00AD1087" w:rsidP="00AD108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D1087">
        <w:rPr>
          <w:rFonts w:ascii="Times New Roman" w:hAnsi="Times New Roman" w:cs="Times New Roman"/>
          <w:sz w:val="28"/>
          <w:szCs w:val="28"/>
        </w:rPr>
        <w:t>- ТО –   2 (два) рабочих дня (с учетом графика сменности);</w:t>
      </w:r>
    </w:p>
    <w:p w14:paraId="233FF5F8" w14:textId="4F1ADCD4" w:rsidR="00AD1087" w:rsidRDefault="00AD1087" w:rsidP="00AD108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D1087">
        <w:rPr>
          <w:rFonts w:ascii="Times New Roman" w:hAnsi="Times New Roman" w:cs="Times New Roman"/>
          <w:sz w:val="28"/>
          <w:szCs w:val="28"/>
        </w:rPr>
        <w:t>- текущий ремонт (кроме кузова) – 10 (десять) рабочих дней;</w:t>
      </w:r>
    </w:p>
    <w:p w14:paraId="54969CFD" w14:textId="76E07733" w:rsidR="0091147F" w:rsidRPr="00AD1087" w:rsidRDefault="0091147F" w:rsidP="00AD1087">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91147F">
        <w:rPr>
          <w:rFonts w:ascii="Times New Roman" w:hAnsi="Times New Roman"/>
          <w:sz w:val="28"/>
          <w:szCs w:val="28"/>
        </w:rPr>
        <w:t xml:space="preserve"> </w:t>
      </w:r>
      <w:r w:rsidRPr="00B87CB3">
        <w:rPr>
          <w:rFonts w:ascii="Times New Roman" w:hAnsi="Times New Roman"/>
          <w:sz w:val="28"/>
          <w:szCs w:val="28"/>
        </w:rPr>
        <w:t>ремо</w:t>
      </w:r>
      <w:r>
        <w:rPr>
          <w:rFonts w:ascii="Times New Roman" w:hAnsi="Times New Roman"/>
          <w:sz w:val="28"/>
          <w:szCs w:val="28"/>
        </w:rPr>
        <w:t>нт двигателя (капитальный) – 2 (два) дня</w:t>
      </w:r>
      <w:r w:rsidRPr="00B87CB3">
        <w:rPr>
          <w:rFonts w:ascii="Times New Roman" w:hAnsi="Times New Roman"/>
          <w:sz w:val="28"/>
          <w:szCs w:val="28"/>
        </w:rPr>
        <w:t>;</w:t>
      </w:r>
    </w:p>
    <w:p w14:paraId="67CBF0C6" w14:textId="77777777" w:rsidR="00AD1087" w:rsidRPr="00AD1087" w:rsidRDefault="00AD1087" w:rsidP="00AD108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D1087">
        <w:rPr>
          <w:rFonts w:ascii="Times New Roman" w:hAnsi="Times New Roman" w:cs="Times New Roman"/>
          <w:sz w:val="28"/>
          <w:szCs w:val="28"/>
        </w:rPr>
        <w:t>- наружная окраска кузова со снятием старой краски – 15 (пятнадцать) рабочих дней;</w:t>
      </w:r>
    </w:p>
    <w:p w14:paraId="15E0D94A" w14:textId="77777777" w:rsidR="00AD1087" w:rsidRPr="00AD1087" w:rsidRDefault="00AD1087" w:rsidP="00AD108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D1087">
        <w:rPr>
          <w:rFonts w:ascii="Times New Roman" w:hAnsi="Times New Roman" w:cs="Times New Roman"/>
          <w:sz w:val="28"/>
          <w:szCs w:val="28"/>
        </w:rPr>
        <w:t>- наружная окраска кузова без снятия старой краски – 10 (десять) рабочих дней;</w:t>
      </w:r>
    </w:p>
    <w:p w14:paraId="6DFC9AEF" w14:textId="77777777" w:rsidR="00AD1087" w:rsidRPr="00AD1087" w:rsidRDefault="00AD1087" w:rsidP="00AD108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D1087">
        <w:rPr>
          <w:rFonts w:ascii="Times New Roman" w:hAnsi="Times New Roman" w:cs="Times New Roman"/>
          <w:sz w:val="28"/>
          <w:szCs w:val="28"/>
        </w:rPr>
        <w:t>- полная окраска кузова со снятием старой краски – 20 (двадцать) рабочих дней;</w:t>
      </w:r>
    </w:p>
    <w:p w14:paraId="0ED0C5BA" w14:textId="77777777" w:rsidR="00AD1087" w:rsidRPr="00AD1087" w:rsidRDefault="00AD1087" w:rsidP="00AD108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D1087">
        <w:rPr>
          <w:rFonts w:ascii="Times New Roman" w:hAnsi="Times New Roman" w:cs="Times New Roman"/>
          <w:sz w:val="28"/>
          <w:szCs w:val="28"/>
        </w:rPr>
        <w:t>- полная окраска кузова без снятия старой краски – 16 (шестнадцать) рабочих дней;</w:t>
      </w:r>
    </w:p>
    <w:p w14:paraId="7A3E30A1" w14:textId="77777777" w:rsidR="00AD1087" w:rsidRPr="00AD1087" w:rsidRDefault="00AD1087" w:rsidP="00AD108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D1087">
        <w:rPr>
          <w:rFonts w:ascii="Times New Roman" w:hAnsi="Times New Roman" w:cs="Times New Roman"/>
          <w:sz w:val="28"/>
          <w:szCs w:val="28"/>
        </w:rPr>
        <w:t xml:space="preserve">- </w:t>
      </w:r>
      <w:proofErr w:type="spellStart"/>
      <w:r w:rsidRPr="00AD1087">
        <w:rPr>
          <w:rFonts w:ascii="Times New Roman" w:hAnsi="Times New Roman" w:cs="Times New Roman"/>
          <w:sz w:val="28"/>
          <w:szCs w:val="28"/>
        </w:rPr>
        <w:t>жестяницко</w:t>
      </w:r>
      <w:proofErr w:type="spellEnd"/>
      <w:r w:rsidRPr="00AD1087">
        <w:rPr>
          <w:rFonts w:ascii="Times New Roman" w:hAnsi="Times New Roman" w:cs="Times New Roman"/>
          <w:sz w:val="28"/>
          <w:szCs w:val="28"/>
        </w:rPr>
        <w:t>-сварочные работы – 20 (двадцать) рабочих дней;</w:t>
      </w:r>
    </w:p>
    <w:p w14:paraId="3EDC9C4E" w14:textId="77777777" w:rsidR="00AD1087" w:rsidRPr="00AD1087" w:rsidRDefault="00AD1087" w:rsidP="00AD108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D1087">
        <w:rPr>
          <w:rFonts w:ascii="Times New Roman" w:hAnsi="Times New Roman" w:cs="Times New Roman"/>
          <w:sz w:val="28"/>
          <w:szCs w:val="28"/>
        </w:rPr>
        <w:t xml:space="preserve">- сложные </w:t>
      </w:r>
      <w:proofErr w:type="spellStart"/>
      <w:r w:rsidRPr="00AD1087">
        <w:rPr>
          <w:rFonts w:ascii="Times New Roman" w:hAnsi="Times New Roman" w:cs="Times New Roman"/>
          <w:sz w:val="28"/>
          <w:szCs w:val="28"/>
        </w:rPr>
        <w:t>жестяницко</w:t>
      </w:r>
      <w:proofErr w:type="spellEnd"/>
      <w:r w:rsidRPr="00AD1087">
        <w:rPr>
          <w:rFonts w:ascii="Times New Roman" w:hAnsi="Times New Roman" w:cs="Times New Roman"/>
          <w:sz w:val="28"/>
          <w:szCs w:val="28"/>
        </w:rPr>
        <w:t>-сварочные работы –  30 (тридцать) рабочих дней;</w:t>
      </w:r>
    </w:p>
    <w:p w14:paraId="30653414" w14:textId="77777777" w:rsidR="00AD1087" w:rsidRPr="00AD1087" w:rsidRDefault="00AD1087" w:rsidP="00AD108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D1087">
        <w:rPr>
          <w:rFonts w:ascii="Times New Roman" w:hAnsi="Times New Roman" w:cs="Times New Roman"/>
          <w:sz w:val="28"/>
          <w:szCs w:val="28"/>
        </w:rPr>
        <w:t xml:space="preserve">- </w:t>
      </w:r>
      <w:proofErr w:type="spellStart"/>
      <w:r w:rsidRPr="00AD1087">
        <w:rPr>
          <w:rFonts w:ascii="Times New Roman" w:hAnsi="Times New Roman" w:cs="Times New Roman"/>
          <w:sz w:val="28"/>
          <w:szCs w:val="28"/>
        </w:rPr>
        <w:t>жестяницко</w:t>
      </w:r>
      <w:proofErr w:type="spellEnd"/>
      <w:r w:rsidRPr="00AD1087">
        <w:rPr>
          <w:rFonts w:ascii="Times New Roman" w:hAnsi="Times New Roman" w:cs="Times New Roman"/>
          <w:sz w:val="28"/>
          <w:szCs w:val="28"/>
        </w:rPr>
        <w:t>-сварочные работы с последующей окраской – 35 (тридцать пять) рабочих дней;</w:t>
      </w:r>
    </w:p>
    <w:p w14:paraId="5D634494" w14:textId="358BB1A4" w:rsidR="00AD1087" w:rsidRDefault="00AD1087" w:rsidP="00AD108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D1087">
        <w:rPr>
          <w:rFonts w:ascii="Times New Roman" w:hAnsi="Times New Roman" w:cs="Times New Roman"/>
          <w:sz w:val="28"/>
          <w:szCs w:val="28"/>
        </w:rPr>
        <w:t xml:space="preserve">- сложные </w:t>
      </w:r>
      <w:proofErr w:type="spellStart"/>
      <w:r w:rsidRPr="00AD1087">
        <w:rPr>
          <w:rFonts w:ascii="Times New Roman" w:hAnsi="Times New Roman" w:cs="Times New Roman"/>
          <w:sz w:val="28"/>
          <w:szCs w:val="28"/>
        </w:rPr>
        <w:t>жестяницко</w:t>
      </w:r>
      <w:proofErr w:type="spellEnd"/>
      <w:r w:rsidRPr="00AD1087">
        <w:rPr>
          <w:rFonts w:ascii="Times New Roman" w:hAnsi="Times New Roman" w:cs="Times New Roman"/>
          <w:sz w:val="28"/>
          <w:szCs w:val="28"/>
        </w:rPr>
        <w:t>-сварочные работы с последующей окраской – 50 (пятьдесят) рабочих дней.</w:t>
      </w:r>
    </w:p>
    <w:p w14:paraId="5102AEC7" w14:textId="77777777" w:rsidR="008A4774" w:rsidRPr="00CA6E1F"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6EF7E13B" w14:textId="0381FC27" w:rsidR="008A4774"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 xml:space="preserve">Исполнителем обеспечивается прием ТС Заказчика для осуществления технического обслуживания и текущего ремонта </w:t>
      </w:r>
      <w:r>
        <w:rPr>
          <w:rFonts w:ascii="Times New Roman" w:hAnsi="Times New Roman" w:cs="Times New Roman"/>
          <w:sz w:val="28"/>
          <w:szCs w:val="28"/>
        </w:rPr>
        <w:t>на основании заявки</w:t>
      </w:r>
      <w:r w:rsidRPr="00CA6E1F">
        <w:rPr>
          <w:rFonts w:ascii="Times New Roman" w:hAnsi="Times New Roman" w:cs="Times New Roman"/>
          <w:sz w:val="28"/>
          <w:szCs w:val="28"/>
        </w:rPr>
        <w:t xml:space="preserve">. Услуги должны быть оказаны в сроки, установленные Заказчиком, без учета времени согласования их объема. Передача запасных частей со склада Заказчика (при </w:t>
      </w:r>
      <w:r w:rsidRPr="00CA6E1F">
        <w:rPr>
          <w:rFonts w:ascii="Times New Roman" w:hAnsi="Times New Roman" w:cs="Times New Roman"/>
          <w:sz w:val="28"/>
          <w:szCs w:val="28"/>
        </w:rPr>
        <w:lastRenderedPageBreak/>
        <w:t>наличии) в адрес Исполнителя осуществляется по Унифицированной форме по ОКУД 0504204 «Требование – накладная».</w:t>
      </w:r>
    </w:p>
    <w:p w14:paraId="2CB31D68" w14:textId="2CFE6159" w:rsidR="003271F8" w:rsidRDefault="003271F8"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271F8">
        <w:rPr>
          <w:rFonts w:ascii="Times New Roman" w:hAnsi="Times New Roman" w:cs="Times New Roman"/>
          <w:sz w:val="28"/>
          <w:szCs w:val="28"/>
        </w:rPr>
        <w:t>Простой или занимание подъемника на период согласования объема работ, в срок ремонта не учитывается и оплате не подлежит, также не подлежит оплате нахождение ТС на стояночной площадке СТО на весь период с момента постановки ТС в СТО и до сдачи Заказчику по окончанию ремонтных работ</w:t>
      </w:r>
      <w:r>
        <w:rPr>
          <w:rFonts w:ascii="Times New Roman" w:hAnsi="Times New Roman" w:cs="Times New Roman"/>
          <w:sz w:val="28"/>
          <w:szCs w:val="28"/>
        </w:rPr>
        <w:t>.</w:t>
      </w:r>
    </w:p>
    <w:p w14:paraId="36888594" w14:textId="7D6C517B" w:rsidR="008A4774"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50E8B">
        <w:rPr>
          <w:rFonts w:ascii="Times New Roman" w:hAnsi="Times New Roman" w:cs="Times New Roman"/>
          <w:sz w:val="28"/>
          <w:szCs w:val="28"/>
        </w:rPr>
        <w:t xml:space="preserve">В случае обнаружения в ходе приема-сдачи оказанных услуг либо во время эксплуатации в гарантийный срок при правильной эксплуатации ТС недостатков в оказанных услугах, либо несоответствия качества используемых материалов, данные недостатки подлежат устранению силами Исполнителя по заявке Заказчика в первоочередном порядке и за счет Исполнителя в течение не </w:t>
      </w:r>
      <w:r w:rsidRPr="00BD436C">
        <w:rPr>
          <w:rFonts w:ascii="Times New Roman" w:hAnsi="Times New Roman" w:cs="Times New Roman"/>
          <w:sz w:val="28"/>
          <w:szCs w:val="28"/>
        </w:rPr>
        <w:t>более 2</w:t>
      </w:r>
      <w:r w:rsidRPr="00F50E8B">
        <w:rPr>
          <w:rFonts w:ascii="Times New Roman" w:hAnsi="Times New Roman" w:cs="Times New Roman"/>
          <w:sz w:val="28"/>
          <w:szCs w:val="28"/>
        </w:rPr>
        <w:t xml:space="preserve"> дней со дня обнаружения.</w:t>
      </w:r>
      <w:r w:rsidR="003271F8">
        <w:rPr>
          <w:rFonts w:ascii="Times New Roman" w:hAnsi="Times New Roman" w:cs="Times New Roman"/>
          <w:sz w:val="28"/>
          <w:szCs w:val="28"/>
        </w:rPr>
        <w:t xml:space="preserve"> </w:t>
      </w:r>
    </w:p>
    <w:p w14:paraId="3F7EE3C1" w14:textId="4F900981" w:rsidR="003271F8" w:rsidRDefault="003271F8"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271F8">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3271F8">
        <w:rPr>
          <w:rFonts w:ascii="Times New Roman" w:hAnsi="Times New Roman" w:cs="Times New Roman"/>
          <w:sz w:val="28"/>
          <w:szCs w:val="28"/>
        </w:rPr>
        <w:t>укрывочный</w:t>
      </w:r>
      <w:proofErr w:type="spellEnd"/>
      <w:r w:rsidRPr="003271F8">
        <w:rPr>
          <w:rFonts w:ascii="Times New Roman" w:hAnsi="Times New Roman" w:cs="Times New Roman"/>
          <w:sz w:val="28"/>
          <w:szCs w:val="28"/>
        </w:rPr>
        <w:t xml:space="preserve">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r>
        <w:rPr>
          <w:rFonts w:ascii="Times New Roman" w:hAnsi="Times New Roman" w:cs="Times New Roman"/>
          <w:sz w:val="28"/>
          <w:szCs w:val="28"/>
        </w:rPr>
        <w:t>.</w:t>
      </w:r>
    </w:p>
    <w:p w14:paraId="51831995" w14:textId="77777777" w:rsidR="00F92DE6" w:rsidRPr="00F92DE6" w:rsidRDefault="00F92DE6" w:rsidP="00F92DE6">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92DE6">
        <w:rPr>
          <w:rFonts w:ascii="Times New Roman" w:hAnsi="Times New Roman" w:cs="Times New Roman"/>
          <w:sz w:val="28"/>
          <w:szCs w:val="28"/>
        </w:rPr>
        <w:t xml:space="preserve">Количество автотранспортных средств не является исчерпывающим в связи с постоянно изменяющимся количеством транспорта (ввод в эксплуатацию и вывод из эксплуатации транспорта). В случае необходимости внести изменения в Список транспортных средств (Приложение № 3 к Техническому заданию), Заказчик направляет Исполнителю на авторизованный адрес электронной почты, указанный в разделе 16 Договора, уведомление с указанием изменений номеров транспортных средств.                          </w:t>
      </w:r>
    </w:p>
    <w:p w14:paraId="2D794A50" w14:textId="3DB640BA" w:rsidR="00F92DE6" w:rsidRPr="00F92DE6" w:rsidRDefault="00F92DE6" w:rsidP="00F92DE6">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92DE6">
        <w:rPr>
          <w:rFonts w:ascii="Times New Roman" w:hAnsi="Times New Roman" w:cs="Times New Roman"/>
          <w:sz w:val="28"/>
          <w:szCs w:val="28"/>
        </w:rPr>
        <w:t xml:space="preserve">Исполнитель самостоятельно ведет учет расходования максимального значения цены договора и своевременно сообщает Заказчику об израсходовании денежных средств и прекращает прием транспорта. </w:t>
      </w:r>
    </w:p>
    <w:p w14:paraId="63C97D5E" w14:textId="2124A918" w:rsidR="00F92DE6" w:rsidRPr="00CA6E1F" w:rsidRDefault="00F92DE6" w:rsidP="00F92DE6">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92DE6">
        <w:rPr>
          <w:rFonts w:ascii="Times New Roman" w:hAnsi="Times New Roman" w:cs="Times New Roman"/>
          <w:sz w:val="28"/>
          <w:szCs w:val="28"/>
        </w:rPr>
        <w:t>Каждый последний четверг месяца Исполнитель обязан предоставлять Заказчику сведения по учету расходования максимального значения цены договора за работы. Сведения направляет на электронный адрес Заказчика</w:t>
      </w:r>
    </w:p>
    <w:p w14:paraId="2E793D08" w14:textId="4FF85D3F" w:rsidR="008A4774" w:rsidRPr="00CA6E1F" w:rsidRDefault="008A4774" w:rsidP="008A4774">
      <w:pPr>
        <w:pStyle w:val="ConsPlusNormal0"/>
        <w:jc w:val="both"/>
        <w:rPr>
          <w:rFonts w:ascii="Times New Roman" w:hAnsi="Times New Roman" w:cs="Times New Roman"/>
          <w:sz w:val="28"/>
          <w:szCs w:val="28"/>
        </w:rPr>
      </w:pPr>
      <w:r w:rsidRPr="00CA6E1F">
        <w:rPr>
          <w:rFonts w:ascii="Times New Roman" w:hAnsi="Times New Roman" w:cs="Times New Roman"/>
          <w:sz w:val="28"/>
          <w:szCs w:val="28"/>
        </w:rPr>
        <w:t>Детали, демонтированные в ходе ремонта, подлежат возврату Заказчику. Исполнитель по завершении услуг передает демонтированные детали, узлы и агрегаты представителю Заказчика по акту приема-передачи деталей, узлов и агрегатов, снятых во время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 (</w:t>
      </w:r>
      <w:r w:rsidR="002437A5">
        <w:rPr>
          <w:rFonts w:ascii="Times New Roman" w:hAnsi="Times New Roman" w:cs="Times New Roman"/>
          <w:sz w:val="28"/>
          <w:szCs w:val="28"/>
        </w:rPr>
        <w:t>П</w:t>
      </w:r>
      <w:r w:rsidRPr="00CA6E1F">
        <w:rPr>
          <w:rFonts w:ascii="Times New Roman" w:hAnsi="Times New Roman" w:cs="Times New Roman"/>
          <w:sz w:val="28"/>
          <w:szCs w:val="28"/>
        </w:rPr>
        <w:t>риложение №1 к Техническому заданию).</w:t>
      </w:r>
    </w:p>
    <w:p w14:paraId="7C273392" w14:textId="77777777" w:rsidR="008A4774" w:rsidRPr="00CA6E1F" w:rsidRDefault="008A4774" w:rsidP="008A4774">
      <w:pPr>
        <w:widowControl w:val="0"/>
        <w:numPr>
          <w:ilvl w:val="1"/>
          <w:numId w:val="35"/>
        </w:numPr>
        <w:tabs>
          <w:tab w:val="left" w:pos="1276"/>
        </w:tabs>
        <w:autoSpaceDE w:val="0"/>
        <w:autoSpaceDN w:val="0"/>
        <w:adjustRightInd w:val="0"/>
        <w:spacing w:before="120" w:after="0" w:line="240" w:lineRule="auto"/>
        <w:ind w:left="0" w:firstLine="709"/>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безопасности</w:t>
      </w:r>
    </w:p>
    <w:p w14:paraId="06F255D0" w14:textId="77777777" w:rsidR="008A4774" w:rsidRPr="00CA6E1F" w:rsidRDefault="008A4774" w:rsidP="008A4774">
      <w:pPr>
        <w:spacing w:after="0" w:line="240" w:lineRule="auto"/>
        <w:ind w:firstLine="708"/>
        <w:jc w:val="both"/>
        <w:rPr>
          <w:rFonts w:ascii="Times New Roman" w:eastAsia="Times New Roman" w:hAnsi="Times New Roman"/>
          <w:sz w:val="28"/>
          <w:szCs w:val="28"/>
          <w:lang w:eastAsia="ru-RU"/>
        </w:rPr>
      </w:pPr>
      <w:r w:rsidRPr="00CA6E1F">
        <w:rPr>
          <w:rFonts w:ascii="Times New Roman" w:eastAsia="Times New Roman" w:hAnsi="Times New Roman"/>
          <w:sz w:val="28"/>
          <w:szCs w:val="28"/>
          <w:lang w:eastAsia="ru-RU"/>
        </w:rPr>
        <w:t>Услуги осуществляются согласно нормам</w:t>
      </w:r>
      <w:r w:rsidRPr="00CA6E1F">
        <w:rPr>
          <w:rFonts w:ascii="Times New Roman" w:hAnsi="Times New Roman"/>
          <w:sz w:val="28"/>
          <w:szCs w:val="28"/>
        </w:rPr>
        <w:t xml:space="preserve"> </w:t>
      </w:r>
      <w:r w:rsidRPr="00CA6E1F">
        <w:rPr>
          <w:rFonts w:ascii="Times New Roman" w:eastAsia="Times New Roman" w:hAnsi="Times New Roman"/>
          <w:sz w:val="28"/>
          <w:szCs w:val="28"/>
          <w:lang w:eastAsia="ru-RU"/>
        </w:rPr>
        <w:t xml:space="preserve">Федерального закона </w:t>
      </w:r>
      <w:r>
        <w:rPr>
          <w:rFonts w:ascii="Times New Roman" w:eastAsia="Times New Roman" w:hAnsi="Times New Roman"/>
          <w:sz w:val="28"/>
          <w:szCs w:val="28"/>
          <w:lang w:eastAsia="ru-RU"/>
        </w:rPr>
        <w:br/>
      </w:r>
      <w:r w:rsidRPr="00CA6E1F">
        <w:rPr>
          <w:rFonts w:ascii="Times New Roman" w:eastAsia="Times New Roman" w:hAnsi="Times New Roman"/>
          <w:sz w:val="28"/>
          <w:szCs w:val="28"/>
          <w:lang w:eastAsia="ru-RU"/>
        </w:rPr>
        <w:t>от 10.12.1995 № 196-ФЗ «О безопасности дорожного движения»</w:t>
      </w:r>
      <w:r w:rsidRPr="00CA6E1F">
        <w:rPr>
          <w:rFonts w:ascii="Times New Roman" w:hAnsi="Times New Roman"/>
          <w:sz w:val="28"/>
          <w:szCs w:val="28"/>
        </w:rPr>
        <w:t xml:space="preserve">, </w:t>
      </w:r>
      <w:r w:rsidRPr="00CA6E1F">
        <w:rPr>
          <w:rFonts w:ascii="Times New Roman" w:eastAsia="Times New Roman" w:hAnsi="Times New Roman"/>
          <w:sz w:val="28"/>
          <w:szCs w:val="28"/>
          <w:lang w:eastAsia="ru-RU"/>
        </w:rPr>
        <w:t>Техническим регламентом ТР ТС 018/2011 Таможенного союза «О безопасности колесных транспортных средств»</w:t>
      </w:r>
      <w:r w:rsidRPr="00CA6E1F">
        <w:rPr>
          <w:rFonts w:ascii="Times New Roman" w:hAnsi="Times New Roman"/>
          <w:sz w:val="28"/>
          <w:szCs w:val="28"/>
        </w:rPr>
        <w:t xml:space="preserve"> </w:t>
      </w:r>
      <w:r w:rsidRPr="00CA6E1F">
        <w:rPr>
          <w:rFonts w:ascii="Times New Roman" w:eastAsia="Times New Roman" w:hAnsi="Times New Roman"/>
          <w:sz w:val="28"/>
          <w:szCs w:val="28"/>
          <w:lang w:eastAsia="ru-RU"/>
        </w:rPr>
        <w:t>и законодательства Российской Федерации.</w:t>
      </w:r>
    </w:p>
    <w:p w14:paraId="19D2C416" w14:textId="77777777" w:rsidR="008A4774" w:rsidRPr="00CA6E1F" w:rsidRDefault="008A4774" w:rsidP="008A4774">
      <w:pPr>
        <w:widowControl w:val="0"/>
        <w:numPr>
          <w:ilvl w:val="1"/>
          <w:numId w:val="35"/>
        </w:numPr>
        <w:tabs>
          <w:tab w:val="left" w:pos="1276"/>
        </w:tabs>
        <w:autoSpaceDE w:val="0"/>
        <w:autoSpaceDN w:val="0"/>
        <w:adjustRightInd w:val="0"/>
        <w:spacing w:before="120" w:after="0" w:line="240" w:lineRule="auto"/>
        <w:ind w:left="0" w:firstLine="709"/>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lastRenderedPageBreak/>
        <w:t>Требования к приемке транспорта Заказчика СТО Исполнителя</w:t>
      </w:r>
    </w:p>
    <w:p w14:paraId="1D2F090B" w14:textId="77777777" w:rsidR="000B7A36" w:rsidRDefault="008A4774" w:rsidP="008A4774">
      <w:pPr>
        <w:pStyle w:val="ConsPlusNormal0"/>
        <w:ind w:firstLine="709"/>
        <w:jc w:val="both"/>
        <w:rPr>
          <w:rFonts w:ascii="Times New Roman" w:hAnsi="Times New Roman" w:cs="Times New Roman"/>
          <w:sz w:val="28"/>
          <w:szCs w:val="28"/>
        </w:rPr>
      </w:pPr>
      <w:r w:rsidRPr="00CA6E1F">
        <w:rPr>
          <w:rFonts w:ascii="Times New Roman" w:hAnsi="Times New Roman" w:cs="Times New Roman"/>
          <w:sz w:val="28"/>
          <w:szCs w:val="28"/>
        </w:rPr>
        <w:t xml:space="preserve">Исполнитель должен принять ТС Заказчика и разместить их на СТО для оказания услуг в срок, не превышающий 2 часов </w:t>
      </w:r>
      <w:r>
        <w:rPr>
          <w:rFonts w:ascii="Times New Roman" w:hAnsi="Times New Roman" w:cs="Times New Roman"/>
          <w:sz w:val="28"/>
          <w:szCs w:val="28"/>
        </w:rPr>
        <w:t>после подачи на станцию технического обслужив</w:t>
      </w:r>
      <w:r w:rsidR="000B7A36">
        <w:rPr>
          <w:rFonts w:ascii="Times New Roman" w:hAnsi="Times New Roman" w:cs="Times New Roman"/>
          <w:sz w:val="28"/>
          <w:szCs w:val="28"/>
        </w:rPr>
        <w:t>ания в указанное в Заявке время.</w:t>
      </w:r>
    </w:p>
    <w:p w14:paraId="45B94A52" w14:textId="71CF056F" w:rsidR="008A4774" w:rsidRPr="00CA6E1F" w:rsidRDefault="000B7A36" w:rsidP="008A4774">
      <w:pPr>
        <w:pStyle w:val="ConsPlusNormal0"/>
        <w:ind w:firstLine="709"/>
        <w:jc w:val="both"/>
        <w:rPr>
          <w:rFonts w:ascii="Times New Roman" w:hAnsi="Times New Roman" w:cs="Times New Roman"/>
          <w:sz w:val="28"/>
          <w:szCs w:val="28"/>
        </w:rPr>
      </w:pPr>
      <w:r w:rsidRPr="00997647">
        <w:rPr>
          <w:rFonts w:ascii="Times New Roman" w:hAnsi="Times New Roman" w:cs="Times New Roman"/>
          <w:sz w:val="28"/>
          <w:szCs w:val="28"/>
        </w:rPr>
        <w:t>При приемке должны быть выполнены следующие виды работ:</w:t>
      </w:r>
      <w:r w:rsidR="008A4774" w:rsidRPr="00CA6E1F">
        <w:rPr>
          <w:rFonts w:ascii="Times New Roman" w:hAnsi="Times New Roman" w:cs="Times New Roman"/>
          <w:sz w:val="28"/>
          <w:szCs w:val="28"/>
        </w:rPr>
        <w:t xml:space="preserve"> </w:t>
      </w:r>
    </w:p>
    <w:p w14:paraId="70650CD2" w14:textId="77777777" w:rsidR="008A4774" w:rsidRPr="00CA6E1F" w:rsidRDefault="008A4774" w:rsidP="008A4774">
      <w:pPr>
        <w:pStyle w:val="ConsPlusNormal0"/>
        <w:numPr>
          <w:ilvl w:val="0"/>
          <w:numId w:val="39"/>
        </w:numPr>
        <w:tabs>
          <w:tab w:val="left" w:pos="99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проверка соответствия номерных данных ТС;</w:t>
      </w:r>
    </w:p>
    <w:p w14:paraId="6FA9B6BE" w14:textId="77777777" w:rsidR="008A4774" w:rsidRPr="00CA6E1F" w:rsidRDefault="008A4774" w:rsidP="008A4774">
      <w:pPr>
        <w:pStyle w:val="ConsPlusNormal0"/>
        <w:numPr>
          <w:ilvl w:val="0"/>
          <w:numId w:val="39"/>
        </w:numPr>
        <w:tabs>
          <w:tab w:val="left" w:pos="99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контрольный осмотр ТС;</w:t>
      </w:r>
    </w:p>
    <w:p w14:paraId="5CD48AF0" w14:textId="77777777" w:rsidR="008A4774" w:rsidRPr="00CA6E1F" w:rsidRDefault="008A4774" w:rsidP="008A4774">
      <w:pPr>
        <w:pStyle w:val="ConsPlusNormal0"/>
        <w:numPr>
          <w:ilvl w:val="0"/>
          <w:numId w:val="39"/>
        </w:numPr>
        <w:tabs>
          <w:tab w:val="left" w:pos="99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 xml:space="preserve">определение и согласование с Заказчиком объема, стоимости и сроков </w:t>
      </w:r>
      <w:r>
        <w:rPr>
          <w:rFonts w:ascii="Times New Roman" w:hAnsi="Times New Roman" w:cs="Times New Roman"/>
          <w:sz w:val="28"/>
          <w:szCs w:val="28"/>
        </w:rPr>
        <w:t>оказания услуг</w:t>
      </w:r>
      <w:r w:rsidRPr="00CA6E1F">
        <w:rPr>
          <w:rFonts w:ascii="Times New Roman" w:hAnsi="Times New Roman" w:cs="Times New Roman"/>
          <w:sz w:val="28"/>
          <w:szCs w:val="28"/>
        </w:rPr>
        <w:t xml:space="preserve">; </w:t>
      </w:r>
    </w:p>
    <w:p w14:paraId="60E2F306" w14:textId="77777777" w:rsidR="008A4774" w:rsidRPr="00CA6E1F" w:rsidRDefault="008A4774" w:rsidP="008A4774">
      <w:pPr>
        <w:pStyle w:val="ConsPlusNormal0"/>
        <w:numPr>
          <w:ilvl w:val="0"/>
          <w:numId w:val="39"/>
        </w:numPr>
        <w:tabs>
          <w:tab w:val="left" w:pos="99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оформление первичной документации.</w:t>
      </w:r>
    </w:p>
    <w:p w14:paraId="7D922536" w14:textId="77777777" w:rsidR="008A4774" w:rsidRPr="00CA6E1F" w:rsidRDefault="008A4774" w:rsidP="008A4774">
      <w:pPr>
        <w:pStyle w:val="ConsPlusNormal0"/>
        <w:tabs>
          <w:tab w:val="left" w:pos="993"/>
        </w:tabs>
        <w:ind w:firstLine="709"/>
        <w:jc w:val="both"/>
        <w:rPr>
          <w:rFonts w:ascii="Times New Roman" w:hAnsi="Times New Roman" w:cs="Times New Roman"/>
          <w:sz w:val="28"/>
          <w:szCs w:val="28"/>
        </w:rPr>
      </w:pPr>
      <w:r w:rsidRPr="00CA6E1F">
        <w:rPr>
          <w:rFonts w:ascii="Times New Roman" w:hAnsi="Times New Roman" w:cs="Times New Roman"/>
          <w:sz w:val="28"/>
          <w:szCs w:val="28"/>
        </w:rPr>
        <w:t>Контрольный осмотр при приемке ТС должен предусматривать:</w:t>
      </w:r>
    </w:p>
    <w:p w14:paraId="6AAA885E" w14:textId="77777777" w:rsidR="008A4774" w:rsidRPr="00CA6E1F" w:rsidRDefault="008A4774" w:rsidP="008A4774">
      <w:pPr>
        <w:pStyle w:val="ConsPlusNormal0"/>
        <w:numPr>
          <w:ilvl w:val="0"/>
          <w:numId w:val="40"/>
        </w:numPr>
        <w:tabs>
          <w:tab w:val="left" w:pos="99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осмотр ТС в соответствии с заявленными владельцами видами работ;</w:t>
      </w:r>
    </w:p>
    <w:p w14:paraId="2B3E72D0" w14:textId="77777777" w:rsidR="008A4774" w:rsidRPr="00CA6E1F" w:rsidRDefault="008A4774" w:rsidP="008A4774">
      <w:pPr>
        <w:pStyle w:val="ConsPlusNormal0"/>
        <w:numPr>
          <w:ilvl w:val="0"/>
          <w:numId w:val="40"/>
        </w:numPr>
        <w:tabs>
          <w:tab w:val="left" w:pos="99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осмотр с целью определения общего технического состояния ТС;</w:t>
      </w:r>
    </w:p>
    <w:p w14:paraId="15C76849" w14:textId="38A90613" w:rsidR="008A4774" w:rsidRPr="00CA6E1F" w:rsidRDefault="00770177" w:rsidP="008A4774">
      <w:pPr>
        <w:pStyle w:val="ConsPlusNormal0"/>
        <w:numPr>
          <w:ilvl w:val="0"/>
          <w:numId w:val="40"/>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14:paraId="1DF88061" w14:textId="1BED67F0" w:rsidR="008A4774" w:rsidRDefault="008A4774" w:rsidP="008A4774">
      <w:pPr>
        <w:pStyle w:val="ConsPlusNormal0"/>
        <w:ind w:firstLine="709"/>
        <w:jc w:val="both"/>
        <w:rPr>
          <w:rFonts w:ascii="Times New Roman" w:hAnsi="Times New Roman" w:cs="Times New Roman"/>
          <w:sz w:val="28"/>
          <w:szCs w:val="28"/>
        </w:rPr>
      </w:pPr>
      <w:r w:rsidRPr="00CA6E1F">
        <w:rPr>
          <w:rFonts w:ascii="Times New Roman" w:hAnsi="Times New Roman" w:cs="Times New Roman"/>
          <w:sz w:val="28"/>
          <w:szCs w:val="28"/>
        </w:rPr>
        <w:t>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приемо-сдаточном акте</w:t>
      </w:r>
      <w:r>
        <w:rPr>
          <w:rFonts w:ascii="Times New Roman" w:hAnsi="Times New Roman" w:cs="Times New Roman"/>
          <w:sz w:val="28"/>
          <w:szCs w:val="28"/>
        </w:rPr>
        <w:t>, который составляется в 2 (двух) экземпляров</w:t>
      </w:r>
      <w:r w:rsidRPr="00CA6E1F">
        <w:rPr>
          <w:rFonts w:ascii="Times New Roman" w:hAnsi="Times New Roman" w:cs="Times New Roman"/>
          <w:sz w:val="28"/>
          <w:szCs w:val="28"/>
        </w:rPr>
        <w:t>.</w:t>
      </w:r>
    </w:p>
    <w:p w14:paraId="76B0B4D2" w14:textId="77777777" w:rsidR="002437A5" w:rsidRPr="002437A5" w:rsidRDefault="002437A5" w:rsidP="002437A5">
      <w:pPr>
        <w:pStyle w:val="ConsPlusNormal0"/>
        <w:ind w:firstLine="709"/>
        <w:jc w:val="both"/>
        <w:rPr>
          <w:rFonts w:ascii="Times New Roman" w:hAnsi="Times New Roman" w:cs="Times New Roman"/>
          <w:sz w:val="28"/>
          <w:szCs w:val="28"/>
        </w:rPr>
      </w:pPr>
      <w:r w:rsidRPr="002437A5">
        <w:rPr>
          <w:rFonts w:ascii="Times New Roman" w:hAnsi="Times New Roman" w:cs="Times New Roman"/>
          <w:sz w:val="28"/>
          <w:szCs w:val="28"/>
        </w:rPr>
        <w:t xml:space="preserve">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7415C94F" w14:textId="77777777" w:rsidR="002437A5" w:rsidRPr="002437A5" w:rsidRDefault="002437A5" w:rsidP="002437A5">
      <w:pPr>
        <w:pStyle w:val="ConsPlusNormal0"/>
        <w:ind w:firstLine="709"/>
        <w:jc w:val="both"/>
        <w:rPr>
          <w:rFonts w:ascii="Times New Roman" w:hAnsi="Times New Roman" w:cs="Times New Roman"/>
          <w:sz w:val="28"/>
          <w:szCs w:val="28"/>
        </w:rPr>
      </w:pPr>
      <w:r w:rsidRPr="002437A5">
        <w:rPr>
          <w:rFonts w:ascii="Times New Roman" w:hAnsi="Times New Roman" w:cs="Times New Roman"/>
          <w:sz w:val="28"/>
          <w:szCs w:val="28"/>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02D8C0A2" w14:textId="77777777" w:rsidR="002437A5" w:rsidRPr="002437A5" w:rsidRDefault="002437A5" w:rsidP="002437A5">
      <w:pPr>
        <w:pStyle w:val="ConsPlusNormal0"/>
        <w:ind w:firstLine="709"/>
        <w:jc w:val="both"/>
        <w:rPr>
          <w:rFonts w:ascii="Times New Roman" w:hAnsi="Times New Roman" w:cs="Times New Roman"/>
          <w:sz w:val="28"/>
          <w:szCs w:val="28"/>
        </w:rPr>
      </w:pPr>
      <w:r w:rsidRPr="002437A5">
        <w:rPr>
          <w:rFonts w:ascii="Times New Roman" w:hAnsi="Times New Roman" w:cs="Times New Roman"/>
          <w:sz w:val="28"/>
          <w:szCs w:val="28"/>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5062ADBD" w14:textId="77777777" w:rsidR="002437A5" w:rsidRPr="002437A5" w:rsidRDefault="002437A5" w:rsidP="002437A5">
      <w:pPr>
        <w:pStyle w:val="ConsPlusNormal0"/>
        <w:ind w:firstLine="709"/>
        <w:jc w:val="both"/>
        <w:rPr>
          <w:rFonts w:ascii="Times New Roman" w:hAnsi="Times New Roman" w:cs="Times New Roman"/>
          <w:sz w:val="28"/>
          <w:szCs w:val="28"/>
        </w:rPr>
      </w:pPr>
      <w:r w:rsidRPr="002437A5">
        <w:rPr>
          <w:rFonts w:ascii="Times New Roman" w:hAnsi="Times New Roman" w:cs="Times New Roman"/>
          <w:sz w:val="28"/>
          <w:szCs w:val="28"/>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74B00FEA" w14:textId="77777777" w:rsidR="002437A5" w:rsidRPr="002437A5" w:rsidRDefault="002437A5" w:rsidP="002437A5">
      <w:pPr>
        <w:pStyle w:val="ConsPlusNormal0"/>
        <w:ind w:firstLine="709"/>
        <w:jc w:val="both"/>
        <w:rPr>
          <w:rFonts w:ascii="Times New Roman" w:hAnsi="Times New Roman" w:cs="Times New Roman"/>
          <w:sz w:val="28"/>
          <w:szCs w:val="28"/>
        </w:rPr>
      </w:pPr>
      <w:r w:rsidRPr="002437A5">
        <w:rPr>
          <w:rFonts w:ascii="Times New Roman" w:hAnsi="Times New Roman" w:cs="Times New Roman"/>
          <w:sz w:val="28"/>
          <w:szCs w:val="28"/>
        </w:rPr>
        <w:t xml:space="preserve">   В случае, если фото и видеоматериалы не подтверждают выполненные работы по техническому обслуживанию и ремонту ТС Заказчика, а также </w:t>
      </w:r>
      <w:r w:rsidRPr="002437A5">
        <w:rPr>
          <w:rFonts w:ascii="Times New Roman" w:hAnsi="Times New Roman" w:cs="Times New Roman"/>
          <w:sz w:val="28"/>
          <w:szCs w:val="28"/>
        </w:rPr>
        <w:lastRenderedPageBreak/>
        <w:t>установленные запасные части, указанные в заказ-наряде, то оплата таких работ и запасных частей не производится.</w:t>
      </w:r>
    </w:p>
    <w:p w14:paraId="7DB92DC9" w14:textId="215F7633" w:rsidR="002437A5" w:rsidRPr="00CA6E1F" w:rsidRDefault="002437A5" w:rsidP="002437A5">
      <w:pPr>
        <w:pStyle w:val="ConsPlusNormal0"/>
        <w:ind w:firstLine="709"/>
        <w:jc w:val="both"/>
        <w:rPr>
          <w:rFonts w:ascii="Times New Roman" w:hAnsi="Times New Roman" w:cs="Times New Roman"/>
          <w:sz w:val="28"/>
          <w:szCs w:val="28"/>
        </w:rPr>
      </w:pPr>
      <w:r w:rsidRPr="002437A5">
        <w:rPr>
          <w:rFonts w:ascii="Times New Roman" w:hAnsi="Times New Roman" w:cs="Times New Roman"/>
          <w:sz w:val="28"/>
          <w:szCs w:val="28"/>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6161C421" w14:textId="77777777" w:rsidR="008A4774" w:rsidRPr="00CA6E1F" w:rsidRDefault="008A4774" w:rsidP="008A4774">
      <w:pPr>
        <w:pStyle w:val="ConsPlusNormal0"/>
        <w:ind w:firstLine="709"/>
        <w:jc w:val="both"/>
        <w:rPr>
          <w:rFonts w:ascii="Times New Roman" w:hAnsi="Times New Roman" w:cs="Times New Roman"/>
          <w:sz w:val="28"/>
          <w:szCs w:val="28"/>
        </w:rPr>
      </w:pPr>
      <w:r w:rsidRPr="00CA6E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w:t>
      </w:r>
      <w:r>
        <w:rPr>
          <w:rFonts w:ascii="Times New Roman" w:hAnsi="Times New Roman" w:cs="Times New Roman"/>
          <w:sz w:val="28"/>
          <w:szCs w:val="28"/>
        </w:rPr>
        <w:t>е</w:t>
      </w:r>
      <w:r w:rsidRPr="00CA6E1F">
        <w:rPr>
          <w:rFonts w:ascii="Times New Roman" w:hAnsi="Times New Roman" w:cs="Times New Roman"/>
          <w:sz w:val="28"/>
          <w:szCs w:val="28"/>
        </w:rPr>
        <w:t xml:space="preserve"> расшифровку объёма и видов услуг, в срок не более 1-го дня с момента проведения диагностических работ.</w:t>
      </w:r>
    </w:p>
    <w:p w14:paraId="7EAE1D58" w14:textId="77777777" w:rsidR="008A4774" w:rsidRPr="00CA6E1F" w:rsidRDefault="008A4774" w:rsidP="008A4774">
      <w:pPr>
        <w:pStyle w:val="ConsPlusNormal0"/>
        <w:ind w:firstLine="709"/>
        <w:jc w:val="both"/>
        <w:rPr>
          <w:rFonts w:ascii="Times New Roman" w:hAnsi="Times New Roman" w:cs="Times New Roman"/>
          <w:sz w:val="28"/>
          <w:szCs w:val="28"/>
        </w:rPr>
      </w:pPr>
      <w:r w:rsidRPr="00CA6E1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78A8C6BB" w14:textId="77777777" w:rsidR="008A4774" w:rsidRPr="00CA6E1F" w:rsidRDefault="008A4774" w:rsidP="008A4774">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6.5.</w:t>
      </w:r>
      <w:r w:rsidRPr="00CA6E1F">
        <w:rPr>
          <w:rFonts w:ascii="Times New Roman" w:eastAsia="Times New Roman" w:hAnsi="Times New Roman" w:cs="Times New Roman"/>
          <w:b/>
          <w:sz w:val="28"/>
          <w:szCs w:val="28"/>
          <w:lang w:eastAsia="ru-RU"/>
        </w:rPr>
        <w:tab/>
        <w:t>Требования по приемке услуг</w:t>
      </w:r>
    </w:p>
    <w:p w14:paraId="7F688D5B" w14:textId="0082D772" w:rsidR="007770A7" w:rsidRDefault="007770A7" w:rsidP="008A4774">
      <w:pPr>
        <w:pStyle w:val="ConsPlusNormal0"/>
        <w:ind w:firstLine="708"/>
        <w:jc w:val="both"/>
        <w:rPr>
          <w:rFonts w:ascii="Times New Roman" w:hAnsi="Times New Roman" w:cs="Times New Roman"/>
          <w:sz w:val="28"/>
          <w:szCs w:val="28"/>
        </w:rPr>
      </w:pPr>
      <w:r w:rsidRPr="007770A7">
        <w:rPr>
          <w:rFonts w:ascii="Times New Roman" w:hAnsi="Times New Roman" w:cs="Times New Roman"/>
          <w:sz w:val="28"/>
          <w:szCs w:val="28"/>
        </w:rPr>
        <w:t>Исполнитель после завершения оказания услуг по Заявке, в срок не позднее 1 (одного) рабочего дня, вместе с исправным ТС передает Заказчику подписанный Акт сдачи-приемки оказанных услуг</w:t>
      </w:r>
      <w:r w:rsidR="00A8316C">
        <w:rPr>
          <w:rFonts w:ascii="Times New Roman" w:hAnsi="Times New Roman" w:cs="Times New Roman"/>
          <w:sz w:val="28"/>
          <w:szCs w:val="28"/>
        </w:rPr>
        <w:t xml:space="preserve"> по форме</w:t>
      </w:r>
      <w:r w:rsidR="00D2674A">
        <w:rPr>
          <w:rFonts w:ascii="Times New Roman" w:hAnsi="Times New Roman" w:cs="Times New Roman"/>
          <w:sz w:val="28"/>
          <w:szCs w:val="28"/>
        </w:rPr>
        <w:t>,</w:t>
      </w:r>
      <w:r w:rsidR="00A8316C">
        <w:rPr>
          <w:rFonts w:ascii="Times New Roman" w:hAnsi="Times New Roman" w:cs="Times New Roman"/>
          <w:sz w:val="28"/>
          <w:szCs w:val="28"/>
        </w:rPr>
        <w:t xml:space="preserve"> определенной в договоре,</w:t>
      </w:r>
      <w:r w:rsidRPr="007770A7">
        <w:rPr>
          <w:rFonts w:ascii="Times New Roman" w:hAnsi="Times New Roman" w:cs="Times New Roman"/>
          <w:sz w:val="28"/>
          <w:szCs w:val="28"/>
        </w:rPr>
        <w:t xml:space="preserve"> в двух экземплярах, а также иные отчетные материалы</w:t>
      </w:r>
      <w:r w:rsidR="00EB0EC5">
        <w:rPr>
          <w:rFonts w:ascii="Times New Roman" w:hAnsi="Times New Roman" w:cs="Times New Roman"/>
          <w:sz w:val="28"/>
          <w:szCs w:val="28"/>
        </w:rPr>
        <w:t xml:space="preserve"> и документы</w:t>
      </w:r>
      <w:r w:rsidRPr="007770A7">
        <w:rPr>
          <w:rFonts w:ascii="Times New Roman" w:hAnsi="Times New Roman" w:cs="Times New Roman"/>
          <w:sz w:val="28"/>
          <w:szCs w:val="28"/>
        </w:rPr>
        <w:t xml:space="preserve">, предусмотренные настоящим Техническим заданием </w:t>
      </w:r>
      <w:r w:rsidR="00E43EA5">
        <w:rPr>
          <w:rFonts w:ascii="Times New Roman" w:hAnsi="Times New Roman" w:cs="Times New Roman"/>
          <w:sz w:val="28"/>
          <w:szCs w:val="28"/>
        </w:rPr>
        <w:t xml:space="preserve">и договором </w:t>
      </w:r>
      <w:r w:rsidRPr="007770A7">
        <w:rPr>
          <w:rFonts w:ascii="Times New Roman" w:hAnsi="Times New Roman" w:cs="Times New Roman"/>
          <w:sz w:val="28"/>
          <w:szCs w:val="28"/>
        </w:rPr>
        <w:t>(предварительно согласованные в электронном виде).</w:t>
      </w:r>
    </w:p>
    <w:p w14:paraId="1EA04AB5" w14:textId="74AC0EFB" w:rsidR="008A4774" w:rsidRDefault="008A4774" w:rsidP="008A4774">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Доставка платежных документов в офисы заказчика (Адрес: </w:t>
      </w:r>
      <w:r w:rsidRPr="00AE355E">
        <w:rPr>
          <w:rFonts w:ascii="Times New Roman" w:hAnsi="Times New Roman" w:cs="Times New Roman"/>
          <w:sz w:val="28"/>
          <w:szCs w:val="28"/>
        </w:rPr>
        <w:t>г. Москва</w:t>
      </w:r>
      <w:r w:rsidR="007B6021">
        <w:rPr>
          <w:rFonts w:ascii="Times New Roman" w:hAnsi="Times New Roman" w:cs="Times New Roman"/>
          <w:sz w:val="28"/>
          <w:szCs w:val="28"/>
        </w:rPr>
        <w:t>,</w:t>
      </w:r>
      <w:r w:rsidRPr="00AE355E">
        <w:rPr>
          <w:rFonts w:ascii="Times New Roman" w:hAnsi="Times New Roman" w:cs="Times New Roman"/>
          <w:sz w:val="28"/>
          <w:szCs w:val="28"/>
        </w:rPr>
        <w:t xml:space="preserve"> </w:t>
      </w:r>
      <w:r w:rsidR="007B6021">
        <w:rPr>
          <w:rFonts w:ascii="Times New Roman" w:hAnsi="Times New Roman" w:cs="Times New Roman"/>
          <w:sz w:val="28"/>
          <w:szCs w:val="28"/>
        </w:rPr>
        <w:t>Мрузовский пер.</w:t>
      </w:r>
      <w:r w:rsidR="00650C2B">
        <w:rPr>
          <w:rFonts w:ascii="Times New Roman" w:hAnsi="Times New Roman" w:cs="Times New Roman"/>
          <w:sz w:val="28"/>
          <w:szCs w:val="28"/>
        </w:rPr>
        <w:t xml:space="preserve">, </w:t>
      </w:r>
      <w:r w:rsidR="00650C2B" w:rsidRPr="00AE355E">
        <w:rPr>
          <w:rFonts w:ascii="Times New Roman" w:hAnsi="Times New Roman" w:cs="Times New Roman"/>
          <w:sz w:val="28"/>
          <w:szCs w:val="28"/>
        </w:rPr>
        <w:t>д.</w:t>
      </w:r>
      <w:r w:rsidR="007B6021">
        <w:rPr>
          <w:rFonts w:ascii="Times New Roman" w:hAnsi="Times New Roman" w:cs="Times New Roman"/>
          <w:sz w:val="28"/>
          <w:szCs w:val="28"/>
        </w:rPr>
        <w:t xml:space="preserve"> </w:t>
      </w:r>
      <w:r w:rsidRPr="00AE355E">
        <w:rPr>
          <w:rFonts w:ascii="Times New Roman" w:hAnsi="Times New Roman" w:cs="Times New Roman"/>
          <w:sz w:val="28"/>
          <w:szCs w:val="28"/>
        </w:rPr>
        <w:t>1</w:t>
      </w:r>
      <w:r w:rsidR="007B6021">
        <w:rPr>
          <w:rFonts w:ascii="Times New Roman" w:hAnsi="Times New Roman" w:cs="Times New Roman"/>
          <w:sz w:val="28"/>
          <w:szCs w:val="28"/>
        </w:rPr>
        <w:t>2</w:t>
      </w:r>
      <w:r>
        <w:rPr>
          <w:rFonts w:ascii="Times New Roman" w:hAnsi="Times New Roman" w:cs="Times New Roman"/>
          <w:sz w:val="28"/>
          <w:szCs w:val="28"/>
        </w:rPr>
        <w:t>) осуществляется силами Исполнителя.</w:t>
      </w:r>
    </w:p>
    <w:p w14:paraId="07C799B0" w14:textId="383EC728" w:rsidR="00311FF2" w:rsidRPr="00CA6E1F" w:rsidRDefault="00311FF2" w:rsidP="008A4774">
      <w:pPr>
        <w:pStyle w:val="ConsPlusNormal0"/>
        <w:ind w:firstLine="708"/>
        <w:jc w:val="both"/>
        <w:rPr>
          <w:rFonts w:ascii="Times New Roman" w:hAnsi="Times New Roman" w:cs="Times New Roman"/>
          <w:sz w:val="28"/>
          <w:szCs w:val="28"/>
        </w:rPr>
      </w:pPr>
      <w:r w:rsidRPr="00311FF2">
        <w:rPr>
          <w:rFonts w:ascii="Times New Roman" w:hAnsi="Times New Roman" w:cs="Times New Roman"/>
          <w:sz w:val="28"/>
          <w:szCs w:val="28"/>
        </w:rPr>
        <w:t>Заказчик осуществляет приемку оказанных услуг по Заявке путем подписания Акта сдачи-приемки оказанных услуг в течение 15 (пятнадцати) рабочих дней с даты получения оригиналов отчетных документов, подписанных Исполнителем.</w:t>
      </w:r>
    </w:p>
    <w:p w14:paraId="065ECE1C" w14:textId="3505A8E8" w:rsidR="008A4774" w:rsidRDefault="008A4774" w:rsidP="008A4774">
      <w:pPr>
        <w:pStyle w:val="ConsPlusNormal0"/>
        <w:tabs>
          <w:tab w:val="left" w:pos="1276"/>
        </w:tabs>
        <w:spacing w:before="120"/>
        <w:rPr>
          <w:rFonts w:ascii="Times New Roman" w:hAnsi="Times New Roman" w:cs="Times New Roman"/>
          <w:b/>
          <w:sz w:val="28"/>
          <w:szCs w:val="28"/>
        </w:rPr>
      </w:pPr>
      <w:r w:rsidRPr="00CA6E1F">
        <w:rPr>
          <w:rFonts w:ascii="Times New Roman" w:hAnsi="Times New Roman" w:cs="Times New Roman"/>
          <w:b/>
          <w:sz w:val="28"/>
          <w:szCs w:val="28"/>
        </w:rPr>
        <w:t>6.6.</w:t>
      </w:r>
      <w:r w:rsidRPr="00CA6E1F">
        <w:rPr>
          <w:rFonts w:ascii="Times New Roman" w:hAnsi="Times New Roman" w:cs="Times New Roman"/>
          <w:b/>
          <w:sz w:val="28"/>
          <w:szCs w:val="28"/>
        </w:rPr>
        <w:tab/>
        <w:t>Требования по передаче Заказчику закупки технических и иных документов (оформление результатов оказанных услуг)</w:t>
      </w:r>
    </w:p>
    <w:p w14:paraId="0A36BFF4" w14:textId="77777777" w:rsidR="00C30E19" w:rsidRDefault="00C30E19" w:rsidP="00C30E19">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оказания услуг по каждой Заявке </w:t>
      </w:r>
      <w:r w:rsidRPr="00D81EE7">
        <w:rPr>
          <w:rFonts w:ascii="Times New Roman" w:hAnsi="Times New Roman" w:cs="Times New Roman"/>
          <w:sz w:val="28"/>
          <w:szCs w:val="28"/>
        </w:rPr>
        <w:t xml:space="preserve">Исполнитель передает Заказчику </w:t>
      </w:r>
      <w:r>
        <w:rPr>
          <w:rFonts w:ascii="Times New Roman" w:hAnsi="Times New Roman" w:cs="Times New Roman"/>
          <w:sz w:val="28"/>
          <w:szCs w:val="28"/>
        </w:rPr>
        <w:t>следующие документы:</w:t>
      </w:r>
    </w:p>
    <w:p w14:paraId="716E9A73" w14:textId="7EE67BC4" w:rsidR="00C30E19" w:rsidRDefault="00C30E19" w:rsidP="00C30E19">
      <w:pPr>
        <w:pStyle w:val="ConsPlusNormal0"/>
        <w:numPr>
          <w:ilvl w:val="0"/>
          <w:numId w:val="48"/>
        </w:numPr>
        <w:ind w:left="426"/>
        <w:jc w:val="both"/>
        <w:rPr>
          <w:rFonts w:ascii="Times New Roman" w:hAnsi="Times New Roman" w:cs="Times New Roman"/>
          <w:sz w:val="28"/>
          <w:szCs w:val="28"/>
        </w:rPr>
      </w:pPr>
      <w:r>
        <w:rPr>
          <w:rFonts w:ascii="Times New Roman" w:hAnsi="Times New Roman" w:cs="Times New Roman"/>
          <w:sz w:val="28"/>
          <w:szCs w:val="28"/>
        </w:rPr>
        <w:t>А</w:t>
      </w:r>
      <w:r w:rsidRPr="00D81EE7">
        <w:rPr>
          <w:rFonts w:ascii="Times New Roman" w:hAnsi="Times New Roman" w:cs="Times New Roman"/>
          <w:sz w:val="28"/>
          <w:szCs w:val="28"/>
        </w:rPr>
        <w:t>кт сдачи-приемки оказанных услуг (</w:t>
      </w:r>
      <w:r>
        <w:rPr>
          <w:rFonts w:ascii="Times New Roman" w:hAnsi="Times New Roman" w:cs="Times New Roman"/>
          <w:sz w:val="28"/>
          <w:szCs w:val="28"/>
        </w:rPr>
        <w:t>по форме, определенной в договоре)</w:t>
      </w:r>
      <w:r w:rsidRPr="00D81EE7">
        <w:rPr>
          <w:rFonts w:ascii="Times New Roman" w:hAnsi="Times New Roman" w:cs="Times New Roman"/>
          <w:sz w:val="28"/>
          <w:szCs w:val="28"/>
        </w:rPr>
        <w:t xml:space="preserve"> в </w:t>
      </w:r>
      <w:r>
        <w:rPr>
          <w:rFonts w:ascii="Times New Roman" w:hAnsi="Times New Roman" w:cs="Times New Roman"/>
          <w:sz w:val="28"/>
          <w:szCs w:val="28"/>
        </w:rPr>
        <w:t>2 (</w:t>
      </w:r>
      <w:r w:rsidRPr="00D81EE7">
        <w:rPr>
          <w:rFonts w:ascii="Times New Roman" w:hAnsi="Times New Roman" w:cs="Times New Roman"/>
          <w:sz w:val="28"/>
          <w:szCs w:val="28"/>
        </w:rPr>
        <w:t>двух</w:t>
      </w:r>
      <w:r>
        <w:rPr>
          <w:rFonts w:ascii="Times New Roman" w:hAnsi="Times New Roman" w:cs="Times New Roman"/>
          <w:sz w:val="28"/>
          <w:szCs w:val="28"/>
        </w:rPr>
        <w:t>)</w:t>
      </w:r>
      <w:r w:rsidRPr="00D81EE7">
        <w:rPr>
          <w:rFonts w:ascii="Times New Roman" w:hAnsi="Times New Roman" w:cs="Times New Roman"/>
          <w:sz w:val="28"/>
          <w:szCs w:val="28"/>
        </w:rPr>
        <w:t xml:space="preserve"> экземплярах</w:t>
      </w:r>
      <w:r>
        <w:rPr>
          <w:rFonts w:ascii="Times New Roman" w:hAnsi="Times New Roman" w:cs="Times New Roman"/>
          <w:sz w:val="28"/>
          <w:szCs w:val="28"/>
        </w:rPr>
        <w:t>;</w:t>
      </w:r>
    </w:p>
    <w:p w14:paraId="3B28316D" w14:textId="2E2ABD29" w:rsidR="00C30E19" w:rsidRDefault="00C30E19" w:rsidP="00C30E19">
      <w:pPr>
        <w:pStyle w:val="ConsPlusNormal0"/>
        <w:numPr>
          <w:ilvl w:val="0"/>
          <w:numId w:val="48"/>
        </w:numPr>
        <w:ind w:left="426"/>
        <w:jc w:val="both"/>
        <w:rPr>
          <w:rFonts w:ascii="Times New Roman" w:hAnsi="Times New Roman" w:cs="Times New Roman"/>
          <w:sz w:val="28"/>
          <w:szCs w:val="28"/>
        </w:rPr>
      </w:pPr>
      <w:r w:rsidRPr="00235F30">
        <w:rPr>
          <w:rFonts w:ascii="Times New Roman" w:hAnsi="Times New Roman" w:cs="Times New Roman"/>
          <w:sz w:val="28"/>
          <w:szCs w:val="28"/>
        </w:rPr>
        <w:t>Акт приема-передачи транспортного средства в СТО</w:t>
      </w:r>
      <w:r>
        <w:rPr>
          <w:rFonts w:ascii="Times New Roman" w:hAnsi="Times New Roman" w:cs="Times New Roman"/>
          <w:sz w:val="28"/>
          <w:szCs w:val="28"/>
        </w:rPr>
        <w:t xml:space="preserve"> (Приложение </w:t>
      </w:r>
      <w:r>
        <w:rPr>
          <w:rFonts w:ascii="Times New Roman" w:hAnsi="Times New Roman" w:cs="Times New Roman"/>
          <w:sz w:val="28"/>
          <w:szCs w:val="28"/>
        </w:rPr>
        <w:br/>
        <w:t>№ 2 к ТЗ) в 2 (двух) экземплярах;</w:t>
      </w:r>
    </w:p>
    <w:p w14:paraId="6941511E" w14:textId="77777777" w:rsidR="00C30E19" w:rsidRPr="000A56B8" w:rsidRDefault="00C30E19" w:rsidP="000A56B8">
      <w:pPr>
        <w:pStyle w:val="ConsPlusNormal0"/>
        <w:numPr>
          <w:ilvl w:val="0"/>
          <w:numId w:val="48"/>
        </w:numPr>
        <w:tabs>
          <w:tab w:val="left" w:pos="426"/>
        </w:tabs>
        <w:spacing w:before="120"/>
        <w:ind w:left="142" w:firstLine="0"/>
        <w:jc w:val="both"/>
        <w:rPr>
          <w:rFonts w:ascii="Times New Roman" w:hAnsi="Times New Roman" w:cs="Times New Roman"/>
          <w:b/>
          <w:sz w:val="28"/>
          <w:szCs w:val="28"/>
        </w:rPr>
      </w:pPr>
      <w:r w:rsidRPr="00C30E19">
        <w:rPr>
          <w:rFonts w:ascii="Times New Roman" w:hAnsi="Times New Roman" w:cs="Times New Roman"/>
          <w:sz w:val="28"/>
          <w:szCs w:val="28"/>
        </w:rPr>
        <w:t>Счет-фактуру (если Исполнитель является плательщиком НДС);</w:t>
      </w:r>
    </w:p>
    <w:p w14:paraId="401AE5C7" w14:textId="04A6164C" w:rsidR="00C30E19" w:rsidRPr="000A56B8" w:rsidRDefault="00C30E19" w:rsidP="000A56B8">
      <w:pPr>
        <w:pStyle w:val="ConsPlusNormal0"/>
        <w:numPr>
          <w:ilvl w:val="0"/>
          <w:numId w:val="48"/>
        </w:numPr>
        <w:tabs>
          <w:tab w:val="left" w:pos="426"/>
        </w:tabs>
        <w:spacing w:before="120"/>
        <w:ind w:left="142" w:firstLine="0"/>
        <w:jc w:val="both"/>
        <w:rPr>
          <w:rFonts w:ascii="Times New Roman" w:hAnsi="Times New Roman" w:cs="Times New Roman"/>
          <w:b/>
          <w:sz w:val="28"/>
          <w:szCs w:val="28"/>
        </w:rPr>
      </w:pPr>
      <w:r w:rsidRPr="00C30E19">
        <w:rPr>
          <w:rFonts w:ascii="Times New Roman" w:hAnsi="Times New Roman" w:cs="Times New Roman"/>
          <w:sz w:val="28"/>
          <w:szCs w:val="28"/>
        </w:rPr>
        <w:t>Заказ-наряд, на основании которого осуществляется приемка Услуг;</w:t>
      </w:r>
    </w:p>
    <w:p w14:paraId="72B20293" w14:textId="536C6F29" w:rsidR="00C30E19" w:rsidRPr="000A56B8" w:rsidRDefault="00C30E19" w:rsidP="000A56B8">
      <w:pPr>
        <w:pStyle w:val="ConsPlusNormal0"/>
        <w:numPr>
          <w:ilvl w:val="0"/>
          <w:numId w:val="48"/>
        </w:numPr>
        <w:tabs>
          <w:tab w:val="left" w:pos="426"/>
        </w:tabs>
        <w:spacing w:before="120"/>
        <w:ind w:left="426" w:hanging="284"/>
        <w:jc w:val="both"/>
        <w:rPr>
          <w:rFonts w:ascii="Times New Roman" w:hAnsi="Times New Roman" w:cs="Times New Roman"/>
          <w:sz w:val="28"/>
          <w:szCs w:val="28"/>
        </w:rPr>
      </w:pPr>
      <w:r w:rsidRPr="000A56B8">
        <w:rPr>
          <w:rFonts w:ascii="Times New Roman" w:hAnsi="Times New Roman" w:cs="Times New Roman"/>
          <w:sz w:val="28"/>
          <w:szCs w:val="28"/>
        </w:rPr>
        <w:t>А</w:t>
      </w:r>
      <w:r w:rsidR="004264DE">
        <w:rPr>
          <w:rFonts w:ascii="Times New Roman" w:hAnsi="Times New Roman" w:cs="Times New Roman"/>
          <w:sz w:val="28"/>
          <w:szCs w:val="28"/>
        </w:rPr>
        <w:t>кт</w:t>
      </w:r>
      <w:r w:rsidRPr="000A56B8">
        <w:rPr>
          <w:rFonts w:ascii="Times New Roman" w:hAnsi="Times New Roman" w:cs="Times New Roman"/>
          <w:sz w:val="28"/>
          <w:szCs w:val="28"/>
        </w:rPr>
        <w:t xml:space="preserve"> сдачи-приемки деталей, узлов и агрегатов, снятых во время ремонта ТС и негодных для дальнейшего использования</w:t>
      </w:r>
      <w:r w:rsidR="000A56B8">
        <w:rPr>
          <w:rFonts w:ascii="Times New Roman" w:hAnsi="Times New Roman" w:cs="Times New Roman"/>
          <w:sz w:val="28"/>
          <w:szCs w:val="28"/>
        </w:rPr>
        <w:t xml:space="preserve"> (Приложение № 1 к ТЗ)</w:t>
      </w:r>
      <w:r w:rsidRPr="00C30E19">
        <w:rPr>
          <w:rFonts w:ascii="Times New Roman" w:hAnsi="Times New Roman" w:cs="Times New Roman"/>
          <w:sz w:val="28"/>
          <w:szCs w:val="28"/>
        </w:rPr>
        <w:t>.</w:t>
      </w:r>
    </w:p>
    <w:p w14:paraId="7E15BF2A" w14:textId="77777777" w:rsidR="008A4774" w:rsidRPr="00CA6E1F" w:rsidRDefault="008A4774" w:rsidP="008A4774">
      <w:pPr>
        <w:pStyle w:val="ConsPlusNormal0"/>
        <w:ind w:firstLine="709"/>
        <w:jc w:val="both"/>
        <w:rPr>
          <w:rFonts w:ascii="Times New Roman" w:hAnsi="Times New Roman" w:cs="Times New Roman"/>
          <w:sz w:val="28"/>
          <w:szCs w:val="28"/>
        </w:rPr>
      </w:pPr>
      <w:r w:rsidRPr="00CA6E1F">
        <w:rPr>
          <w:rFonts w:ascii="Times New Roman" w:hAnsi="Times New Roman" w:cs="Times New Roman"/>
          <w:sz w:val="28"/>
          <w:szCs w:val="28"/>
        </w:rPr>
        <w:t>Исполнитель п</w:t>
      </w:r>
      <w:r>
        <w:rPr>
          <w:rFonts w:ascii="Times New Roman" w:hAnsi="Times New Roman" w:cs="Times New Roman"/>
          <w:sz w:val="28"/>
          <w:szCs w:val="28"/>
        </w:rPr>
        <w:t>е</w:t>
      </w:r>
      <w:r w:rsidRPr="00CA6E1F">
        <w:rPr>
          <w:rFonts w:ascii="Times New Roman" w:hAnsi="Times New Roman" w:cs="Times New Roman"/>
          <w:sz w:val="28"/>
          <w:szCs w:val="28"/>
        </w:rPr>
        <w:t>редает Заказчику отчетные и иные документы</w:t>
      </w:r>
      <w:r>
        <w:rPr>
          <w:rFonts w:ascii="Times New Roman" w:hAnsi="Times New Roman" w:cs="Times New Roman"/>
          <w:sz w:val="28"/>
          <w:szCs w:val="28"/>
        </w:rPr>
        <w:t>,</w:t>
      </w:r>
      <w:r w:rsidRPr="00CA6E1F">
        <w:rPr>
          <w:rFonts w:ascii="Times New Roman" w:hAnsi="Times New Roman" w:cs="Times New Roman"/>
          <w:sz w:val="28"/>
          <w:szCs w:val="28"/>
        </w:rPr>
        <w:t xml:space="preserve"> на основании которых осуществляется приемка услуг</w:t>
      </w:r>
      <w:r>
        <w:rPr>
          <w:rFonts w:ascii="Times New Roman" w:hAnsi="Times New Roman" w:cs="Times New Roman"/>
          <w:sz w:val="28"/>
          <w:szCs w:val="28"/>
        </w:rPr>
        <w:t>,</w:t>
      </w:r>
      <w:r w:rsidRPr="00CA6E1F">
        <w:rPr>
          <w:rFonts w:ascii="Times New Roman" w:hAnsi="Times New Roman" w:cs="Times New Roman"/>
          <w:sz w:val="28"/>
          <w:szCs w:val="28"/>
        </w:rPr>
        <w:t xml:space="preserve"> нарочно (курьерской доставкой). Факт получения должен подтверждаться подписью Заказчика.</w:t>
      </w:r>
    </w:p>
    <w:p w14:paraId="2353BAE6" w14:textId="02608CBE" w:rsidR="008A4774" w:rsidRDefault="008A4774" w:rsidP="008A4774">
      <w:pPr>
        <w:pStyle w:val="ConsPlusNormal0"/>
        <w:jc w:val="both"/>
        <w:rPr>
          <w:rFonts w:ascii="Times New Roman" w:hAnsi="Times New Roman" w:cs="Times New Roman"/>
          <w:sz w:val="28"/>
          <w:szCs w:val="28"/>
        </w:rPr>
      </w:pPr>
      <w:r w:rsidRPr="00BD436C">
        <w:rPr>
          <w:rFonts w:ascii="Times New Roman" w:hAnsi="Times New Roman" w:cs="Times New Roman"/>
          <w:sz w:val="28"/>
          <w:szCs w:val="28"/>
        </w:rPr>
        <w:t>Исполнитель по требованию Заказчика должен предоставить</w:t>
      </w:r>
      <w:r w:rsidR="0001114C">
        <w:rPr>
          <w:rFonts w:ascii="Times New Roman" w:hAnsi="Times New Roman" w:cs="Times New Roman"/>
          <w:sz w:val="28"/>
          <w:szCs w:val="28"/>
        </w:rPr>
        <w:t xml:space="preserve"> в срок не </w:t>
      </w:r>
      <w:r w:rsidR="0001114C">
        <w:rPr>
          <w:rFonts w:ascii="Times New Roman" w:hAnsi="Times New Roman" w:cs="Times New Roman"/>
          <w:sz w:val="28"/>
          <w:szCs w:val="28"/>
        </w:rPr>
        <w:lastRenderedPageBreak/>
        <w:t>позднее 3 (трех) рабочих дней</w:t>
      </w:r>
      <w:r w:rsidRPr="00BD436C">
        <w:rPr>
          <w:rFonts w:ascii="Times New Roman" w:hAnsi="Times New Roman" w:cs="Times New Roman"/>
          <w:sz w:val="28"/>
          <w:szCs w:val="28"/>
        </w:rPr>
        <w:t xml:space="preserve"> в электронном виде нормативы трудоемкостей на проведение технического обслуживания и ремонта ТС, установленные заводом-изготовителем,</w:t>
      </w:r>
      <w:r>
        <w:rPr>
          <w:rFonts w:ascii="Times New Roman" w:hAnsi="Times New Roman" w:cs="Times New Roman"/>
          <w:sz w:val="28"/>
          <w:szCs w:val="28"/>
        </w:rPr>
        <w:t xml:space="preserve"> согласно </w:t>
      </w:r>
      <w:r>
        <w:rPr>
          <w:rFonts w:ascii="Times New Roman" w:hAnsi="Times New Roman" w:cs="Times New Roman"/>
          <w:sz w:val="28"/>
          <w:szCs w:val="28"/>
          <w:lang w:val="en-US"/>
        </w:rPr>
        <w:t>VIN</w:t>
      </w:r>
      <w:r>
        <w:rPr>
          <w:rFonts w:ascii="Times New Roman" w:hAnsi="Times New Roman" w:cs="Times New Roman"/>
          <w:sz w:val="28"/>
          <w:szCs w:val="28"/>
        </w:rPr>
        <w:t xml:space="preserve">, либо </w:t>
      </w:r>
      <w:r w:rsidRPr="00BD436C">
        <w:rPr>
          <w:rFonts w:ascii="Times New Roman" w:hAnsi="Times New Roman" w:cs="Times New Roman"/>
          <w:sz w:val="28"/>
          <w:szCs w:val="28"/>
        </w:rPr>
        <w:t>предоставить представителю Заказчика на СТО автоматизированное рабочее место для осуществления проверки нормирования оказанных услуг и стоимости запасных частей, заменённых в ходе ремонта транспорта Заказчика.</w:t>
      </w:r>
    </w:p>
    <w:p w14:paraId="5E35E125" w14:textId="77777777" w:rsidR="008A4774" w:rsidRPr="00CA6E1F" w:rsidRDefault="008A4774" w:rsidP="008A4774">
      <w:pPr>
        <w:pStyle w:val="ConsPlusNormal0"/>
        <w:jc w:val="both"/>
        <w:rPr>
          <w:rFonts w:ascii="Times New Roman" w:hAnsi="Times New Roman" w:cs="Times New Roman"/>
          <w:sz w:val="28"/>
          <w:szCs w:val="28"/>
        </w:rPr>
      </w:pPr>
    </w:p>
    <w:p w14:paraId="540B2F3E" w14:textId="77777777" w:rsidR="008A4774" w:rsidRPr="00CA6E1F" w:rsidRDefault="008A4774" w:rsidP="008A4774">
      <w:pPr>
        <w:widowControl w:val="0"/>
        <w:numPr>
          <w:ilvl w:val="0"/>
          <w:numId w:val="35"/>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ГАРАНТИЙНЫМ ОБЯЗАТЕЛЬСТВАМ ОКАЗЫВАЕМЫХ УСЛУГ</w:t>
      </w:r>
    </w:p>
    <w:p w14:paraId="4C203F74" w14:textId="16B08AD0" w:rsidR="008A4774" w:rsidRPr="00CA6E1F" w:rsidRDefault="008A4774" w:rsidP="008A4774">
      <w:pPr>
        <w:pStyle w:val="ConsPlusNormal0"/>
        <w:jc w:val="both"/>
        <w:rPr>
          <w:rFonts w:ascii="Times New Roman" w:hAnsi="Times New Roman" w:cs="Times New Roman"/>
          <w:sz w:val="28"/>
          <w:szCs w:val="28"/>
        </w:rPr>
      </w:pPr>
      <w:r w:rsidRPr="00CA6E1F">
        <w:rPr>
          <w:rFonts w:ascii="Times New Roman" w:hAnsi="Times New Roman" w:cs="Times New Roman"/>
          <w:sz w:val="28"/>
          <w:szCs w:val="28"/>
        </w:rPr>
        <w:t>Оказываемые услуги должны быть выполнены качественно и в срок, с соблюдением требований стандартов, технических условий, установленных заводом-изготовителем</w:t>
      </w:r>
      <w:r>
        <w:rPr>
          <w:rFonts w:ascii="Times New Roman" w:hAnsi="Times New Roman" w:cs="Times New Roman"/>
          <w:sz w:val="28"/>
          <w:szCs w:val="28"/>
        </w:rPr>
        <w:t>,</w:t>
      </w:r>
      <w:r w:rsidRPr="00CA6E1F">
        <w:rPr>
          <w:rFonts w:ascii="Times New Roman" w:hAnsi="Times New Roman" w:cs="Times New Roman"/>
          <w:sz w:val="28"/>
          <w:szCs w:val="28"/>
        </w:rPr>
        <w:t xml:space="preserve"> и других нормативных правовых актов Российской Федерации, определяющих перечень, объем и последовательность оказания таких услуг.</w:t>
      </w:r>
    </w:p>
    <w:p w14:paraId="0C2F2E7E" w14:textId="6A54FD97" w:rsidR="008A4774" w:rsidRPr="00CA6E1F" w:rsidRDefault="008A4774" w:rsidP="008A4774">
      <w:pPr>
        <w:pStyle w:val="ConsPlusNormal0"/>
        <w:jc w:val="both"/>
        <w:rPr>
          <w:rFonts w:ascii="Times New Roman" w:hAnsi="Times New Roman" w:cs="Times New Roman"/>
          <w:sz w:val="28"/>
          <w:szCs w:val="28"/>
        </w:rPr>
      </w:pPr>
      <w:r w:rsidRPr="00CA6E1F">
        <w:rPr>
          <w:rFonts w:ascii="Times New Roman" w:hAnsi="Times New Roman" w:cs="Times New Roman"/>
          <w:sz w:val="28"/>
          <w:szCs w:val="28"/>
        </w:rPr>
        <w:t xml:space="preserve">Срок предоставления гарантии качества на оказанные услуги со дня подписания </w:t>
      </w:r>
      <w:r w:rsidR="00A8316C">
        <w:rPr>
          <w:rFonts w:ascii="Times New Roman" w:hAnsi="Times New Roman" w:cs="Times New Roman"/>
          <w:sz w:val="28"/>
          <w:szCs w:val="28"/>
        </w:rPr>
        <w:t>А</w:t>
      </w:r>
      <w:r w:rsidRPr="00CA6E1F">
        <w:rPr>
          <w:rFonts w:ascii="Times New Roman" w:hAnsi="Times New Roman" w:cs="Times New Roman"/>
          <w:sz w:val="28"/>
          <w:szCs w:val="28"/>
        </w:rPr>
        <w:t xml:space="preserve">кта сдачи-приемки </w:t>
      </w:r>
      <w:r w:rsidR="00A8316C">
        <w:rPr>
          <w:rFonts w:ascii="Times New Roman" w:hAnsi="Times New Roman" w:cs="Times New Roman"/>
          <w:sz w:val="28"/>
          <w:szCs w:val="28"/>
        </w:rPr>
        <w:t xml:space="preserve">оказанных услуг </w:t>
      </w:r>
      <w:r w:rsidRPr="00CA6E1F">
        <w:rPr>
          <w:rFonts w:ascii="Times New Roman" w:hAnsi="Times New Roman" w:cs="Times New Roman"/>
          <w:sz w:val="28"/>
          <w:szCs w:val="28"/>
        </w:rPr>
        <w:t>должен составлять:</w:t>
      </w:r>
    </w:p>
    <w:p w14:paraId="09175A17" w14:textId="77777777" w:rsidR="008A4774" w:rsidRPr="00CA6E1F" w:rsidRDefault="008A4774" w:rsidP="008A4774">
      <w:pPr>
        <w:pStyle w:val="ConsPlusNormal0"/>
        <w:tabs>
          <w:tab w:val="left" w:pos="993"/>
        </w:tabs>
        <w:ind w:firstLine="567"/>
        <w:jc w:val="both"/>
        <w:rPr>
          <w:rFonts w:ascii="Times New Roman" w:hAnsi="Times New Roman" w:cs="Times New Roman"/>
          <w:sz w:val="28"/>
          <w:szCs w:val="28"/>
        </w:rPr>
      </w:pPr>
      <w:r w:rsidRPr="00CA6E1F">
        <w:rPr>
          <w:rFonts w:ascii="Times New Roman" w:hAnsi="Times New Roman" w:cs="Times New Roman"/>
          <w:sz w:val="28"/>
          <w:szCs w:val="28"/>
        </w:rPr>
        <w:t>1</w:t>
      </w:r>
      <w:r>
        <w:rPr>
          <w:rFonts w:ascii="Times New Roman" w:hAnsi="Times New Roman" w:cs="Times New Roman"/>
          <w:sz w:val="28"/>
          <w:szCs w:val="28"/>
        </w:rPr>
        <w:t>)</w:t>
      </w:r>
      <w:r>
        <w:rPr>
          <w:rFonts w:ascii="Times New Roman" w:hAnsi="Times New Roman" w:cs="Times New Roman"/>
          <w:sz w:val="28"/>
          <w:szCs w:val="28"/>
        </w:rPr>
        <w:tab/>
        <w:t>н</w:t>
      </w:r>
      <w:r w:rsidRPr="00CA6E1F">
        <w:rPr>
          <w:rFonts w:ascii="Times New Roman" w:hAnsi="Times New Roman" w:cs="Times New Roman"/>
          <w:sz w:val="28"/>
          <w:szCs w:val="28"/>
        </w:rPr>
        <w:t>а работы по техническому обслуживанию транспор</w:t>
      </w:r>
      <w:r>
        <w:rPr>
          <w:rFonts w:ascii="Times New Roman" w:hAnsi="Times New Roman" w:cs="Times New Roman"/>
          <w:sz w:val="28"/>
          <w:szCs w:val="28"/>
        </w:rPr>
        <w:t>та – не менее 6 (шести) месяцев.</w:t>
      </w:r>
    </w:p>
    <w:p w14:paraId="5FE7CE50" w14:textId="77777777" w:rsidR="008A4774" w:rsidRPr="00CA6E1F" w:rsidRDefault="008A4774" w:rsidP="008A4774">
      <w:pPr>
        <w:pStyle w:val="ConsPlusNormal0"/>
        <w:tabs>
          <w:tab w:val="left" w:pos="993"/>
        </w:tabs>
        <w:ind w:firstLine="567"/>
        <w:jc w:val="both"/>
        <w:rPr>
          <w:rFonts w:ascii="Times New Roman" w:hAnsi="Times New Roman" w:cs="Times New Roman"/>
          <w:sz w:val="28"/>
          <w:szCs w:val="28"/>
        </w:rPr>
      </w:pPr>
      <w:r w:rsidRPr="00CA6E1F">
        <w:rPr>
          <w:rFonts w:ascii="Times New Roman" w:hAnsi="Times New Roman" w:cs="Times New Roman"/>
          <w:sz w:val="28"/>
          <w:szCs w:val="28"/>
        </w:rPr>
        <w:t>2)</w:t>
      </w:r>
      <w:r>
        <w:rPr>
          <w:rFonts w:ascii="Times New Roman" w:hAnsi="Times New Roman" w:cs="Times New Roman"/>
          <w:sz w:val="28"/>
          <w:szCs w:val="28"/>
        </w:rPr>
        <w:tab/>
        <w:t>н</w:t>
      </w:r>
      <w:r w:rsidRPr="00CA6E1F">
        <w:rPr>
          <w:rFonts w:ascii="Times New Roman" w:hAnsi="Times New Roman" w:cs="Times New Roman"/>
          <w:sz w:val="28"/>
          <w:szCs w:val="28"/>
        </w:rPr>
        <w:t>а выполненные ремонтные работы и поставленные запасные час</w:t>
      </w:r>
      <w:r>
        <w:rPr>
          <w:rFonts w:ascii="Times New Roman" w:hAnsi="Times New Roman" w:cs="Times New Roman"/>
          <w:sz w:val="28"/>
          <w:szCs w:val="28"/>
        </w:rPr>
        <w:t>ти – не менее 6 (шести) месяцев.</w:t>
      </w:r>
    </w:p>
    <w:p w14:paraId="5AE2C879" w14:textId="77777777" w:rsidR="008A4774" w:rsidRPr="00CA6E1F" w:rsidRDefault="008A4774" w:rsidP="008A4774">
      <w:pPr>
        <w:pStyle w:val="ConsPlusNormal0"/>
        <w:tabs>
          <w:tab w:val="left" w:pos="993"/>
        </w:tabs>
        <w:ind w:firstLine="567"/>
        <w:jc w:val="both"/>
        <w:rPr>
          <w:rFonts w:ascii="Times New Roman" w:hAnsi="Times New Roman" w:cs="Times New Roman"/>
          <w:sz w:val="28"/>
          <w:szCs w:val="28"/>
        </w:rPr>
      </w:pPr>
      <w:r w:rsidRPr="00CA6E1F">
        <w:rPr>
          <w:rFonts w:ascii="Times New Roman" w:hAnsi="Times New Roman" w:cs="Times New Roman"/>
          <w:sz w:val="28"/>
          <w:szCs w:val="28"/>
        </w:rPr>
        <w:t>3)</w:t>
      </w:r>
      <w:r>
        <w:rPr>
          <w:rFonts w:ascii="Times New Roman" w:hAnsi="Times New Roman" w:cs="Times New Roman"/>
          <w:sz w:val="28"/>
          <w:szCs w:val="28"/>
        </w:rPr>
        <w:tab/>
        <w:t>н</w:t>
      </w:r>
      <w:r w:rsidRPr="00CA6E1F">
        <w:rPr>
          <w:rFonts w:ascii="Times New Roman" w:hAnsi="Times New Roman" w:cs="Times New Roman"/>
          <w:sz w:val="28"/>
          <w:szCs w:val="28"/>
        </w:rPr>
        <w:t>а выполненные работы по капитальному ремонту основных агрегатов – н</w:t>
      </w:r>
      <w:r>
        <w:rPr>
          <w:rFonts w:ascii="Times New Roman" w:hAnsi="Times New Roman" w:cs="Times New Roman"/>
          <w:sz w:val="28"/>
          <w:szCs w:val="28"/>
        </w:rPr>
        <w:t>е менее 12 (двенадцати) месяцев.</w:t>
      </w:r>
    </w:p>
    <w:p w14:paraId="4931BBFF" w14:textId="52440E04" w:rsidR="008A4774" w:rsidRPr="00CA6E1F" w:rsidRDefault="008A4774" w:rsidP="008A4774">
      <w:pPr>
        <w:pStyle w:val="ConsPlusNormal0"/>
        <w:tabs>
          <w:tab w:val="left" w:pos="993"/>
        </w:tabs>
        <w:ind w:firstLine="567"/>
        <w:jc w:val="both"/>
        <w:rPr>
          <w:rFonts w:ascii="Times New Roman" w:hAnsi="Times New Roman" w:cs="Times New Roman"/>
          <w:sz w:val="28"/>
          <w:szCs w:val="28"/>
        </w:rPr>
      </w:pPr>
      <w:r w:rsidRPr="00CA6E1F">
        <w:rPr>
          <w:rFonts w:ascii="Times New Roman" w:hAnsi="Times New Roman" w:cs="Times New Roman"/>
          <w:sz w:val="28"/>
          <w:szCs w:val="28"/>
        </w:rPr>
        <w:t>4)</w:t>
      </w:r>
      <w:r>
        <w:rPr>
          <w:rFonts w:ascii="Times New Roman" w:hAnsi="Times New Roman" w:cs="Times New Roman"/>
          <w:sz w:val="28"/>
          <w:szCs w:val="28"/>
        </w:rPr>
        <w:tab/>
        <w:t>н</w:t>
      </w:r>
      <w:r w:rsidRPr="00CA6E1F">
        <w:rPr>
          <w:rFonts w:ascii="Times New Roman" w:hAnsi="Times New Roman" w:cs="Times New Roman"/>
          <w:sz w:val="28"/>
          <w:szCs w:val="28"/>
        </w:rPr>
        <w:t xml:space="preserve">а выполнение кузовных работ и установленные в ходе этого запчасти, в том числе используемые материалы – 6 </w:t>
      </w:r>
      <w:r w:rsidR="00B95012">
        <w:rPr>
          <w:rFonts w:ascii="Times New Roman" w:hAnsi="Times New Roman" w:cs="Times New Roman"/>
          <w:sz w:val="28"/>
          <w:szCs w:val="28"/>
        </w:rPr>
        <w:t xml:space="preserve">(шесть) </w:t>
      </w:r>
      <w:r w:rsidRPr="00CA6E1F">
        <w:rPr>
          <w:rFonts w:ascii="Times New Roman" w:hAnsi="Times New Roman" w:cs="Times New Roman"/>
          <w:sz w:val="28"/>
          <w:szCs w:val="28"/>
        </w:rPr>
        <w:t>месяцев.</w:t>
      </w:r>
    </w:p>
    <w:p w14:paraId="14061103" w14:textId="77777777" w:rsidR="008A4774" w:rsidRPr="008A4774" w:rsidRDefault="008A4774" w:rsidP="008A4774">
      <w:pPr>
        <w:pStyle w:val="af7"/>
        <w:numPr>
          <w:ilvl w:val="0"/>
          <w:numId w:val="35"/>
        </w:numPr>
        <w:spacing w:before="240" w:after="120" w:line="240" w:lineRule="auto"/>
        <w:ind w:left="357" w:hanging="357"/>
        <w:contextualSpacing w:val="0"/>
        <w:jc w:val="center"/>
        <w:rPr>
          <w:rFonts w:ascii="Times New Roman" w:hAnsi="Times New Roman"/>
          <w:b/>
          <w:sz w:val="28"/>
          <w:szCs w:val="28"/>
          <w:lang w:eastAsia="ru-RU"/>
        </w:rPr>
      </w:pPr>
      <w:r w:rsidRPr="008A4774">
        <w:rPr>
          <w:rFonts w:ascii="Times New Roman" w:hAnsi="Times New Roman"/>
          <w:b/>
          <w:sz w:val="28"/>
          <w:szCs w:val="28"/>
          <w:lang w:eastAsia="ru-RU"/>
        </w:rPr>
        <w:t>СПЕЦИАЛЬНЫЕ ТРЕБОВАНИЯ</w:t>
      </w:r>
    </w:p>
    <w:p w14:paraId="47C75EBB" w14:textId="77777777" w:rsidR="008A4774" w:rsidRDefault="008A4774" w:rsidP="008A4774">
      <w:pPr>
        <w:ind w:firstLine="357"/>
        <w:jc w:val="both"/>
        <w:rPr>
          <w:rFonts w:ascii="Times New Roman" w:eastAsia="Times New Roman" w:hAnsi="Times New Roman" w:cs="Times New Roman"/>
          <w:sz w:val="28"/>
          <w:szCs w:val="28"/>
          <w:lang w:val="en-US" w:eastAsia="ru-RU"/>
        </w:rPr>
      </w:pPr>
      <w:r w:rsidRPr="00CA6E1F">
        <w:rPr>
          <w:rFonts w:ascii="Times New Roman" w:eastAsia="Times New Roman" w:hAnsi="Times New Roman" w:cs="Times New Roman"/>
          <w:sz w:val="28"/>
          <w:szCs w:val="28"/>
          <w:lang w:eastAsia="ru-RU"/>
        </w:rPr>
        <w:t>Не установлено</w:t>
      </w:r>
      <w:r w:rsidRPr="00CA6E1F">
        <w:rPr>
          <w:rFonts w:ascii="Times New Roman" w:eastAsia="Times New Roman" w:hAnsi="Times New Roman" w:cs="Times New Roman"/>
          <w:sz w:val="28"/>
          <w:szCs w:val="28"/>
          <w:lang w:val="en-US" w:eastAsia="ru-RU"/>
        </w:rPr>
        <w:t>.</w:t>
      </w:r>
    </w:p>
    <w:p w14:paraId="468A0014" w14:textId="77777777" w:rsidR="008A4774" w:rsidRPr="008A4774" w:rsidRDefault="008A4774" w:rsidP="008A4774">
      <w:pPr>
        <w:pStyle w:val="af7"/>
        <w:numPr>
          <w:ilvl w:val="0"/>
          <w:numId w:val="35"/>
        </w:numPr>
        <w:spacing w:before="240" w:after="120" w:line="240" w:lineRule="auto"/>
        <w:ind w:left="357" w:hanging="357"/>
        <w:contextualSpacing w:val="0"/>
        <w:jc w:val="center"/>
        <w:rPr>
          <w:rFonts w:ascii="Times New Roman" w:hAnsi="Times New Roman"/>
          <w:b/>
          <w:sz w:val="28"/>
          <w:szCs w:val="28"/>
          <w:lang w:eastAsia="ru-RU"/>
        </w:rPr>
      </w:pPr>
      <w:r w:rsidRPr="008A4774">
        <w:rPr>
          <w:rFonts w:ascii="Times New Roman" w:hAnsi="Times New Roman"/>
          <w:b/>
          <w:sz w:val="28"/>
          <w:szCs w:val="28"/>
          <w:lang w:eastAsia="ru-RU"/>
        </w:rPr>
        <w:t>ПЕРЕЧЕНЬ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10"/>
        <w:gridCol w:w="5649"/>
        <w:gridCol w:w="1785"/>
      </w:tblGrid>
      <w:tr w:rsidR="008A4774" w:rsidRPr="00CA6E1F" w14:paraId="7355BF4D" w14:textId="77777777" w:rsidTr="0091147F">
        <w:trPr>
          <w:trHeight w:val="671"/>
        </w:trPr>
        <w:tc>
          <w:tcPr>
            <w:tcW w:w="1022" w:type="pct"/>
          </w:tcPr>
          <w:p w14:paraId="3731D86E" w14:textId="77777777" w:rsidR="008A4774" w:rsidRPr="00CA6E1F" w:rsidRDefault="008A4774" w:rsidP="008A4774">
            <w:pPr>
              <w:widowControl w:val="0"/>
              <w:autoSpaceDE w:val="0"/>
              <w:autoSpaceDN w:val="0"/>
              <w:adjustRightInd w:val="0"/>
              <w:spacing w:after="0" w:line="240" w:lineRule="auto"/>
              <w:ind w:left="-204" w:firstLine="204"/>
              <w:jc w:val="center"/>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Номер приложения</w:t>
            </w:r>
          </w:p>
        </w:tc>
        <w:tc>
          <w:tcPr>
            <w:tcW w:w="3023" w:type="pct"/>
          </w:tcPr>
          <w:p w14:paraId="0E48D3A6" w14:textId="77777777" w:rsidR="008A4774" w:rsidRPr="00CA6E1F" w:rsidRDefault="008A4774" w:rsidP="008A4774">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Наименование приложения</w:t>
            </w:r>
          </w:p>
        </w:tc>
        <w:tc>
          <w:tcPr>
            <w:tcW w:w="955" w:type="pct"/>
          </w:tcPr>
          <w:p w14:paraId="1AEC390F" w14:textId="77777777" w:rsidR="008A4774" w:rsidRPr="00CA6E1F" w:rsidRDefault="008A4774" w:rsidP="008A477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 страницы</w:t>
            </w:r>
          </w:p>
        </w:tc>
      </w:tr>
      <w:tr w:rsidR="008A4774" w:rsidRPr="00CA6E1F" w14:paraId="1E506260" w14:textId="77777777" w:rsidTr="0091147F">
        <w:trPr>
          <w:trHeight w:val="491"/>
        </w:trPr>
        <w:tc>
          <w:tcPr>
            <w:tcW w:w="1022" w:type="pct"/>
            <w:vAlign w:val="center"/>
          </w:tcPr>
          <w:p w14:paraId="3B98D86C" w14:textId="77777777" w:rsidR="008A4774" w:rsidRPr="00CA6E1F" w:rsidRDefault="008A4774" w:rsidP="008A4774">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 1</w:t>
            </w:r>
          </w:p>
        </w:tc>
        <w:tc>
          <w:tcPr>
            <w:tcW w:w="3023" w:type="pct"/>
            <w:vAlign w:val="center"/>
          </w:tcPr>
          <w:p w14:paraId="71B36CFD" w14:textId="77777777" w:rsidR="008A4774" w:rsidRPr="00CA6E1F" w:rsidRDefault="008A4774" w:rsidP="008A4774">
            <w:pPr>
              <w:tabs>
                <w:tab w:val="left" w:pos="2843"/>
                <w:tab w:val="left" w:pos="3006"/>
              </w:tabs>
              <w:spacing w:after="0" w:line="240" w:lineRule="auto"/>
              <w:jc w:val="center"/>
              <w:rPr>
                <w:rFonts w:ascii="Times New Roman" w:eastAsia="Times New Roman" w:hAnsi="Times New Roman"/>
                <w:sz w:val="28"/>
                <w:szCs w:val="28"/>
                <w:lang w:eastAsia="ru-RU"/>
              </w:rPr>
            </w:pPr>
            <w:r w:rsidRPr="00CA6E1F">
              <w:rPr>
                <w:rFonts w:ascii="Times New Roman" w:eastAsia="Times New Roman" w:hAnsi="Times New Roman"/>
                <w:sz w:val="28"/>
                <w:szCs w:val="28"/>
                <w:lang w:eastAsia="ru-RU"/>
              </w:rPr>
              <w:t>АКТ</w:t>
            </w:r>
          </w:p>
          <w:p w14:paraId="0B692A3D" w14:textId="77777777" w:rsidR="008A4774" w:rsidRPr="00CA6E1F" w:rsidRDefault="008A4774" w:rsidP="008A4774">
            <w:pPr>
              <w:spacing w:after="0" w:line="240" w:lineRule="auto"/>
              <w:jc w:val="center"/>
              <w:rPr>
                <w:rFonts w:ascii="Times New Roman" w:eastAsia="Times New Roman" w:hAnsi="Times New Roman" w:cs="Times New Roman"/>
                <w:sz w:val="28"/>
                <w:szCs w:val="28"/>
                <w:lang w:eastAsia="ru-RU"/>
              </w:rPr>
            </w:pPr>
            <w:r w:rsidRPr="00CA6E1F">
              <w:rPr>
                <w:rFonts w:ascii="Times New Roman" w:hAnsi="Times New Roman"/>
                <w:sz w:val="28"/>
                <w:szCs w:val="28"/>
              </w:rPr>
              <w:t xml:space="preserve">сдачи-приемки </w:t>
            </w:r>
            <w:r w:rsidRPr="00CA6E1F">
              <w:rPr>
                <w:rFonts w:ascii="Times New Roman" w:eastAsia="Times New Roman" w:hAnsi="Times New Roman"/>
                <w:sz w:val="28"/>
                <w:szCs w:val="28"/>
                <w:lang w:eastAsia="ru-RU"/>
              </w:rPr>
              <w:t>деталей, узлов и агрегатов, снятых во время ремонта ТС и негодных для дальнейшего использования</w:t>
            </w:r>
            <w:r>
              <w:rPr>
                <w:rFonts w:ascii="Times New Roman" w:eastAsia="Times New Roman" w:hAnsi="Times New Roman"/>
                <w:sz w:val="28"/>
                <w:szCs w:val="28"/>
                <w:lang w:eastAsia="ru-RU"/>
              </w:rPr>
              <w:t xml:space="preserve"> (форма)</w:t>
            </w:r>
          </w:p>
        </w:tc>
        <w:tc>
          <w:tcPr>
            <w:tcW w:w="955" w:type="pct"/>
            <w:vAlign w:val="center"/>
          </w:tcPr>
          <w:p w14:paraId="5C86113E" w14:textId="2F5192EE" w:rsidR="008A4774" w:rsidRDefault="003A51C8" w:rsidP="00617581">
            <w:pPr>
              <w:tabs>
                <w:tab w:val="left" w:pos="2843"/>
                <w:tab w:val="left" w:pos="3006"/>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DC6551">
              <w:rPr>
                <w:rFonts w:ascii="Times New Roman" w:eastAsia="Times New Roman" w:hAnsi="Times New Roman"/>
                <w:sz w:val="28"/>
                <w:szCs w:val="28"/>
                <w:lang w:eastAsia="ru-RU"/>
              </w:rPr>
              <w:t>3</w:t>
            </w:r>
          </w:p>
        </w:tc>
      </w:tr>
      <w:tr w:rsidR="003271F8" w:rsidRPr="00CA6E1F" w14:paraId="5F32AF15" w14:textId="77777777" w:rsidTr="0091147F">
        <w:trPr>
          <w:trHeight w:val="491"/>
        </w:trPr>
        <w:tc>
          <w:tcPr>
            <w:tcW w:w="1022" w:type="pct"/>
            <w:vAlign w:val="center"/>
          </w:tcPr>
          <w:p w14:paraId="0E365AF5" w14:textId="2580A520" w:rsidR="003271F8" w:rsidRPr="00CA6E1F" w:rsidRDefault="00FD2802" w:rsidP="008A4774">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FD2802">
              <w:rPr>
                <w:rFonts w:ascii="Times New Roman" w:eastAsia="Times New Roman" w:hAnsi="Times New Roman" w:cs="Times New Roman"/>
                <w:sz w:val="28"/>
                <w:szCs w:val="28"/>
                <w:lang w:eastAsia="ru-RU"/>
              </w:rPr>
              <w:t>№ 2</w:t>
            </w:r>
          </w:p>
        </w:tc>
        <w:tc>
          <w:tcPr>
            <w:tcW w:w="3023" w:type="pct"/>
            <w:vAlign w:val="center"/>
          </w:tcPr>
          <w:p w14:paraId="564C2DDD" w14:textId="0D697536" w:rsidR="003271F8" w:rsidRPr="00CA6E1F" w:rsidRDefault="00FD2802" w:rsidP="00FD2802">
            <w:pPr>
              <w:tabs>
                <w:tab w:val="left" w:pos="2843"/>
                <w:tab w:val="left" w:pos="3006"/>
              </w:tabs>
              <w:spacing w:after="0" w:line="240" w:lineRule="auto"/>
              <w:jc w:val="center"/>
              <w:rPr>
                <w:rFonts w:ascii="Times New Roman" w:eastAsia="Times New Roman" w:hAnsi="Times New Roman"/>
                <w:sz w:val="28"/>
                <w:szCs w:val="28"/>
                <w:lang w:eastAsia="ru-RU"/>
              </w:rPr>
            </w:pPr>
            <w:r w:rsidRPr="00FD2802">
              <w:rPr>
                <w:rFonts w:ascii="Times New Roman" w:eastAsia="Times New Roman" w:hAnsi="Times New Roman"/>
                <w:sz w:val="28"/>
                <w:szCs w:val="28"/>
                <w:lang w:eastAsia="ru-RU"/>
              </w:rPr>
              <w:t>Акт приема-п</w:t>
            </w:r>
            <w:r w:rsidR="007B60E6">
              <w:rPr>
                <w:rFonts w:ascii="Times New Roman" w:eastAsia="Times New Roman" w:hAnsi="Times New Roman"/>
                <w:sz w:val="28"/>
                <w:szCs w:val="28"/>
                <w:lang w:eastAsia="ru-RU"/>
              </w:rPr>
              <w:t>ередачи транспортного средства на</w:t>
            </w:r>
            <w:r w:rsidRPr="00FD2802">
              <w:rPr>
                <w:rFonts w:ascii="Times New Roman" w:eastAsia="Times New Roman" w:hAnsi="Times New Roman"/>
                <w:sz w:val="28"/>
                <w:szCs w:val="28"/>
                <w:lang w:eastAsia="ru-RU"/>
              </w:rPr>
              <w:t xml:space="preserve"> СТО</w:t>
            </w:r>
            <w:r w:rsidR="000A56B8">
              <w:rPr>
                <w:rFonts w:ascii="Times New Roman" w:eastAsia="Times New Roman" w:hAnsi="Times New Roman"/>
                <w:sz w:val="28"/>
                <w:szCs w:val="28"/>
                <w:lang w:eastAsia="ru-RU"/>
              </w:rPr>
              <w:t xml:space="preserve"> (форма)</w:t>
            </w:r>
          </w:p>
        </w:tc>
        <w:tc>
          <w:tcPr>
            <w:tcW w:w="955" w:type="pct"/>
            <w:vAlign w:val="center"/>
          </w:tcPr>
          <w:p w14:paraId="43884E5A" w14:textId="09990D82" w:rsidR="003271F8" w:rsidRDefault="00617581" w:rsidP="00DC6551">
            <w:pPr>
              <w:tabs>
                <w:tab w:val="left" w:pos="2843"/>
                <w:tab w:val="left" w:pos="3006"/>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DC6551">
              <w:rPr>
                <w:rFonts w:ascii="Times New Roman" w:eastAsia="Times New Roman" w:hAnsi="Times New Roman"/>
                <w:sz w:val="28"/>
                <w:szCs w:val="28"/>
                <w:lang w:eastAsia="ru-RU"/>
              </w:rPr>
              <w:t>4</w:t>
            </w:r>
          </w:p>
        </w:tc>
      </w:tr>
      <w:tr w:rsidR="008A4774" w:rsidRPr="00CA6E1F" w14:paraId="23621F63" w14:textId="77777777" w:rsidTr="0091147F">
        <w:trPr>
          <w:trHeight w:val="497"/>
        </w:trPr>
        <w:tc>
          <w:tcPr>
            <w:tcW w:w="1022" w:type="pct"/>
            <w:vAlign w:val="center"/>
          </w:tcPr>
          <w:p w14:paraId="0CDAB11A" w14:textId="7D3D090D" w:rsidR="008A4774" w:rsidRPr="00CA6E1F" w:rsidRDefault="008A4774" w:rsidP="008A4774">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 xml:space="preserve">№ </w:t>
            </w:r>
            <w:r w:rsidR="000945BA">
              <w:rPr>
                <w:rFonts w:ascii="Times New Roman" w:eastAsia="Times New Roman" w:hAnsi="Times New Roman" w:cs="Times New Roman"/>
                <w:sz w:val="28"/>
                <w:szCs w:val="28"/>
                <w:lang w:eastAsia="ru-RU"/>
              </w:rPr>
              <w:t>3</w:t>
            </w:r>
          </w:p>
        </w:tc>
        <w:tc>
          <w:tcPr>
            <w:tcW w:w="3023" w:type="pct"/>
            <w:vAlign w:val="center"/>
          </w:tcPr>
          <w:p w14:paraId="3CC8FD13" w14:textId="65576C0D" w:rsidR="008A4774" w:rsidRPr="00CA6E1F" w:rsidRDefault="002F57CC" w:rsidP="008A4774">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57CC">
              <w:rPr>
                <w:rFonts w:ascii="Times New Roman" w:eastAsia="Times New Roman" w:hAnsi="Times New Roman"/>
                <w:sz w:val="28"/>
                <w:szCs w:val="28"/>
                <w:lang w:eastAsia="ru-RU"/>
              </w:rPr>
              <w:t>Список транспортных средств</w:t>
            </w:r>
          </w:p>
        </w:tc>
        <w:tc>
          <w:tcPr>
            <w:tcW w:w="955" w:type="pct"/>
            <w:vAlign w:val="center"/>
          </w:tcPr>
          <w:p w14:paraId="05A19873" w14:textId="24F7002F" w:rsidR="008A4774" w:rsidRDefault="00617581" w:rsidP="008A4774">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sz w:val="28"/>
                <w:szCs w:val="28"/>
                <w:lang w:eastAsia="ru-RU"/>
              </w:rPr>
            </w:pPr>
            <w:r w:rsidRPr="00617581">
              <w:rPr>
                <w:rFonts w:ascii="Times New Roman" w:eastAsia="Times New Roman" w:hAnsi="Times New Roman"/>
                <w:sz w:val="28"/>
                <w:szCs w:val="28"/>
                <w:lang w:eastAsia="ru-RU"/>
              </w:rPr>
              <w:t>Приложение в формате Excel</w:t>
            </w:r>
          </w:p>
        </w:tc>
      </w:tr>
      <w:tr w:rsidR="008A4774" w:rsidRPr="00CA6E1F" w14:paraId="314A9701" w14:textId="77777777" w:rsidTr="0091147F">
        <w:trPr>
          <w:trHeight w:val="685"/>
        </w:trPr>
        <w:tc>
          <w:tcPr>
            <w:tcW w:w="1022" w:type="pct"/>
            <w:vAlign w:val="center"/>
          </w:tcPr>
          <w:p w14:paraId="065AE7DE" w14:textId="21F57624" w:rsidR="008A4774" w:rsidRPr="00CA6E1F" w:rsidRDefault="008A4774" w:rsidP="008A4774">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lastRenderedPageBreak/>
              <w:t xml:space="preserve">№ </w:t>
            </w:r>
            <w:r w:rsidR="000945BA">
              <w:rPr>
                <w:rFonts w:ascii="Times New Roman" w:eastAsia="Times New Roman" w:hAnsi="Times New Roman" w:cs="Times New Roman"/>
                <w:sz w:val="28"/>
                <w:szCs w:val="28"/>
                <w:lang w:eastAsia="ru-RU"/>
              </w:rPr>
              <w:t>4</w:t>
            </w:r>
          </w:p>
        </w:tc>
        <w:tc>
          <w:tcPr>
            <w:tcW w:w="3023" w:type="pct"/>
            <w:vAlign w:val="center"/>
          </w:tcPr>
          <w:p w14:paraId="687DED63" w14:textId="77777777" w:rsidR="008A4774" w:rsidRPr="00CA6E1F" w:rsidRDefault="008A4774" w:rsidP="008A4774">
            <w:pPr>
              <w:spacing w:after="0" w:line="240" w:lineRule="auto"/>
              <w:jc w:val="center"/>
              <w:rPr>
                <w:rFonts w:ascii="Times New Roman" w:eastAsia="Times New Roman" w:hAnsi="Times New Roman"/>
                <w:sz w:val="28"/>
                <w:szCs w:val="28"/>
                <w:lang w:eastAsia="ru-RU"/>
              </w:rPr>
            </w:pPr>
            <w:r w:rsidRPr="00CA6E1F">
              <w:rPr>
                <w:rFonts w:ascii="Times New Roman" w:eastAsia="Times New Roman" w:hAnsi="Times New Roman"/>
                <w:sz w:val="28"/>
                <w:szCs w:val="28"/>
                <w:lang w:eastAsia="ru-RU"/>
              </w:rPr>
              <w:t>Перечень</w:t>
            </w:r>
          </w:p>
          <w:p w14:paraId="4208E294" w14:textId="77777777" w:rsidR="008A4774" w:rsidRPr="00CA6E1F" w:rsidRDefault="008A4774" w:rsidP="008A4774">
            <w:pPr>
              <w:widowControl w:val="0"/>
              <w:autoSpaceDE w:val="0"/>
              <w:autoSpaceDN w:val="0"/>
              <w:adjustRightInd w:val="0"/>
              <w:spacing w:after="0" w:line="240" w:lineRule="auto"/>
              <w:ind w:firstLine="358"/>
              <w:jc w:val="center"/>
              <w:rPr>
                <w:rFonts w:ascii="Times New Roman" w:eastAsia="Times New Roman" w:hAnsi="Times New Roman" w:cs="Times New Roman"/>
                <w:sz w:val="28"/>
                <w:szCs w:val="28"/>
                <w:lang w:eastAsia="ru-RU"/>
              </w:rPr>
            </w:pPr>
            <w:r w:rsidRPr="00CA6E1F">
              <w:rPr>
                <w:rFonts w:ascii="Times New Roman" w:eastAsia="Times New Roman" w:hAnsi="Times New Roman"/>
                <w:sz w:val="28"/>
                <w:szCs w:val="28"/>
                <w:lang w:eastAsia="ru-RU"/>
              </w:rPr>
              <w:t xml:space="preserve"> запасных частей и материалов, используемых при техническом обслуживании и ремонте ТС</w:t>
            </w:r>
          </w:p>
        </w:tc>
        <w:tc>
          <w:tcPr>
            <w:tcW w:w="955" w:type="pct"/>
            <w:vAlign w:val="center"/>
          </w:tcPr>
          <w:p w14:paraId="69E92C04" w14:textId="77777777" w:rsidR="008A4774" w:rsidRPr="00CA6E1F" w:rsidRDefault="008A4774" w:rsidP="008A4774">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Приложение в формате </w:t>
            </w:r>
            <w:r>
              <w:rPr>
                <w:rFonts w:ascii="Times New Roman" w:eastAsia="Times New Roman" w:hAnsi="Times New Roman"/>
                <w:sz w:val="28"/>
                <w:szCs w:val="28"/>
                <w:lang w:val="en-US" w:eastAsia="ru-RU"/>
              </w:rPr>
              <w:t>Excel</w:t>
            </w:r>
          </w:p>
        </w:tc>
      </w:tr>
    </w:tbl>
    <w:p w14:paraId="1F23CF0A" w14:textId="77777777" w:rsidR="00787240" w:rsidRPr="00CA6E1F" w:rsidRDefault="00787240" w:rsidP="00787240">
      <w:pPr>
        <w:spacing w:before="120" w:after="0" w:line="240" w:lineRule="auto"/>
        <w:ind w:firstLine="709"/>
        <w:rPr>
          <w:rFonts w:ascii="Times New Roman" w:eastAsia="Times New Roman" w:hAnsi="Times New Roman" w:cs="Times New Roman"/>
          <w:b/>
          <w:sz w:val="28"/>
          <w:szCs w:val="28"/>
          <w:lang w:eastAsia="ru-RU"/>
        </w:rPr>
      </w:pPr>
    </w:p>
    <w:p w14:paraId="1FFA240C" w14:textId="430CD94A" w:rsidR="003F790E" w:rsidRDefault="003F790E" w:rsidP="00E72BB7">
      <w:pPr>
        <w:spacing w:after="0" w:line="240" w:lineRule="auto"/>
        <w:jc w:val="center"/>
        <w:rPr>
          <w:rFonts w:ascii="Times New Roman" w:eastAsia="Times New Roman" w:hAnsi="Times New Roman" w:cs="Times New Roman"/>
          <w:b/>
          <w:sz w:val="24"/>
          <w:szCs w:val="24"/>
          <w:lang w:eastAsia="ru-RU"/>
        </w:rPr>
      </w:pPr>
    </w:p>
    <w:p w14:paraId="5EF8B696" w14:textId="77777777" w:rsidR="003F790E" w:rsidRDefault="003F790E" w:rsidP="00E72BB7">
      <w:pPr>
        <w:spacing w:after="0" w:line="240" w:lineRule="auto"/>
        <w:jc w:val="center"/>
        <w:rPr>
          <w:rFonts w:ascii="Times New Roman" w:eastAsia="Times New Roman" w:hAnsi="Times New Roman" w:cs="Times New Roman"/>
          <w:b/>
          <w:sz w:val="24"/>
          <w:szCs w:val="24"/>
          <w:lang w:eastAsia="ru-RU"/>
        </w:rPr>
      </w:pPr>
    </w:p>
    <w:p w14:paraId="6B6385FA" w14:textId="0D825832" w:rsidR="0091495B" w:rsidRPr="007770A7" w:rsidRDefault="00A51E0E" w:rsidP="00A51E0E">
      <w:pPr>
        <w:spacing w:after="0" w:line="240" w:lineRule="auto"/>
        <w:jc w:val="both"/>
        <w:rPr>
          <w:rFonts w:ascii="Times New Roman" w:eastAsia="Times New Roman" w:hAnsi="Times New Roman" w:cs="Times New Roman"/>
          <w:sz w:val="28"/>
          <w:szCs w:val="28"/>
          <w:lang w:eastAsia="ru-RU"/>
        </w:rPr>
      </w:pPr>
      <w:r w:rsidRPr="007770A7">
        <w:rPr>
          <w:rFonts w:ascii="Times New Roman" w:eastAsia="Times New Roman" w:hAnsi="Times New Roman" w:cs="Times New Roman"/>
          <w:sz w:val="28"/>
          <w:szCs w:val="28"/>
          <w:lang w:eastAsia="ru-RU"/>
        </w:rPr>
        <w:t>«Согласовано»</w:t>
      </w:r>
    </w:p>
    <w:p w14:paraId="5C7E30AF" w14:textId="24D4DBA3" w:rsidR="00A51E0E" w:rsidRPr="007770A7" w:rsidRDefault="00A51E0E" w:rsidP="00A51E0E">
      <w:pPr>
        <w:spacing w:after="0" w:line="240" w:lineRule="auto"/>
        <w:jc w:val="both"/>
        <w:rPr>
          <w:rFonts w:ascii="Times New Roman" w:eastAsia="Times New Roman" w:hAnsi="Times New Roman" w:cs="Times New Roman"/>
          <w:sz w:val="28"/>
          <w:szCs w:val="28"/>
          <w:lang w:eastAsia="ru-RU"/>
        </w:rPr>
      </w:pPr>
    </w:p>
    <w:p w14:paraId="28FD33A6" w14:textId="777CDFBE" w:rsidR="00A51E0E" w:rsidRPr="007770A7" w:rsidRDefault="00A51E0E" w:rsidP="00A51E0E">
      <w:pPr>
        <w:spacing w:after="0" w:line="240" w:lineRule="auto"/>
        <w:jc w:val="both"/>
        <w:rPr>
          <w:rFonts w:ascii="Times New Roman" w:eastAsia="Times New Roman" w:hAnsi="Times New Roman" w:cs="Times New Roman"/>
          <w:sz w:val="28"/>
          <w:szCs w:val="28"/>
          <w:lang w:eastAsia="ru-RU"/>
        </w:rPr>
      </w:pPr>
    </w:p>
    <w:p w14:paraId="67E2CE89" w14:textId="6F77989B" w:rsidR="00BF1A53" w:rsidRPr="00A855B8" w:rsidRDefault="007770A7" w:rsidP="007770A7">
      <w:pPr>
        <w:spacing w:after="0" w:line="240" w:lineRule="auto"/>
        <w:rPr>
          <w:rFonts w:ascii="Times New Roman" w:hAnsi="Times New Roman"/>
          <w:b/>
          <w:sz w:val="26"/>
          <w:szCs w:val="26"/>
        </w:rPr>
      </w:pPr>
      <w:r w:rsidRPr="00A855B8">
        <w:rPr>
          <w:rFonts w:ascii="Times New Roman" w:eastAsia="Times New Roman" w:hAnsi="Times New Roman" w:cs="Times New Roman"/>
          <w:sz w:val="26"/>
          <w:szCs w:val="26"/>
          <w:lang w:eastAsia="ru-RU"/>
        </w:rPr>
        <w:t xml:space="preserve">Руководитель Отдела транспортного обеспечения             </w:t>
      </w:r>
      <w:r w:rsidR="00A855B8">
        <w:rPr>
          <w:rFonts w:ascii="Times New Roman" w:eastAsia="Times New Roman" w:hAnsi="Times New Roman" w:cs="Times New Roman"/>
          <w:sz w:val="26"/>
          <w:szCs w:val="26"/>
          <w:lang w:eastAsia="ru-RU"/>
        </w:rPr>
        <w:t xml:space="preserve">          </w:t>
      </w:r>
      <w:r w:rsidRPr="00A855B8">
        <w:rPr>
          <w:rFonts w:ascii="Times New Roman" w:eastAsia="Times New Roman" w:hAnsi="Times New Roman" w:cs="Times New Roman"/>
          <w:sz w:val="26"/>
          <w:szCs w:val="26"/>
          <w:lang w:eastAsia="ru-RU"/>
        </w:rPr>
        <w:t xml:space="preserve">            В.А. Неверов</w:t>
      </w:r>
      <w:r w:rsidR="00A51E0E" w:rsidRPr="00A855B8">
        <w:rPr>
          <w:rFonts w:ascii="Times New Roman" w:hAnsi="Times New Roman"/>
          <w:b/>
          <w:sz w:val="26"/>
          <w:szCs w:val="26"/>
        </w:rPr>
        <w:t xml:space="preserve">    </w:t>
      </w:r>
    </w:p>
    <w:p w14:paraId="26F42161" w14:textId="77777777" w:rsidR="00E17D4A" w:rsidRDefault="00E17D4A" w:rsidP="0006746B">
      <w:pPr>
        <w:spacing w:after="0" w:line="240" w:lineRule="auto"/>
        <w:ind w:left="4678" w:firstLine="1559"/>
        <w:rPr>
          <w:rFonts w:ascii="Times New Roman" w:eastAsia="Times New Roman" w:hAnsi="Times New Roman" w:cs="Times New Roman"/>
          <w:sz w:val="28"/>
          <w:szCs w:val="28"/>
          <w:lang w:eastAsia="ru-RU"/>
        </w:rPr>
      </w:pPr>
    </w:p>
    <w:p w14:paraId="30F2EAA0" w14:textId="1A3DC233" w:rsidR="00E17D4A" w:rsidRDefault="00E17D4A" w:rsidP="0006746B">
      <w:pPr>
        <w:spacing w:after="0" w:line="240" w:lineRule="auto"/>
        <w:ind w:left="4678" w:firstLine="1559"/>
        <w:rPr>
          <w:rFonts w:ascii="Times New Roman" w:eastAsia="Times New Roman" w:hAnsi="Times New Roman" w:cs="Times New Roman"/>
          <w:sz w:val="28"/>
          <w:szCs w:val="28"/>
          <w:lang w:eastAsia="ru-RU"/>
        </w:rPr>
      </w:pPr>
    </w:p>
    <w:p w14:paraId="4E4FDF0A" w14:textId="558E7745" w:rsidR="007770A7" w:rsidRDefault="007770A7" w:rsidP="00A855B8">
      <w:pPr>
        <w:spacing w:after="0" w:line="240" w:lineRule="auto"/>
        <w:ind w:left="-1701" w:firstLine="1559"/>
        <w:rPr>
          <w:rFonts w:ascii="Times New Roman" w:eastAsia="Times New Roman" w:hAnsi="Times New Roman" w:cs="Times New Roman"/>
          <w:sz w:val="28"/>
          <w:szCs w:val="28"/>
          <w:lang w:eastAsia="ru-RU"/>
        </w:rPr>
      </w:pPr>
    </w:p>
    <w:p w14:paraId="5470FA26" w14:textId="12FA43E2" w:rsidR="00617581" w:rsidRDefault="00617581" w:rsidP="0006746B">
      <w:pPr>
        <w:spacing w:after="0" w:line="240" w:lineRule="auto"/>
        <w:ind w:left="4678" w:firstLine="1559"/>
        <w:rPr>
          <w:rFonts w:ascii="Times New Roman" w:eastAsia="Times New Roman" w:hAnsi="Times New Roman" w:cs="Times New Roman"/>
          <w:sz w:val="28"/>
          <w:szCs w:val="28"/>
          <w:lang w:eastAsia="ru-RU"/>
        </w:rPr>
      </w:pPr>
    </w:p>
    <w:p w14:paraId="0715DADF"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4711EC51"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3A497ACE"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165F6599"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30E8BA2C"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23D38281"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72657124"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415ABBE1"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1CC9B884"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63326084"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7637E74B"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1271187F"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03364954"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7857CAB6"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549046B2"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2BD12E05"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0BE37578" w14:textId="77777777" w:rsidR="00DC6551" w:rsidRDefault="00DC6551" w:rsidP="00B70111">
      <w:pPr>
        <w:spacing w:after="0" w:line="240" w:lineRule="auto"/>
        <w:ind w:left="4678" w:firstLine="1559"/>
        <w:jc w:val="right"/>
        <w:rPr>
          <w:rFonts w:ascii="Times New Roman" w:eastAsia="Times New Roman" w:hAnsi="Times New Roman" w:cs="Times New Roman"/>
          <w:sz w:val="28"/>
          <w:szCs w:val="28"/>
          <w:lang w:eastAsia="ru-RU"/>
        </w:rPr>
      </w:pPr>
    </w:p>
    <w:p w14:paraId="17E5828D" w14:textId="77777777" w:rsidR="003F0577" w:rsidRDefault="003F0577" w:rsidP="00B70111">
      <w:pPr>
        <w:spacing w:after="0" w:line="240" w:lineRule="auto"/>
        <w:ind w:left="4678" w:firstLine="1559"/>
        <w:jc w:val="right"/>
        <w:rPr>
          <w:rFonts w:ascii="Times New Roman" w:eastAsia="Times New Roman" w:hAnsi="Times New Roman" w:cs="Times New Roman"/>
          <w:sz w:val="28"/>
          <w:szCs w:val="28"/>
          <w:lang w:eastAsia="ru-RU"/>
        </w:rPr>
      </w:pPr>
    </w:p>
    <w:p w14:paraId="71EA44A8" w14:textId="77777777" w:rsidR="003F0577" w:rsidRDefault="003F0577" w:rsidP="00B70111">
      <w:pPr>
        <w:spacing w:after="0" w:line="240" w:lineRule="auto"/>
        <w:ind w:left="4678" w:firstLine="1559"/>
        <w:jc w:val="right"/>
        <w:rPr>
          <w:rFonts w:ascii="Times New Roman" w:eastAsia="Times New Roman" w:hAnsi="Times New Roman" w:cs="Times New Roman"/>
          <w:sz w:val="28"/>
          <w:szCs w:val="28"/>
          <w:lang w:eastAsia="ru-RU"/>
        </w:rPr>
      </w:pPr>
    </w:p>
    <w:p w14:paraId="49E0B31B" w14:textId="77777777" w:rsidR="003F0577" w:rsidRDefault="003F0577" w:rsidP="00B70111">
      <w:pPr>
        <w:spacing w:after="0" w:line="240" w:lineRule="auto"/>
        <w:ind w:left="4678" w:firstLine="1559"/>
        <w:jc w:val="right"/>
        <w:rPr>
          <w:rFonts w:ascii="Times New Roman" w:eastAsia="Times New Roman" w:hAnsi="Times New Roman" w:cs="Times New Roman"/>
          <w:sz w:val="28"/>
          <w:szCs w:val="28"/>
          <w:lang w:eastAsia="ru-RU"/>
        </w:rPr>
      </w:pPr>
    </w:p>
    <w:p w14:paraId="370B9F0E" w14:textId="77777777" w:rsidR="003F0577" w:rsidRDefault="003F0577" w:rsidP="00B70111">
      <w:pPr>
        <w:spacing w:after="0" w:line="240" w:lineRule="auto"/>
        <w:ind w:left="4678" w:firstLine="1559"/>
        <w:jc w:val="right"/>
        <w:rPr>
          <w:rFonts w:ascii="Times New Roman" w:eastAsia="Times New Roman" w:hAnsi="Times New Roman" w:cs="Times New Roman"/>
          <w:sz w:val="28"/>
          <w:szCs w:val="28"/>
          <w:lang w:eastAsia="ru-RU"/>
        </w:rPr>
      </w:pPr>
    </w:p>
    <w:p w14:paraId="1B027A93" w14:textId="77777777" w:rsidR="003F0577" w:rsidRDefault="003F0577" w:rsidP="00B70111">
      <w:pPr>
        <w:spacing w:after="0" w:line="240" w:lineRule="auto"/>
        <w:ind w:left="4678" w:firstLine="1559"/>
        <w:jc w:val="right"/>
        <w:rPr>
          <w:rFonts w:ascii="Times New Roman" w:eastAsia="Times New Roman" w:hAnsi="Times New Roman" w:cs="Times New Roman"/>
          <w:sz w:val="28"/>
          <w:szCs w:val="28"/>
          <w:lang w:eastAsia="ru-RU"/>
        </w:rPr>
      </w:pPr>
    </w:p>
    <w:p w14:paraId="77DCA22D" w14:textId="77777777" w:rsidR="003F0577" w:rsidRDefault="003F0577" w:rsidP="00B70111">
      <w:pPr>
        <w:spacing w:after="0" w:line="240" w:lineRule="auto"/>
        <w:ind w:left="4678" w:firstLine="1559"/>
        <w:jc w:val="right"/>
        <w:rPr>
          <w:rFonts w:ascii="Times New Roman" w:eastAsia="Times New Roman" w:hAnsi="Times New Roman" w:cs="Times New Roman"/>
          <w:sz w:val="28"/>
          <w:szCs w:val="28"/>
          <w:lang w:eastAsia="ru-RU"/>
        </w:rPr>
      </w:pPr>
    </w:p>
    <w:p w14:paraId="142A3A5F" w14:textId="77777777" w:rsidR="003F0577" w:rsidRDefault="003F0577" w:rsidP="00B70111">
      <w:pPr>
        <w:spacing w:after="0" w:line="240" w:lineRule="auto"/>
        <w:ind w:left="4678" w:firstLine="1559"/>
        <w:jc w:val="right"/>
        <w:rPr>
          <w:rFonts w:ascii="Times New Roman" w:eastAsia="Times New Roman" w:hAnsi="Times New Roman" w:cs="Times New Roman"/>
          <w:sz w:val="28"/>
          <w:szCs w:val="28"/>
          <w:lang w:eastAsia="ru-RU"/>
        </w:rPr>
      </w:pPr>
    </w:p>
    <w:p w14:paraId="16240786" w14:textId="77777777" w:rsidR="003F0577" w:rsidRDefault="003F0577" w:rsidP="00B70111">
      <w:pPr>
        <w:spacing w:after="0" w:line="240" w:lineRule="auto"/>
        <w:ind w:left="4678" w:firstLine="1559"/>
        <w:jc w:val="right"/>
        <w:rPr>
          <w:rFonts w:ascii="Times New Roman" w:eastAsia="Times New Roman" w:hAnsi="Times New Roman" w:cs="Times New Roman"/>
          <w:sz w:val="28"/>
          <w:szCs w:val="28"/>
          <w:lang w:eastAsia="ru-RU"/>
        </w:rPr>
      </w:pPr>
    </w:p>
    <w:p w14:paraId="2FE81902" w14:textId="77777777" w:rsidR="003F0577" w:rsidRDefault="003F0577" w:rsidP="00B70111">
      <w:pPr>
        <w:spacing w:after="0" w:line="240" w:lineRule="auto"/>
        <w:ind w:left="4678" w:firstLine="1559"/>
        <w:jc w:val="right"/>
        <w:rPr>
          <w:rFonts w:ascii="Times New Roman" w:eastAsia="Times New Roman" w:hAnsi="Times New Roman" w:cs="Times New Roman"/>
          <w:sz w:val="28"/>
          <w:szCs w:val="28"/>
          <w:lang w:eastAsia="ru-RU"/>
        </w:rPr>
      </w:pPr>
    </w:p>
    <w:p w14:paraId="098AD322" w14:textId="77777777" w:rsidR="003F0577" w:rsidRDefault="003F0577" w:rsidP="00B70111">
      <w:pPr>
        <w:spacing w:after="0" w:line="240" w:lineRule="auto"/>
        <w:ind w:left="4678" w:firstLine="1559"/>
        <w:jc w:val="right"/>
        <w:rPr>
          <w:rFonts w:ascii="Times New Roman" w:eastAsia="Times New Roman" w:hAnsi="Times New Roman" w:cs="Times New Roman"/>
          <w:sz w:val="28"/>
          <w:szCs w:val="28"/>
          <w:lang w:eastAsia="ru-RU"/>
        </w:rPr>
      </w:pPr>
    </w:p>
    <w:p w14:paraId="27629D78" w14:textId="77777777" w:rsidR="003F0577" w:rsidRDefault="003F0577" w:rsidP="00B70111">
      <w:pPr>
        <w:spacing w:after="0" w:line="240" w:lineRule="auto"/>
        <w:ind w:left="4678" w:firstLine="1559"/>
        <w:jc w:val="right"/>
        <w:rPr>
          <w:rFonts w:ascii="Times New Roman" w:eastAsia="Times New Roman" w:hAnsi="Times New Roman" w:cs="Times New Roman"/>
          <w:sz w:val="28"/>
          <w:szCs w:val="28"/>
          <w:lang w:eastAsia="ru-RU"/>
        </w:rPr>
      </w:pPr>
    </w:p>
    <w:p w14:paraId="1FD57445" w14:textId="77777777" w:rsidR="003F0577" w:rsidRDefault="003F0577" w:rsidP="00B70111">
      <w:pPr>
        <w:spacing w:after="0" w:line="240" w:lineRule="auto"/>
        <w:ind w:left="4678" w:firstLine="1559"/>
        <w:jc w:val="right"/>
        <w:rPr>
          <w:rFonts w:ascii="Times New Roman" w:eastAsia="Times New Roman" w:hAnsi="Times New Roman" w:cs="Times New Roman"/>
          <w:sz w:val="28"/>
          <w:szCs w:val="28"/>
          <w:lang w:eastAsia="ru-RU"/>
        </w:rPr>
      </w:pPr>
    </w:p>
    <w:p w14:paraId="1375D291" w14:textId="2A51D141" w:rsidR="0006746B" w:rsidRPr="00CA6E1F" w:rsidRDefault="0006746B" w:rsidP="00B70111">
      <w:pPr>
        <w:spacing w:after="0" w:line="240" w:lineRule="auto"/>
        <w:ind w:left="4678" w:firstLine="1559"/>
        <w:jc w:val="right"/>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lastRenderedPageBreak/>
        <w:t xml:space="preserve">Приложение № 1 </w:t>
      </w:r>
    </w:p>
    <w:p w14:paraId="2A1BB621" w14:textId="77777777" w:rsidR="0006746B" w:rsidRPr="00CA6E1F" w:rsidRDefault="0006746B" w:rsidP="00B70111">
      <w:pPr>
        <w:spacing w:after="0" w:line="240" w:lineRule="auto"/>
        <w:ind w:left="4678" w:firstLine="1559"/>
        <w:jc w:val="right"/>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к Техническому заданию</w:t>
      </w:r>
    </w:p>
    <w:p w14:paraId="0426E556" w14:textId="77777777" w:rsidR="0006746B" w:rsidRPr="00CA6E1F" w:rsidRDefault="0006746B" w:rsidP="0006746B">
      <w:pPr>
        <w:spacing w:after="0" w:line="240" w:lineRule="auto"/>
        <w:jc w:val="center"/>
        <w:rPr>
          <w:rFonts w:ascii="Times New Roman" w:eastAsia="Times New Roman" w:hAnsi="Times New Roman" w:cs="Times New Roman"/>
          <w:sz w:val="28"/>
          <w:szCs w:val="28"/>
          <w:lang w:eastAsia="ru-RU"/>
        </w:rPr>
      </w:pPr>
    </w:p>
    <w:p w14:paraId="038194AD" w14:textId="77777777" w:rsidR="00EC4179" w:rsidRDefault="00EC4179" w:rsidP="0006746B">
      <w:pPr>
        <w:spacing w:after="0" w:line="240" w:lineRule="auto"/>
        <w:rPr>
          <w:rFonts w:ascii="Times New Roman" w:eastAsia="Times New Roman" w:hAnsi="Times New Roman" w:cs="Times New Roman"/>
          <w:sz w:val="28"/>
          <w:szCs w:val="28"/>
          <w:lang w:eastAsia="ru-RU"/>
        </w:rPr>
      </w:pPr>
    </w:p>
    <w:p w14:paraId="75884E25" w14:textId="77777777" w:rsidR="00EC4179" w:rsidRDefault="00EC4179" w:rsidP="0006746B">
      <w:pPr>
        <w:spacing w:after="0" w:line="240" w:lineRule="auto"/>
        <w:rPr>
          <w:rFonts w:ascii="Times New Roman" w:eastAsia="Times New Roman" w:hAnsi="Times New Roman" w:cs="Times New Roman"/>
          <w:sz w:val="28"/>
          <w:szCs w:val="28"/>
          <w:lang w:eastAsia="ru-RU"/>
        </w:rPr>
      </w:pPr>
    </w:p>
    <w:p w14:paraId="6338C372" w14:textId="6B92B074" w:rsidR="0006746B" w:rsidRPr="00CA6E1F" w:rsidRDefault="00787240" w:rsidP="0006746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w:t>
      </w:r>
    </w:p>
    <w:p w14:paraId="43E314AE" w14:textId="77777777" w:rsidR="0006746B" w:rsidRPr="00CA6E1F" w:rsidRDefault="0006746B" w:rsidP="0006746B">
      <w:pPr>
        <w:spacing w:after="0" w:line="240" w:lineRule="auto"/>
        <w:ind w:left="4678"/>
        <w:rPr>
          <w:rFonts w:ascii="Times New Roman" w:eastAsia="Times New Roman" w:hAnsi="Times New Roman" w:cs="Times New Roman"/>
          <w:sz w:val="28"/>
          <w:szCs w:val="28"/>
          <w:lang w:eastAsia="ru-RU"/>
        </w:rPr>
      </w:pPr>
    </w:p>
    <w:p w14:paraId="3035F2F0" w14:textId="77777777" w:rsidR="00EC4179" w:rsidRDefault="00EC4179" w:rsidP="00E14763">
      <w:pPr>
        <w:spacing w:after="0" w:line="240" w:lineRule="auto"/>
        <w:jc w:val="center"/>
        <w:rPr>
          <w:rFonts w:ascii="Times New Roman" w:eastAsia="Times New Roman" w:hAnsi="Times New Roman" w:cs="Times New Roman"/>
          <w:b/>
          <w:sz w:val="28"/>
          <w:szCs w:val="28"/>
          <w:lang w:eastAsia="ru-RU"/>
        </w:rPr>
      </w:pPr>
    </w:p>
    <w:p w14:paraId="0BFBFE75" w14:textId="77777777" w:rsidR="00EC4179" w:rsidRDefault="00EC4179" w:rsidP="00E14763">
      <w:pPr>
        <w:spacing w:after="0" w:line="240" w:lineRule="auto"/>
        <w:jc w:val="center"/>
        <w:rPr>
          <w:rFonts w:ascii="Times New Roman" w:eastAsia="Times New Roman" w:hAnsi="Times New Roman" w:cs="Times New Roman"/>
          <w:b/>
          <w:sz w:val="28"/>
          <w:szCs w:val="28"/>
          <w:lang w:eastAsia="ru-RU"/>
        </w:rPr>
      </w:pPr>
    </w:p>
    <w:p w14:paraId="799D4068" w14:textId="3E2E2987" w:rsidR="00E14763" w:rsidRPr="00CA6E1F" w:rsidRDefault="00E14763" w:rsidP="00E14763">
      <w:pPr>
        <w:spacing w:after="0" w:line="240" w:lineRule="auto"/>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АКТ №________</w:t>
      </w:r>
    </w:p>
    <w:p w14:paraId="20BCD6E3" w14:textId="77777777" w:rsidR="00E14763" w:rsidRPr="00CA6E1F" w:rsidRDefault="00E14763" w:rsidP="00E14763">
      <w:pPr>
        <w:spacing w:after="0" w:line="240" w:lineRule="auto"/>
        <w:jc w:val="center"/>
        <w:rPr>
          <w:rFonts w:ascii="Times New Roman" w:eastAsia="Times New Roman" w:hAnsi="Times New Roman" w:cs="Times New Roman"/>
          <w:b/>
          <w:sz w:val="28"/>
          <w:szCs w:val="28"/>
          <w:lang w:eastAsia="ru-RU"/>
        </w:rPr>
      </w:pPr>
      <w:r w:rsidRPr="00CA6E1F">
        <w:rPr>
          <w:rFonts w:ascii="Times New Roman" w:eastAsia="Calibri" w:hAnsi="Times New Roman" w:cs="Times New Roman"/>
          <w:b/>
          <w:sz w:val="28"/>
          <w:szCs w:val="28"/>
        </w:rPr>
        <w:t>сдачи-приемки</w:t>
      </w:r>
      <w:r w:rsidRPr="00CA6E1F">
        <w:rPr>
          <w:rFonts w:ascii="Times New Roman" w:eastAsia="Calibri" w:hAnsi="Times New Roman" w:cs="Times New Roman"/>
          <w:sz w:val="28"/>
          <w:szCs w:val="28"/>
        </w:rPr>
        <w:t xml:space="preserve"> </w:t>
      </w:r>
      <w:r w:rsidRPr="00CA6E1F">
        <w:rPr>
          <w:rFonts w:ascii="Times New Roman" w:eastAsia="Times New Roman" w:hAnsi="Times New Roman" w:cs="Times New Roman"/>
          <w:b/>
          <w:sz w:val="28"/>
          <w:szCs w:val="28"/>
          <w:lang w:eastAsia="ru-RU"/>
        </w:rPr>
        <w:t xml:space="preserve">деталей, узлов и агрегатов, снятых во время ремонта </w:t>
      </w:r>
    </w:p>
    <w:p w14:paraId="078C74BF" w14:textId="77777777" w:rsidR="00E14763" w:rsidRPr="00CA6E1F" w:rsidRDefault="00E14763" w:rsidP="00E14763">
      <w:pPr>
        <w:spacing w:after="0" w:line="240" w:lineRule="auto"/>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 xml:space="preserve">ТС и негодных для дальнейшего использования </w:t>
      </w:r>
    </w:p>
    <w:p w14:paraId="3267724B" w14:textId="77777777" w:rsidR="00E14763" w:rsidRPr="00CA6E1F" w:rsidRDefault="00E14763" w:rsidP="00E14763">
      <w:pPr>
        <w:spacing w:after="0" w:line="240" w:lineRule="auto"/>
        <w:jc w:val="center"/>
        <w:rPr>
          <w:rFonts w:ascii="Times New Roman" w:eastAsia="Times New Roman" w:hAnsi="Times New Roman" w:cs="Times New Roman"/>
          <w:b/>
          <w:sz w:val="20"/>
          <w:szCs w:val="20"/>
          <w:lang w:eastAsia="ru-RU"/>
        </w:rPr>
      </w:pPr>
    </w:p>
    <w:p w14:paraId="459875D9" w14:textId="77777777" w:rsidR="00E14763" w:rsidRPr="00CA6E1F" w:rsidRDefault="00E14763" w:rsidP="00E14763">
      <w:pPr>
        <w:spacing w:after="0" w:line="240" w:lineRule="auto"/>
        <w:jc w:val="both"/>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 xml:space="preserve">марка ТС_________________________       гос. номер ТС ______________ </w:t>
      </w:r>
    </w:p>
    <w:p w14:paraId="04EDCE11" w14:textId="77777777" w:rsidR="00E14763" w:rsidRPr="00CA6E1F" w:rsidRDefault="00E14763" w:rsidP="00E14763">
      <w:pPr>
        <w:spacing w:after="0" w:line="240" w:lineRule="auto"/>
        <w:jc w:val="both"/>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договор от «___» ___________________20___г.    №_____________</w:t>
      </w:r>
    </w:p>
    <w:p w14:paraId="3207198D"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E14763" w:rsidRPr="00CA6E1F" w14:paraId="2415DD97" w14:textId="77777777" w:rsidTr="00E14763">
        <w:trPr>
          <w:trHeight w:val="567"/>
        </w:trPr>
        <w:tc>
          <w:tcPr>
            <w:tcW w:w="648" w:type="dxa"/>
            <w:vAlign w:val="center"/>
          </w:tcPr>
          <w:p w14:paraId="556BF29D" w14:textId="77777777" w:rsidR="00E14763" w:rsidRPr="00CA6E1F" w:rsidRDefault="00E14763" w:rsidP="00E14763">
            <w:pPr>
              <w:spacing w:after="0" w:line="240" w:lineRule="auto"/>
              <w:jc w:val="center"/>
              <w:rPr>
                <w:rFonts w:ascii="Times New Roman" w:eastAsia="Times New Roman" w:hAnsi="Times New Roman" w:cs="Times New Roman"/>
                <w:b/>
                <w:sz w:val="24"/>
                <w:szCs w:val="24"/>
                <w:lang w:eastAsia="ru-RU"/>
              </w:rPr>
            </w:pPr>
            <w:r w:rsidRPr="00CA6E1F">
              <w:rPr>
                <w:rFonts w:ascii="Times New Roman" w:eastAsia="Times New Roman" w:hAnsi="Times New Roman" w:cs="Times New Roman"/>
                <w:b/>
                <w:sz w:val="24"/>
                <w:szCs w:val="24"/>
                <w:lang w:eastAsia="ru-RU"/>
              </w:rPr>
              <w:t>№</w:t>
            </w:r>
          </w:p>
          <w:p w14:paraId="29475A50" w14:textId="77777777" w:rsidR="00E14763" w:rsidRPr="00CA6E1F" w:rsidRDefault="00E14763" w:rsidP="00E14763">
            <w:pPr>
              <w:spacing w:after="0" w:line="240" w:lineRule="auto"/>
              <w:jc w:val="center"/>
              <w:rPr>
                <w:rFonts w:ascii="Times New Roman" w:eastAsia="Times New Roman" w:hAnsi="Times New Roman" w:cs="Times New Roman"/>
                <w:b/>
                <w:sz w:val="24"/>
                <w:szCs w:val="24"/>
                <w:lang w:eastAsia="ru-RU"/>
              </w:rPr>
            </w:pPr>
            <w:r w:rsidRPr="00CA6E1F">
              <w:rPr>
                <w:rFonts w:ascii="Times New Roman" w:eastAsia="Times New Roman" w:hAnsi="Times New Roman" w:cs="Times New Roman"/>
                <w:b/>
                <w:sz w:val="24"/>
                <w:szCs w:val="24"/>
                <w:lang w:eastAsia="ru-RU"/>
              </w:rPr>
              <w:t>п/п</w:t>
            </w:r>
          </w:p>
        </w:tc>
        <w:tc>
          <w:tcPr>
            <w:tcW w:w="5731" w:type="dxa"/>
            <w:vAlign w:val="center"/>
          </w:tcPr>
          <w:p w14:paraId="31606A68" w14:textId="77777777" w:rsidR="00E14763" w:rsidRPr="00CA6E1F" w:rsidRDefault="00E14763" w:rsidP="00E14763">
            <w:pPr>
              <w:spacing w:after="0" w:line="240" w:lineRule="auto"/>
              <w:jc w:val="center"/>
              <w:rPr>
                <w:rFonts w:ascii="Times New Roman" w:eastAsia="Times New Roman" w:hAnsi="Times New Roman" w:cs="Times New Roman"/>
                <w:b/>
                <w:sz w:val="24"/>
                <w:szCs w:val="24"/>
                <w:lang w:eastAsia="ru-RU"/>
              </w:rPr>
            </w:pPr>
            <w:r w:rsidRPr="00CA6E1F">
              <w:rPr>
                <w:rFonts w:ascii="Times New Roman" w:eastAsia="Times New Roman" w:hAnsi="Times New Roman" w:cs="Times New Roman"/>
                <w:b/>
                <w:sz w:val="24"/>
                <w:szCs w:val="24"/>
                <w:lang w:eastAsia="ru-RU"/>
              </w:rPr>
              <w:t>Наименование деталей, узлов и агрегатов</w:t>
            </w:r>
          </w:p>
        </w:tc>
        <w:tc>
          <w:tcPr>
            <w:tcW w:w="1418" w:type="dxa"/>
            <w:vAlign w:val="center"/>
          </w:tcPr>
          <w:p w14:paraId="5ADEEC39" w14:textId="77777777" w:rsidR="00E14763" w:rsidRPr="00CA6E1F" w:rsidRDefault="00E14763" w:rsidP="00E14763">
            <w:pPr>
              <w:spacing w:after="0" w:line="240" w:lineRule="auto"/>
              <w:jc w:val="center"/>
              <w:rPr>
                <w:rFonts w:ascii="Times New Roman" w:eastAsia="Times New Roman" w:hAnsi="Times New Roman" w:cs="Times New Roman"/>
                <w:b/>
                <w:sz w:val="24"/>
                <w:szCs w:val="24"/>
                <w:lang w:eastAsia="ru-RU"/>
              </w:rPr>
            </w:pPr>
            <w:r w:rsidRPr="00CA6E1F">
              <w:rPr>
                <w:rFonts w:ascii="Times New Roman" w:eastAsia="Times New Roman" w:hAnsi="Times New Roman" w:cs="Times New Roman"/>
                <w:b/>
                <w:sz w:val="24"/>
                <w:szCs w:val="24"/>
                <w:lang w:eastAsia="ru-RU"/>
              </w:rPr>
              <w:t>Единица измерения</w:t>
            </w:r>
          </w:p>
        </w:tc>
        <w:tc>
          <w:tcPr>
            <w:tcW w:w="1559" w:type="dxa"/>
            <w:vAlign w:val="center"/>
          </w:tcPr>
          <w:p w14:paraId="35193BBF" w14:textId="77777777" w:rsidR="00E14763" w:rsidRPr="00CA6E1F" w:rsidRDefault="00E14763" w:rsidP="00E14763">
            <w:pPr>
              <w:spacing w:after="0" w:line="240" w:lineRule="auto"/>
              <w:jc w:val="center"/>
              <w:rPr>
                <w:rFonts w:ascii="Times New Roman" w:eastAsia="Times New Roman" w:hAnsi="Times New Roman" w:cs="Times New Roman"/>
                <w:b/>
                <w:sz w:val="24"/>
                <w:szCs w:val="24"/>
                <w:lang w:eastAsia="ru-RU"/>
              </w:rPr>
            </w:pPr>
            <w:r w:rsidRPr="00CA6E1F">
              <w:rPr>
                <w:rFonts w:ascii="Times New Roman" w:eastAsia="Times New Roman" w:hAnsi="Times New Roman" w:cs="Times New Roman"/>
                <w:b/>
                <w:sz w:val="24"/>
                <w:szCs w:val="24"/>
                <w:lang w:eastAsia="ru-RU"/>
              </w:rPr>
              <w:t>Кол-во</w:t>
            </w:r>
          </w:p>
        </w:tc>
      </w:tr>
      <w:tr w:rsidR="00E14763" w:rsidRPr="00CA6E1F" w14:paraId="3327D807" w14:textId="77777777" w:rsidTr="00E14763">
        <w:trPr>
          <w:trHeight w:val="113"/>
        </w:trPr>
        <w:tc>
          <w:tcPr>
            <w:tcW w:w="648" w:type="dxa"/>
            <w:vAlign w:val="center"/>
          </w:tcPr>
          <w:p w14:paraId="75E29D1A"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1</w:t>
            </w:r>
          </w:p>
        </w:tc>
        <w:tc>
          <w:tcPr>
            <w:tcW w:w="5731" w:type="dxa"/>
            <w:vAlign w:val="center"/>
          </w:tcPr>
          <w:p w14:paraId="11B1F7F1" w14:textId="77777777" w:rsidR="00E14763" w:rsidRPr="00CA6E1F" w:rsidRDefault="00E14763" w:rsidP="00E14763">
            <w:pPr>
              <w:spacing w:after="0" w:line="240" w:lineRule="auto"/>
              <w:rPr>
                <w:rFonts w:ascii="Times New Roman" w:eastAsia="Times New Roman" w:hAnsi="Times New Roman" w:cs="Times New Roman"/>
                <w:sz w:val="24"/>
                <w:szCs w:val="24"/>
                <w:lang w:eastAsia="ru-RU"/>
              </w:rPr>
            </w:pPr>
          </w:p>
        </w:tc>
        <w:tc>
          <w:tcPr>
            <w:tcW w:w="1418" w:type="dxa"/>
            <w:vAlign w:val="center"/>
          </w:tcPr>
          <w:p w14:paraId="73819803"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4DB1A586"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r>
      <w:tr w:rsidR="00E14763" w:rsidRPr="00CA6E1F" w14:paraId="6ADF6C7D" w14:textId="77777777" w:rsidTr="00E14763">
        <w:trPr>
          <w:trHeight w:val="113"/>
        </w:trPr>
        <w:tc>
          <w:tcPr>
            <w:tcW w:w="648" w:type="dxa"/>
            <w:vAlign w:val="center"/>
          </w:tcPr>
          <w:p w14:paraId="1A974FEC"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2</w:t>
            </w:r>
          </w:p>
        </w:tc>
        <w:tc>
          <w:tcPr>
            <w:tcW w:w="5731" w:type="dxa"/>
            <w:vAlign w:val="center"/>
          </w:tcPr>
          <w:p w14:paraId="39E1E03C" w14:textId="77777777" w:rsidR="00E14763" w:rsidRPr="00CA6E1F" w:rsidRDefault="00E14763" w:rsidP="00E14763">
            <w:pPr>
              <w:spacing w:after="0" w:line="240" w:lineRule="auto"/>
              <w:rPr>
                <w:rFonts w:ascii="Times New Roman" w:eastAsia="Times New Roman" w:hAnsi="Times New Roman" w:cs="Times New Roman"/>
                <w:sz w:val="24"/>
                <w:szCs w:val="24"/>
                <w:lang w:eastAsia="ru-RU"/>
              </w:rPr>
            </w:pPr>
          </w:p>
        </w:tc>
        <w:tc>
          <w:tcPr>
            <w:tcW w:w="1418" w:type="dxa"/>
            <w:vAlign w:val="center"/>
          </w:tcPr>
          <w:p w14:paraId="29642CEC"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031C2C62"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r>
      <w:tr w:rsidR="00E14763" w:rsidRPr="00CA6E1F" w14:paraId="1F96A106" w14:textId="77777777" w:rsidTr="00E14763">
        <w:trPr>
          <w:trHeight w:val="113"/>
        </w:trPr>
        <w:tc>
          <w:tcPr>
            <w:tcW w:w="648" w:type="dxa"/>
            <w:vAlign w:val="center"/>
          </w:tcPr>
          <w:p w14:paraId="1851DCCB"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w:t>
            </w:r>
          </w:p>
        </w:tc>
        <w:tc>
          <w:tcPr>
            <w:tcW w:w="5731" w:type="dxa"/>
            <w:vAlign w:val="center"/>
          </w:tcPr>
          <w:p w14:paraId="17901903" w14:textId="77777777" w:rsidR="00E14763" w:rsidRPr="00CA6E1F" w:rsidRDefault="00E14763" w:rsidP="00E14763">
            <w:pPr>
              <w:spacing w:after="0" w:line="240" w:lineRule="auto"/>
              <w:rPr>
                <w:rFonts w:ascii="Times New Roman" w:eastAsia="Times New Roman" w:hAnsi="Times New Roman" w:cs="Times New Roman"/>
                <w:sz w:val="24"/>
                <w:szCs w:val="24"/>
                <w:lang w:eastAsia="ru-RU"/>
              </w:rPr>
            </w:pPr>
          </w:p>
        </w:tc>
        <w:tc>
          <w:tcPr>
            <w:tcW w:w="1418" w:type="dxa"/>
            <w:vAlign w:val="center"/>
          </w:tcPr>
          <w:p w14:paraId="0E1C4396"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6D598D82"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r>
    </w:tbl>
    <w:p w14:paraId="70AC3320"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p w14:paraId="19324B90" w14:textId="77777777" w:rsidR="00E14763" w:rsidRPr="00CA6E1F" w:rsidRDefault="00E14763" w:rsidP="00E14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x-none"/>
        </w:rPr>
      </w:pPr>
      <w:r w:rsidRPr="00CA6E1F">
        <w:rPr>
          <w:rFonts w:ascii="Times New Roman" w:eastAsia="Times New Roman" w:hAnsi="Times New Roman" w:cs="Times New Roman"/>
          <w:sz w:val="24"/>
          <w:szCs w:val="24"/>
          <w:lang w:eastAsia="x-none"/>
        </w:rPr>
        <w:t xml:space="preserve">        Настоящий Акт составлен в двух экземплярах.</w:t>
      </w:r>
    </w:p>
    <w:p w14:paraId="39898D62" w14:textId="77777777" w:rsidR="00E14763" w:rsidRPr="00CA6E1F" w:rsidRDefault="00E14763" w:rsidP="00E14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x-none"/>
        </w:rPr>
      </w:pPr>
    </w:p>
    <w:tbl>
      <w:tblPr>
        <w:tblW w:w="9540" w:type="dxa"/>
        <w:jc w:val="center"/>
        <w:tblLayout w:type="fixed"/>
        <w:tblLook w:val="0000" w:firstRow="0" w:lastRow="0" w:firstColumn="0" w:lastColumn="0" w:noHBand="0" w:noVBand="0"/>
      </w:tblPr>
      <w:tblGrid>
        <w:gridCol w:w="5040"/>
        <w:gridCol w:w="4500"/>
      </w:tblGrid>
      <w:tr w:rsidR="00E14763" w:rsidRPr="00CA6E1F" w14:paraId="62B04FD5" w14:textId="77777777" w:rsidTr="00E14763">
        <w:trPr>
          <w:trHeight w:val="80"/>
          <w:jc w:val="center"/>
        </w:trPr>
        <w:tc>
          <w:tcPr>
            <w:tcW w:w="5040" w:type="dxa"/>
          </w:tcPr>
          <w:p w14:paraId="6D01B9AC"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Представитель Исполнителя</w:t>
            </w:r>
          </w:p>
          <w:p w14:paraId="763CE9DA" w14:textId="77777777" w:rsidR="00E14763" w:rsidRPr="00CA6E1F" w:rsidRDefault="00E14763" w:rsidP="00E14763">
            <w:pPr>
              <w:spacing w:after="0" w:line="240" w:lineRule="auto"/>
              <w:jc w:val="center"/>
              <w:rPr>
                <w:rFonts w:ascii="Times New Roman" w:eastAsia="Times New Roman" w:hAnsi="Times New Roman" w:cs="Times New Roman"/>
                <w:i/>
                <w:sz w:val="24"/>
                <w:szCs w:val="24"/>
                <w:lang w:eastAsia="ru-RU"/>
              </w:rPr>
            </w:pPr>
          </w:p>
          <w:p w14:paraId="19E43F77" w14:textId="77777777" w:rsidR="00E14763" w:rsidRPr="00CA6E1F" w:rsidRDefault="00E14763" w:rsidP="00E14763">
            <w:pPr>
              <w:spacing w:after="0" w:line="240" w:lineRule="auto"/>
              <w:jc w:val="center"/>
              <w:rPr>
                <w:rFonts w:ascii="Times New Roman" w:eastAsia="Times New Roman" w:hAnsi="Times New Roman" w:cs="Times New Roman"/>
                <w:i/>
                <w:sz w:val="24"/>
                <w:szCs w:val="24"/>
                <w:lang w:eastAsia="ru-RU"/>
              </w:rPr>
            </w:pPr>
          </w:p>
          <w:p w14:paraId="64638807" w14:textId="77777777" w:rsidR="00E14763" w:rsidRPr="00CA6E1F" w:rsidRDefault="00E14763" w:rsidP="00E14763">
            <w:pPr>
              <w:spacing w:after="0" w:line="240" w:lineRule="auto"/>
              <w:rPr>
                <w:rFonts w:ascii="Times New Roman" w:eastAsia="Times New Roman" w:hAnsi="Times New Roman" w:cs="Times New Roman"/>
                <w:i/>
                <w:sz w:val="24"/>
                <w:szCs w:val="24"/>
                <w:lang w:eastAsia="ru-RU"/>
              </w:rPr>
            </w:pPr>
            <w:r w:rsidRPr="00CA6E1F">
              <w:rPr>
                <w:rFonts w:ascii="Times New Roman" w:eastAsia="Times New Roman" w:hAnsi="Times New Roman" w:cs="Times New Roman"/>
                <w:i/>
                <w:sz w:val="24"/>
                <w:szCs w:val="24"/>
                <w:lang w:eastAsia="ru-RU"/>
              </w:rPr>
              <w:t xml:space="preserve">_____________________________________              </w:t>
            </w:r>
          </w:p>
          <w:p w14:paraId="59665F8A" w14:textId="77777777" w:rsidR="00E14763" w:rsidRPr="00CA6E1F" w:rsidRDefault="00E14763" w:rsidP="00E14763">
            <w:pPr>
              <w:spacing w:after="0" w:line="240" w:lineRule="auto"/>
              <w:jc w:val="center"/>
              <w:rPr>
                <w:rFonts w:ascii="Times New Roman" w:eastAsia="Times New Roman" w:hAnsi="Times New Roman" w:cs="Times New Roman"/>
                <w:i/>
                <w:sz w:val="24"/>
                <w:szCs w:val="24"/>
                <w:lang w:eastAsia="ru-RU"/>
              </w:rPr>
            </w:pPr>
            <w:r w:rsidRPr="00CA6E1F">
              <w:rPr>
                <w:rFonts w:ascii="Times New Roman" w:eastAsia="Times New Roman" w:hAnsi="Times New Roman" w:cs="Times New Roman"/>
                <w:i/>
                <w:sz w:val="24"/>
                <w:szCs w:val="24"/>
                <w:lang w:eastAsia="ru-RU"/>
              </w:rPr>
              <w:t>Должность, подпись, ФИО</w:t>
            </w:r>
          </w:p>
          <w:p w14:paraId="476C19A8"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c>
          <w:tcPr>
            <w:tcW w:w="4500" w:type="dxa"/>
          </w:tcPr>
          <w:p w14:paraId="19212AC9"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Представитель Заказчика</w:t>
            </w:r>
          </w:p>
          <w:p w14:paraId="287311F3"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p w14:paraId="61846234"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p w14:paraId="2EB8574F" w14:textId="77777777" w:rsidR="00E14763" w:rsidRPr="00CA6E1F" w:rsidRDefault="00E14763" w:rsidP="00E14763">
            <w:pPr>
              <w:spacing w:after="0" w:line="240" w:lineRule="auto"/>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__________________________________</w:t>
            </w:r>
          </w:p>
          <w:p w14:paraId="70FA332F" w14:textId="77777777" w:rsidR="00E14763" w:rsidRPr="00CA6E1F" w:rsidRDefault="00E14763" w:rsidP="00E14763">
            <w:pPr>
              <w:spacing w:after="0" w:line="240" w:lineRule="auto"/>
              <w:jc w:val="center"/>
              <w:rPr>
                <w:rFonts w:ascii="Times New Roman" w:eastAsia="Times New Roman" w:hAnsi="Times New Roman" w:cs="Times New Roman"/>
                <w:i/>
                <w:sz w:val="24"/>
                <w:szCs w:val="24"/>
                <w:lang w:eastAsia="ru-RU"/>
              </w:rPr>
            </w:pPr>
            <w:r w:rsidRPr="00CA6E1F">
              <w:rPr>
                <w:rFonts w:ascii="Times New Roman" w:eastAsia="Times New Roman" w:hAnsi="Times New Roman" w:cs="Times New Roman"/>
                <w:i/>
                <w:sz w:val="24"/>
                <w:szCs w:val="24"/>
                <w:lang w:eastAsia="ru-RU"/>
              </w:rPr>
              <w:t>Должность, подпись, ФИО</w:t>
            </w:r>
          </w:p>
          <w:p w14:paraId="498A88D6"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r>
    </w:tbl>
    <w:p w14:paraId="20F39345" w14:textId="1DC10D17" w:rsidR="00E14763" w:rsidRPr="00CA6E1F" w:rsidRDefault="00E14763" w:rsidP="00E14763">
      <w:pPr>
        <w:spacing w:after="0" w:line="240" w:lineRule="auto"/>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«___</w:t>
      </w:r>
      <w:proofErr w:type="gramStart"/>
      <w:r w:rsidRPr="00CA6E1F">
        <w:rPr>
          <w:rFonts w:ascii="Times New Roman" w:eastAsia="Times New Roman" w:hAnsi="Times New Roman" w:cs="Times New Roman"/>
          <w:sz w:val="24"/>
          <w:szCs w:val="24"/>
          <w:lang w:eastAsia="ru-RU"/>
        </w:rPr>
        <w:t>_»_</w:t>
      </w:r>
      <w:proofErr w:type="gramEnd"/>
      <w:r w:rsidRPr="00CA6E1F">
        <w:rPr>
          <w:rFonts w:ascii="Times New Roman" w:eastAsia="Times New Roman" w:hAnsi="Times New Roman" w:cs="Times New Roman"/>
          <w:sz w:val="24"/>
          <w:szCs w:val="24"/>
          <w:lang w:eastAsia="ru-RU"/>
        </w:rPr>
        <w:t>_______</w:t>
      </w:r>
      <w:r w:rsidR="004138E5">
        <w:rPr>
          <w:rFonts w:ascii="Times New Roman" w:eastAsia="Times New Roman" w:hAnsi="Times New Roman" w:cs="Times New Roman"/>
          <w:sz w:val="24"/>
          <w:szCs w:val="24"/>
          <w:lang w:eastAsia="ru-RU"/>
        </w:rPr>
        <w:t>_____________20____г.</w:t>
      </w:r>
      <w:r w:rsidR="004138E5">
        <w:rPr>
          <w:rFonts w:ascii="Times New Roman" w:eastAsia="Times New Roman" w:hAnsi="Times New Roman" w:cs="Times New Roman"/>
          <w:sz w:val="24"/>
          <w:szCs w:val="24"/>
          <w:lang w:eastAsia="ru-RU"/>
        </w:rPr>
        <w:tab/>
      </w:r>
      <w:r w:rsidR="004138E5">
        <w:rPr>
          <w:rFonts w:ascii="Times New Roman" w:eastAsia="Times New Roman" w:hAnsi="Times New Roman" w:cs="Times New Roman"/>
          <w:sz w:val="24"/>
          <w:szCs w:val="24"/>
          <w:lang w:eastAsia="ru-RU"/>
        </w:rPr>
        <w:tab/>
        <w:t xml:space="preserve">   «___</w:t>
      </w:r>
      <w:proofErr w:type="gramStart"/>
      <w:r w:rsidR="004138E5">
        <w:rPr>
          <w:rFonts w:ascii="Times New Roman" w:eastAsia="Times New Roman" w:hAnsi="Times New Roman" w:cs="Times New Roman"/>
          <w:sz w:val="24"/>
          <w:szCs w:val="24"/>
          <w:lang w:eastAsia="ru-RU"/>
        </w:rPr>
        <w:t>_»_</w:t>
      </w:r>
      <w:proofErr w:type="gramEnd"/>
      <w:r w:rsidR="004138E5">
        <w:rPr>
          <w:rFonts w:ascii="Times New Roman" w:eastAsia="Times New Roman" w:hAnsi="Times New Roman" w:cs="Times New Roman"/>
          <w:sz w:val="24"/>
          <w:szCs w:val="24"/>
          <w:lang w:eastAsia="ru-RU"/>
        </w:rPr>
        <w:t>_______________ 20_____ г.</w:t>
      </w:r>
      <w:r w:rsidRPr="00CA6E1F">
        <w:rPr>
          <w:rFonts w:ascii="Times New Roman" w:eastAsia="Times New Roman" w:hAnsi="Times New Roman" w:cs="Times New Roman"/>
          <w:sz w:val="24"/>
          <w:szCs w:val="24"/>
          <w:lang w:eastAsia="ru-RU"/>
        </w:rPr>
        <w:t xml:space="preserve">    </w:t>
      </w:r>
    </w:p>
    <w:p w14:paraId="3B657F54" w14:textId="77777777" w:rsidR="00E14763" w:rsidRPr="00CA6E1F" w:rsidRDefault="00E14763" w:rsidP="00E14763">
      <w:pPr>
        <w:spacing w:after="0" w:line="240" w:lineRule="auto"/>
        <w:rPr>
          <w:rFonts w:ascii="Times New Roman" w:eastAsia="Times New Roman" w:hAnsi="Times New Roman" w:cs="Times New Roman"/>
          <w:sz w:val="24"/>
          <w:szCs w:val="24"/>
          <w:lang w:eastAsia="ru-RU"/>
        </w:rPr>
      </w:pPr>
    </w:p>
    <w:p w14:paraId="4BBA0F60" w14:textId="77777777" w:rsidR="004138E5" w:rsidRDefault="004138E5" w:rsidP="004138E5">
      <w:pPr>
        <w:spacing w:after="0" w:line="240" w:lineRule="auto"/>
        <w:rPr>
          <w:rFonts w:ascii="Times New Roman" w:eastAsia="Times New Roman" w:hAnsi="Times New Roman" w:cs="Times New Roman"/>
          <w:sz w:val="24"/>
          <w:szCs w:val="24"/>
          <w:lang w:eastAsia="ru-RU"/>
        </w:rPr>
      </w:pPr>
    </w:p>
    <w:p w14:paraId="3FD29B5F" w14:textId="003D5387" w:rsidR="0006746B" w:rsidRDefault="00E14763" w:rsidP="004138E5">
      <w:pPr>
        <w:spacing w:after="0" w:line="240" w:lineRule="auto"/>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w:t>
      </w:r>
    </w:p>
    <w:p w14:paraId="0C6EBB23" w14:textId="447A6AD7" w:rsidR="004138E5" w:rsidRDefault="004138E5" w:rsidP="00E14763">
      <w:pPr>
        <w:spacing w:after="0" w:line="240" w:lineRule="auto"/>
        <w:ind w:left="4678"/>
        <w:rPr>
          <w:rFonts w:ascii="Times New Roman" w:eastAsia="Times New Roman" w:hAnsi="Times New Roman" w:cs="Times New Roman"/>
          <w:sz w:val="24"/>
          <w:szCs w:val="24"/>
          <w:lang w:eastAsia="ru-RU"/>
        </w:rPr>
      </w:pPr>
    </w:p>
    <w:p w14:paraId="27618872" w14:textId="2F5505D8" w:rsidR="004138E5" w:rsidRDefault="004138E5" w:rsidP="00E14763">
      <w:pPr>
        <w:spacing w:after="0" w:line="240" w:lineRule="auto"/>
        <w:ind w:left="4678"/>
        <w:rPr>
          <w:rFonts w:ascii="Times New Roman" w:eastAsia="Times New Roman" w:hAnsi="Times New Roman" w:cs="Times New Roman"/>
          <w:sz w:val="24"/>
          <w:szCs w:val="24"/>
          <w:lang w:eastAsia="ru-RU"/>
        </w:rPr>
      </w:pPr>
    </w:p>
    <w:p w14:paraId="3B6A5B5C" w14:textId="77777777" w:rsidR="004138E5" w:rsidRDefault="004138E5" w:rsidP="004138E5">
      <w:pPr>
        <w:spacing w:after="0" w:line="240" w:lineRule="auto"/>
        <w:jc w:val="center"/>
        <w:rPr>
          <w:rFonts w:ascii="Times New Roman" w:eastAsia="Times New Roman" w:hAnsi="Times New Roman" w:cs="Times New Roman"/>
          <w:b/>
          <w:sz w:val="24"/>
          <w:szCs w:val="24"/>
          <w:lang w:eastAsia="ru-RU"/>
        </w:rPr>
      </w:pPr>
    </w:p>
    <w:p w14:paraId="44EF1F0A" w14:textId="77777777" w:rsidR="004138E5" w:rsidRDefault="004138E5" w:rsidP="004138E5">
      <w:pPr>
        <w:spacing w:after="0" w:line="240" w:lineRule="auto"/>
        <w:rPr>
          <w:rFonts w:ascii="Times New Roman" w:hAnsi="Times New Roman"/>
          <w:b/>
          <w:sz w:val="24"/>
          <w:szCs w:val="24"/>
        </w:rPr>
      </w:pPr>
    </w:p>
    <w:p w14:paraId="6BCDEFD4" w14:textId="77777777" w:rsidR="004138E5" w:rsidRPr="00CA6E1F" w:rsidRDefault="004138E5" w:rsidP="00D33E9E">
      <w:pPr>
        <w:spacing w:after="0" w:line="240" w:lineRule="auto"/>
        <w:rPr>
          <w:rFonts w:ascii="Times New Roman" w:eastAsia="Times New Roman" w:hAnsi="Times New Roman" w:cs="Times New Roman"/>
          <w:sz w:val="28"/>
          <w:szCs w:val="28"/>
          <w:lang w:eastAsia="ru-RU"/>
        </w:rPr>
        <w:sectPr w:rsidR="004138E5" w:rsidRPr="00CA6E1F" w:rsidSect="000E7BC3">
          <w:headerReference w:type="default" r:id="rId9"/>
          <w:headerReference w:type="first" r:id="rId10"/>
          <w:pgSz w:w="11906" w:h="16838"/>
          <w:pgMar w:top="1134" w:right="851" w:bottom="993" w:left="1701" w:header="709" w:footer="709" w:gutter="0"/>
          <w:cols w:space="708"/>
          <w:titlePg/>
          <w:docGrid w:linePitch="360"/>
        </w:sectPr>
      </w:pPr>
    </w:p>
    <w:p w14:paraId="21684DE2" w14:textId="33C5C890" w:rsidR="002437A5" w:rsidRPr="002437A5" w:rsidRDefault="002437A5" w:rsidP="00B70111">
      <w:pPr>
        <w:spacing w:after="0" w:line="240" w:lineRule="auto"/>
        <w:ind w:left="4678" w:firstLine="1559"/>
        <w:jc w:val="right"/>
        <w:rPr>
          <w:rFonts w:ascii="Times New Roman" w:eastAsia="Times New Roman" w:hAnsi="Times New Roman"/>
          <w:sz w:val="28"/>
          <w:szCs w:val="28"/>
          <w:lang w:eastAsia="ru-RU"/>
        </w:rPr>
      </w:pPr>
      <w:r w:rsidRPr="002437A5">
        <w:rPr>
          <w:rFonts w:ascii="Times New Roman" w:eastAsia="Times New Roman" w:hAnsi="Times New Roman"/>
          <w:sz w:val="28"/>
          <w:szCs w:val="28"/>
          <w:lang w:eastAsia="ru-RU"/>
        </w:rPr>
        <w:lastRenderedPageBreak/>
        <w:t>Приложение № 2</w:t>
      </w:r>
    </w:p>
    <w:p w14:paraId="3980954B" w14:textId="77777777" w:rsidR="002437A5" w:rsidRPr="002437A5" w:rsidRDefault="002437A5" w:rsidP="00B70111">
      <w:pPr>
        <w:spacing w:after="0" w:line="240" w:lineRule="auto"/>
        <w:ind w:left="4678" w:firstLine="1559"/>
        <w:jc w:val="right"/>
        <w:rPr>
          <w:rFonts w:ascii="Times New Roman" w:eastAsia="Times New Roman" w:hAnsi="Times New Roman"/>
          <w:sz w:val="28"/>
          <w:szCs w:val="28"/>
          <w:lang w:eastAsia="ru-RU"/>
        </w:rPr>
      </w:pPr>
      <w:r w:rsidRPr="002437A5">
        <w:rPr>
          <w:rFonts w:ascii="Times New Roman" w:eastAsia="Times New Roman" w:hAnsi="Times New Roman"/>
          <w:sz w:val="28"/>
          <w:szCs w:val="28"/>
          <w:lang w:eastAsia="ru-RU"/>
        </w:rPr>
        <w:t>к Техническому заданию</w:t>
      </w:r>
    </w:p>
    <w:p w14:paraId="14EC2EF2" w14:textId="77777777" w:rsidR="002437A5" w:rsidRPr="00D81EE7" w:rsidRDefault="002437A5" w:rsidP="002437A5">
      <w:pPr>
        <w:spacing w:after="0" w:line="240" w:lineRule="auto"/>
        <w:jc w:val="right"/>
        <w:rPr>
          <w:rFonts w:ascii="Times New Roman" w:eastAsia="Times New Roman" w:hAnsi="Times New Roman"/>
          <w:bCs/>
          <w:sz w:val="24"/>
          <w:szCs w:val="24"/>
          <w:lang w:eastAsia="ru-RU"/>
        </w:rPr>
      </w:pPr>
      <w:r w:rsidRPr="00D81EE7">
        <w:rPr>
          <w:rFonts w:ascii="Times New Roman" w:eastAsia="Times New Roman" w:hAnsi="Times New Roman"/>
          <w:sz w:val="28"/>
          <w:szCs w:val="28"/>
          <w:lang w:eastAsia="ru-RU"/>
        </w:rPr>
        <w:t xml:space="preserve"> </w:t>
      </w:r>
    </w:p>
    <w:p w14:paraId="43D1C571" w14:textId="77777777" w:rsidR="002437A5" w:rsidRDefault="002437A5" w:rsidP="002437A5">
      <w:pPr>
        <w:rPr>
          <w:rFonts w:ascii="Times New Roman" w:eastAsia="Times New Roman" w:hAnsi="Times New Roman"/>
          <w:b/>
        </w:rPr>
      </w:pPr>
      <w:r>
        <w:rPr>
          <w:rFonts w:ascii="Times New Roman" w:eastAsia="Times New Roman" w:hAnsi="Times New Roman"/>
          <w:b/>
        </w:rPr>
        <w:t>ФОРМА</w:t>
      </w:r>
    </w:p>
    <w:p w14:paraId="61905D7C" w14:textId="77777777" w:rsidR="002437A5" w:rsidRDefault="002437A5" w:rsidP="002437A5">
      <w:pPr>
        <w:jc w:val="center"/>
        <w:rPr>
          <w:rFonts w:ascii="Times New Roman" w:eastAsia="Times New Roman" w:hAnsi="Times New Roman"/>
          <w:b/>
        </w:rPr>
      </w:pPr>
      <w:r w:rsidRPr="00D81EE7">
        <w:rPr>
          <w:rFonts w:ascii="Times New Roman" w:eastAsia="Times New Roman" w:hAnsi="Times New Roman"/>
          <w:b/>
        </w:rPr>
        <w:t>АКТ</w:t>
      </w:r>
    </w:p>
    <w:p w14:paraId="7A5F4B4A" w14:textId="14B58FDC" w:rsidR="002437A5" w:rsidRDefault="002437A5" w:rsidP="002437A5">
      <w:pPr>
        <w:jc w:val="center"/>
        <w:rPr>
          <w:rFonts w:ascii="Times New Roman" w:eastAsia="Times New Roman" w:hAnsi="Times New Roman" w:cs="Times New Roman"/>
          <w:b/>
        </w:rPr>
      </w:pPr>
      <w:r>
        <w:rPr>
          <w:rFonts w:ascii="Times New Roman" w:eastAsia="Times New Roman" w:hAnsi="Times New Roman"/>
          <w:b/>
        </w:rPr>
        <w:t xml:space="preserve"> </w:t>
      </w:r>
      <w:r w:rsidRPr="002E6AAD">
        <w:rPr>
          <w:rFonts w:ascii="Times New Roman" w:eastAsia="Times New Roman" w:hAnsi="Times New Roman" w:cs="Times New Roman"/>
          <w:b/>
        </w:rPr>
        <w:t xml:space="preserve">приема-передачи </w:t>
      </w:r>
      <w:r w:rsidR="004A4431">
        <w:rPr>
          <w:rFonts w:ascii="Times New Roman" w:eastAsia="Times New Roman" w:hAnsi="Times New Roman" w:cs="Times New Roman"/>
          <w:b/>
        </w:rPr>
        <w:t>транспортного средства</w:t>
      </w:r>
      <w:r w:rsidR="004A4431" w:rsidRPr="002E6AAD">
        <w:rPr>
          <w:rFonts w:ascii="Times New Roman" w:eastAsia="Times New Roman" w:hAnsi="Times New Roman" w:cs="Times New Roman"/>
          <w:b/>
        </w:rPr>
        <w:t xml:space="preserve"> </w:t>
      </w:r>
      <w:r w:rsidRPr="002E6AAD">
        <w:rPr>
          <w:rFonts w:ascii="Times New Roman" w:eastAsia="Times New Roman" w:hAnsi="Times New Roman" w:cs="Times New Roman"/>
          <w:b/>
        </w:rPr>
        <w:t>на СТО</w:t>
      </w:r>
    </w:p>
    <w:p w14:paraId="34D84FA4" w14:textId="77777777" w:rsidR="002437A5" w:rsidRPr="002E6AAD" w:rsidRDefault="002437A5" w:rsidP="002437A5">
      <w:pPr>
        <w:jc w:val="center"/>
        <w:rPr>
          <w:rFonts w:ascii="Times New Roman" w:eastAsia="Times New Roman" w:hAnsi="Times New Roman" w:cs="Times New Roman"/>
        </w:rPr>
      </w:pPr>
    </w:p>
    <w:p w14:paraId="697426DC" w14:textId="20ED2835" w:rsidR="002437A5" w:rsidRPr="002E6AAD" w:rsidRDefault="002437A5" w:rsidP="002437A5">
      <w:pPr>
        <w:keepNext/>
        <w:outlineLvl w:val="1"/>
        <w:rPr>
          <w:rFonts w:ascii="Times New Roman" w:eastAsia="Times New Roman" w:hAnsi="Times New Roman" w:cs="Times New Roman"/>
        </w:rPr>
      </w:pPr>
      <w:r w:rsidRPr="002E6AAD">
        <w:rPr>
          <w:rFonts w:ascii="Times New Roman" w:eastAsia="Times New Roman" w:hAnsi="Times New Roman" w:cs="Times New Roman"/>
        </w:rPr>
        <w:t>УФПС_________________________</w:t>
      </w:r>
      <w:r w:rsidRPr="002E6AAD">
        <w:rPr>
          <w:rFonts w:ascii="Times New Roman" w:eastAsia="Times New Roman" w:hAnsi="Times New Roman" w:cs="Times New Roman"/>
        </w:rPr>
        <w:tab/>
      </w:r>
      <w:r w:rsidRPr="002E6AAD">
        <w:rPr>
          <w:rFonts w:ascii="Times New Roman" w:eastAsia="Times New Roman" w:hAnsi="Times New Roman" w:cs="Times New Roman"/>
        </w:rPr>
        <w:tab/>
      </w:r>
      <w:r w:rsidRPr="002E6AAD">
        <w:rPr>
          <w:rFonts w:ascii="Times New Roman" w:eastAsia="Times New Roman" w:hAnsi="Times New Roman" w:cs="Times New Roman"/>
        </w:rPr>
        <w:tab/>
      </w:r>
      <w:r w:rsidRPr="002E6AAD">
        <w:rPr>
          <w:rFonts w:ascii="Times New Roman" w:eastAsia="Times New Roman" w:hAnsi="Times New Roman" w:cs="Times New Roman"/>
        </w:rPr>
        <w:tab/>
      </w:r>
      <w:r w:rsidRPr="002E6AAD">
        <w:rPr>
          <w:rFonts w:ascii="Times New Roman" w:eastAsia="Times New Roman" w:hAnsi="Times New Roman" w:cs="Times New Roman"/>
        </w:rPr>
        <w:tab/>
        <w:t xml:space="preserve">       </w:t>
      </w:r>
      <w:proofErr w:type="gramStart"/>
      <w:r w:rsidRPr="002E6AAD">
        <w:rPr>
          <w:rFonts w:ascii="Times New Roman" w:eastAsia="Times New Roman" w:hAnsi="Times New Roman" w:cs="Times New Roman"/>
        </w:rPr>
        <w:t xml:space="preserve">   «</w:t>
      </w:r>
      <w:proofErr w:type="gramEnd"/>
      <w:r w:rsidRPr="002E6AAD">
        <w:rPr>
          <w:rFonts w:ascii="Times New Roman" w:eastAsia="Times New Roman" w:hAnsi="Times New Roman" w:cs="Times New Roman"/>
        </w:rPr>
        <w:t xml:space="preserve">___» __________20__ г. </w:t>
      </w:r>
    </w:p>
    <w:p w14:paraId="2803AF6C" w14:textId="77777777" w:rsidR="002437A5" w:rsidRPr="002E6AAD" w:rsidRDefault="002437A5" w:rsidP="002437A5">
      <w:pPr>
        <w:keepNext/>
        <w:jc w:val="both"/>
        <w:outlineLvl w:val="1"/>
        <w:rPr>
          <w:rFonts w:ascii="Times New Roman" w:eastAsia="Times New Roman" w:hAnsi="Times New Roman" w:cs="Times New Roman"/>
        </w:rPr>
      </w:pPr>
      <w:r w:rsidRPr="002E6AAD">
        <w:rPr>
          <w:rFonts w:ascii="Times New Roman" w:eastAsia="Times New Roman" w:hAnsi="Times New Roman" w:cs="Times New Roman"/>
        </w:rPr>
        <w:t>Подразделение - сдатчик______________________________________________________________</w:t>
      </w:r>
    </w:p>
    <w:p w14:paraId="306D927C" w14:textId="77777777" w:rsidR="002437A5" w:rsidRPr="002E6AAD" w:rsidRDefault="002437A5" w:rsidP="002437A5">
      <w:pPr>
        <w:keepNext/>
        <w:jc w:val="both"/>
        <w:outlineLvl w:val="1"/>
        <w:rPr>
          <w:rFonts w:ascii="Times New Roman" w:eastAsia="Times New Roman" w:hAnsi="Times New Roman" w:cs="Times New Roman"/>
        </w:rPr>
      </w:pPr>
      <w:r w:rsidRPr="002E6AAD">
        <w:rPr>
          <w:rFonts w:ascii="Times New Roman" w:eastAsia="Times New Roman" w:hAnsi="Times New Roman" w:cs="Times New Roman"/>
        </w:rPr>
        <w:t>________________________________________________________________________________</w:t>
      </w:r>
    </w:p>
    <w:p w14:paraId="76996720" w14:textId="77777777" w:rsidR="002437A5" w:rsidRPr="002E6AAD" w:rsidRDefault="002437A5" w:rsidP="002437A5">
      <w:pPr>
        <w:keepNext/>
        <w:jc w:val="both"/>
        <w:outlineLvl w:val="1"/>
        <w:rPr>
          <w:rFonts w:ascii="Times New Roman" w:eastAsia="Times New Roman" w:hAnsi="Times New Roman" w:cs="Times New Roman"/>
        </w:rPr>
      </w:pPr>
      <w:r w:rsidRPr="002E6AAD">
        <w:rPr>
          <w:rFonts w:ascii="Times New Roman" w:eastAsia="Times New Roman" w:hAnsi="Times New Roman" w:cs="Times New Roman"/>
        </w:rPr>
        <w:t>Подразделение - приемщик ___________________________________________________________</w:t>
      </w:r>
    </w:p>
    <w:p w14:paraId="76162CC9" w14:textId="77777777" w:rsidR="002437A5" w:rsidRPr="002E6AAD" w:rsidRDefault="002437A5" w:rsidP="002437A5">
      <w:pPr>
        <w:keepNext/>
        <w:jc w:val="both"/>
        <w:outlineLvl w:val="1"/>
        <w:rPr>
          <w:rFonts w:ascii="Times New Roman" w:eastAsia="Times New Roman" w:hAnsi="Times New Roman" w:cs="Times New Roman"/>
        </w:rPr>
      </w:pPr>
      <w:r w:rsidRPr="002E6AAD">
        <w:rPr>
          <w:rFonts w:ascii="Times New Roman" w:eastAsia="Times New Roman" w:hAnsi="Times New Roman" w:cs="Times New Roman"/>
        </w:rPr>
        <w:t>________________________________________________________________________________</w:t>
      </w:r>
      <w:r w:rsidRPr="002E6AAD">
        <w:rPr>
          <w:rFonts w:ascii="Times New Roman" w:eastAsia="Times New Roman" w:hAnsi="Times New Roman" w:cs="Times New Roman"/>
          <w:b/>
        </w:rPr>
        <w:t xml:space="preserve"> </w:t>
      </w:r>
    </w:p>
    <w:p w14:paraId="4BC10617" w14:textId="77777777" w:rsidR="002437A5" w:rsidRPr="002E6AAD" w:rsidRDefault="002437A5" w:rsidP="002437A5">
      <w:pPr>
        <w:keepNext/>
        <w:spacing w:before="240" w:after="60"/>
        <w:outlineLvl w:val="1"/>
        <w:rPr>
          <w:rFonts w:ascii="Times New Roman" w:eastAsia="Times New Roman" w:hAnsi="Times New Roman" w:cs="Times New Roman"/>
          <w:b/>
        </w:rPr>
      </w:pPr>
      <w:r w:rsidRPr="002E6AAD">
        <w:rPr>
          <w:rFonts w:ascii="Times New Roman" w:eastAsia="Times New Roman" w:hAnsi="Times New Roman" w:cs="Times New Roman"/>
          <w:b/>
        </w:rPr>
        <w:t>Сведения о передаваемом транспортном средстве:</w:t>
      </w:r>
    </w:p>
    <w:p w14:paraId="47138FEC" w14:textId="77777777" w:rsidR="002437A5" w:rsidRPr="002E6AAD" w:rsidRDefault="002437A5" w:rsidP="002437A5">
      <w:pPr>
        <w:rPr>
          <w:rFonts w:ascii="Times New Roman" w:eastAsia="Times New Roman" w:hAnsi="Times New Roman" w:cs="Times New Roman"/>
        </w:rPr>
      </w:pPr>
      <w:r w:rsidRPr="002E6AAD">
        <w:rPr>
          <w:rFonts w:ascii="Times New Roman" w:eastAsia="Times New Roman" w:hAnsi="Times New Roman" w:cs="Times New Roman"/>
        </w:rPr>
        <w:t>Марка, модель___________________________________________________________________</w:t>
      </w:r>
    </w:p>
    <w:p w14:paraId="54853C55" w14:textId="77777777" w:rsidR="002437A5" w:rsidRPr="002E6AAD" w:rsidRDefault="002437A5" w:rsidP="002437A5">
      <w:pPr>
        <w:rPr>
          <w:rFonts w:ascii="Times New Roman" w:eastAsia="Times New Roman" w:hAnsi="Times New Roman" w:cs="Times New Roman"/>
        </w:rPr>
      </w:pPr>
      <w:r w:rsidRPr="002E6AAD">
        <w:rPr>
          <w:rFonts w:ascii="Times New Roman" w:eastAsia="Times New Roman" w:hAnsi="Times New Roman" w:cs="Times New Roman"/>
        </w:rPr>
        <w:t>Тип ТС______________________________________________, гос. номер_________________</w:t>
      </w:r>
    </w:p>
    <w:p w14:paraId="16685C6D" w14:textId="77777777" w:rsidR="002437A5" w:rsidRPr="002E6AAD" w:rsidRDefault="002437A5" w:rsidP="002437A5">
      <w:pPr>
        <w:rPr>
          <w:rFonts w:ascii="Times New Roman" w:eastAsia="Times New Roman" w:hAnsi="Times New Roman" w:cs="Times New Roman"/>
        </w:rPr>
      </w:pPr>
      <w:r w:rsidRPr="002E6AAD">
        <w:rPr>
          <w:rFonts w:ascii="Times New Roman" w:eastAsia="Times New Roman" w:hAnsi="Times New Roman" w:cs="Times New Roman"/>
          <w:lang w:val="en-US"/>
        </w:rPr>
        <w:t>VIN</w:t>
      </w:r>
      <w:r w:rsidRPr="002E6AAD">
        <w:rPr>
          <w:rFonts w:ascii="Times New Roman" w:eastAsia="Times New Roman" w:hAnsi="Times New Roman" w:cs="Times New Roman"/>
        </w:rPr>
        <w:t>_________________________________________________, год выпуска________________</w:t>
      </w:r>
    </w:p>
    <w:p w14:paraId="3BF49829" w14:textId="77777777" w:rsidR="002437A5" w:rsidRPr="002E6AAD" w:rsidRDefault="002437A5" w:rsidP="002437A5">
      <w:pPr>
        <w:rPr>
          <w:rFonts w:ascii="Times New Roman" w:eastAsia="Times New Roman" w:hAnsi="Times New Roman" w:cs="Times New Roman"/>
        </w:rPr>
      </w:pPr>
      <w:r w:rsidRPr="002E6AAD">
        <w:rPr>
          <w:rFonts w:ascii="Times New Roman" w:eastAsia="Times New Roman" w:hAnsi="Times New Roman" w:cs="Times New Roman"/>
        </w:rPr>
        <w:t>Паспорт ТС, серия________ №_________________________, выдан ______________________</w:t>
      </w:r>
    </w:p>
    <w:p w14:paraId="317E43EC" w14:textId="77777777" w:rsidR="002437A5" w:rsidRPr="002E6AAD" w:rsidRDefault="002437A5" w:rsidP="002437A5">
      <w:pPr>
        <w:rPr>
          <w:rFonts w:ascii="Times New Roman" w:eastAsia="Times New Roman" w:hAnsi="Times New Roman" w:cs="Times New Roman"/>
        </w:rPr>
      </w:pPr>
      <w:r w:rsidRPr="002E6AAD">
        <w:rPr>
          <w:rFonts w:ascii="Times New Roman" w:eastAsia="Times New Roman" w:hAnsi="Times New Roman" w:cs="Times New Roman"/>
        </w:rPr>
        <w:t>______________________________________________, дата выдачи «__</w:t>
      </w:r>
      <w:proofErr w:type="gramStart"/>
      <w:r w:rsidRPr="002E6AAD">
        <w:rPr>
          <w:rFonts w:ascii="Times New Roman" w:eastAsia="Times New Roman" w:hAnsi="Times New Roman" w:cs="Times New Roman"/>
        </w:rPr>
        <w:t>_»_</w:t>
      </w:r>
      <w:proofErr w:type="gramEnd"/>
      <w:r w:rsidRPr="002E6AAD">
        <w:rPr>
          <w:rFonts w:ascii="Times New Roman" w:eastAsia="Times New Roman" w:hAnsi="Times New Roman" w:cs="Times New Roman"/>
        </w:rPr>
        <w:t>__________20___г.</w:t>
      </w:r>
    </w:p>
    <w:p w14:paraId="54008535" w14:textId="77777777" w:rsidR="002437A5" w:rsidRPr="002E6AAD" w:rsidRDefault="002437A5" w:rsidP="002437A5">
      <w:pPr>
        <w:rPr>
          <w:rFonts w:ascii="Times New Roman" w:eastAsia="Times New Roman" w:hAnsi="Times New Roman" w:cs="Times New Roman"/>
        </w:rPr>
      </w:pPr>
      <w:r w:rsidRPr="002E6AAD">
        <w:rPr>
          <w:rFonts w:ascii="Times New Roman" w:eastAsia="Times New Roman" w:hAnsi="Times New Roman" w:cs="Times New Roman"/>
        </w:rPr>
        <w:t>Свидетельство о регистрации ТС, серия_________ №____________________, выдано________</w:t>
      </w:r>
    </w:p>
    <w:p w14:paraId="33031F3E" w14:textId="77777777" w:rsidR="002437A5" w:rsidRPr="002E6AAD" w:rsidRDefault="002437A5" w:rsidP="002437A5">
      <w:pPr>
        <w:rPr>
          <w:rFonts w:ascii="Times New Roman" w:eastAsia="Times New Roman" w:hAnsi="Times New Roman" w:cs="Times New Roman"/>
          <w:b/>
        </w:rPr>
      </w:pPr>
      <w:r w:rsidRPr="002E6AAD">
        <w:rPr>
          <w:rFonts w:ascii="Times New Roman" w:eastAsia="Times New Roman" w:hAnsi="Times New Roman" w:cs="Times New Roman"/>
        </w:rPr>
        <w:t>_____________________________________________, дата выдачи «__</w:t>
      </w:r>
      <w:proofErr w:type="gramStart"/>
      <w:r w:rsidRPr="002E6AAD">
        <w:rPr>
          <w:rFonts w:ascii="Times New Roman" w:eastAsia="Times New Roman" w:hAnsi="Times New Roman" w:cs="Times New Roman"/>
        </w:rPr>
        <w:t>_»_</w:t>
      </w:r>
      <w:proofErr w:type="gramEnd"/>
      <w:r w:rsidRPr="002E6AAD">
        <w:rPr>
          <w:rFonts w:ascii="Times New Roman" w:eastAsia="Times New Roman" w:hAnsi="Times New Roman" w:cs="Times New Roman"/>
        </w:rPr>
        <w:t>___________20___г.</w:t>
      </w:r>
    </w:p>
    <w:p w14:paraId="19D250F6" w14:textId="77777777" w:rsidR="002437A5" w:rsidRPr="002E6AAD" w:rsidRDefault="002437A5" w:rsidP="002437A5">
      <w:pPr>
        <w:rPr>
          <w:rFonts w:ascii="Times New Roman" w:eastAsia="Times New Roman" w:hAnsi="Times New Roman" w:cs="Times New Roman"/>
          <w:b/>
        </w:rPr>
      </w:pPr>
      <w:r w:rsidRPr="002E6AAD">
        <w:rPr>
          <w:rFonts w:ascii="Times New Roman" w:eastAsia="Times New Roman" w:hAnsi="Times New Roman" w:cs="Times New Roman"/>
          <w:b/>
        </w:rPr>
        <w:t xml:space="preserve">Автомобиль </w:t>
      </w:r>
      <w:proofErr w:type="gramStart"/>
      <w:r w:rsidRPr="002E6AAD">
        <w:rPr>
          <w:rFonts w:ascii="Times New Roman" w:eastAsia="Times New Roman" w:hAnsi="Times New Roman" w:cs="Times New Roman"/>
          <w:b/>
        </w:rPr>
        <w:t xml:space="preserve">укомплектован:   </w:t>
      </w:r>
      <w:proofErr w:type="gramEnd"/>
      <w:r w:rsidRPr="002E6AAD">
        <w:rPr>
          <w:rFonts w:ascii="Times New Roman" w:eastAsia="Times New Roman" w:hAnsi="Times New Roman" w:cs="Times New Roman"/>
          <w:b/>
        </w:rPr>
        <w:t xml:space="preserve">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8"/>
        <w:gridCol w:w="832"/>
      </w:tblGrid>
      <w:tr w:rsidR="002437A5" w:rsidRPr="002E6AAD" w14:paraId="336F4239" w14:textId="77777777" w:rsidTr="00593484">
        <w:tc>
          <w:tcPr>
            <w:tcW w:w="2070" w:type="pct"/>
          </w:tcPr>
          <w:p w14:paraId="3478B320"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Запасное колесо</w:t>
            </w:r>
          </w:p>
        </w:tc>
        <w:tc>
          <w:tcPr>
            <w:tcW w:w="406" w:type="pct"/>
            <w:tcBorders>
              <w:right w:val="nil"/>
            </w:tcBorders>
          </w:tcPr>
          <w:p w14:paraId="157CB097"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B8F3BC9"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Pr>
          <w:p w14:paraId="70F5914B"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Свидетельство о регистрации</w:t>
            </w:r>
          </w:p>
        </w:tc>
        <w:tc>
          <w:tcPr>
            <w:tcW w:w="445" w:type="pct"/>
          </w:tcPr>
          <w:p w14:paraId="17D3CD14"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633FDC23" w14:textId="77777777" w:rsidTr="00593484">
        <w:tc>
          <w:tcPr>
            <w:tcW w:w="2070" w:type="pct"/>
          </w:tcPr>
          <w:p w14:paraId="4E4C42E6"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Знак аварийной остановки</w:t>
            </w:r>
          </w:p>
        </w:tc>
        <w:tc>
          <w:tcPr>
            <w:tcW w:w="406" w:type="pct"/>
            <w:tcBorders>
              <w:right w:val="nil"/>
            </w:tcBorders>
          </w:tcPr>
          <w:p w14:paraId="5EAF4240"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48D8325"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Pr>
          <w:p w14:paraId="43ECD984"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Полис ОСАГО</w:t>
            </w:r>
          </w:p>
        </w:tc>
        <w:tc>
          <w:tcPr>
            <w:tcW w:w="445" w:type="pct"/>
          </w:tcPr>
          <w:p w14:paraId="706163D5"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27FFEE6C" w14:textId="77777777" w:rsidTr="00593484">
        <w:tc>
          <w:tcPr>
            <w:tcW w:w="2070" w:type="pct"/>
          </w:tcPr>
          <w:p w14:paraId="23ED0B00"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Огнетушитель</w:t>
            </w:r>
          </w:p>
        </w:tc>
        <w:tc>
          <w:tcPr>
            <w:tcW w:w="406" w:type="pct"/>
            <w:tcBorders>
              <w:right w:val="nil"/>
            </w:tcBorders>
          </w:tcPr>
          <w:p w14:paraId="57CBC222"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EE388F7"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Pr>
          <w:p w14:paraId="3A0A33D0"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Руководство по эксплуатации</w:t>
            </w:r>
          </w:p>
        </w:tc>
        <w:tc>
          <w:tcPr>
            <w:tcW w:w="445" w:type="pct"/>
          </w:tcPr>
          <w:p w14:paraId="3472825D"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68F4F728" w14:textId="77777777" w:rsidTr="00593484">
        <w:tc>
          <w:tcPr>
            <w:tcW w:w="2070" w:type="pct"/>
          </w:tcPr>
          <w:p w14:paraId="206A6766"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Домкрат</w:t>
            </w:r>
          </w:p>
        </w:tc>
        <w:tc>
          <w:tcPr>
            <w:tcW w:w="406" w:type="pct"/>
            <w:tcBorders>
              <w:right w:val="nil"/>
            </w:tcBorders>
          </w:tcPr>
          <w:p w14:paraId="2D0D7671"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885A457"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Pr>
          <w:p w14:paraId="39FE8EE6" w14:textId="77777777" w:rsidR="002437A5" w:rsidRPr="002E6AAD" w:rsidRDefault="002437A5" w:rsidP="00593484">
            <w:pPr>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Сервисная книга</w:t>
            </w:r>
          </w:p>
        </w:tc>
        <w:tc>
          <w:tcPr>
            <w:tcW w:w="445" w:type="pct"/>
          </w:tcPr>
          <w:p w14:paraId="75BCD99B"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4ADF8FBA" w14:textId="77777777" w:rsidTr="00593484">
        <w:tc>
          <w:tcPr>
            <w:tcW w:w="2070" w:type="pct"/>
            <w:tcBorders>
              <w:bottom w:val="single" w:sz="4" w:space="0" w:color="auto"/>
            </w:tcBorders>
          </w:tcPr>
          <w:p w14:paraId="18BAB072"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4D0FC301"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0B8E30A"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7FEAE320" w14:textId="77777777" w:rsidR="002437A5" w:rsidRPr="002E6AAD" w:rsidRDefault="002437A5" w:rsidP="00593484">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118436D"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1E1E36A7" w14:textId="77777777" w:rsidTr="00593484">
        <w:tc>
          <w:tcPr>
            <w:tcW w:w="2070" w:type="pct"/>
            <w:tcBorders>
              <w:bottom w:val="single" w:sz="4" w:space="0" w:color="auto"/>
            </w:tcBorders>
          </w:tcPr>
          <w:p w14:paraId="7D99B865"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0D43F521"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31F9EFA"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F2281D5" w14:textId="77777777" w:rsidR="002437A5" w:rsidRPr="002E6AAD" w:rsidRDefault="002437A5" w:rsidP="00593484">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19DBBE3F"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16CCD4A9" w14:textId="77777777" w:rsidTr="00593484">
        <w:tc>
          <w:tcPr>
            <w:tcW w:w="2070" w:type="pct"/>
            <w:tcBorders>
              <w:bottom w:val="single" w:sz="4" w:space="0" w:color="auto"/>
            </w:tcBorders>
          </w:tcPr>
          <w:p w14:paraId="08236E40" w14:textId="77777777" w:rsidR="002437A5" w:rsidRPr="002E6AAD" w:rsidRDefault="002437A5" w:rsidP="00593484">
            <w:pPr>
              <w:ind w:left="142" w:hanging="142"/>
              <w:rPr>
                <w:rFonts w:ascii="Times New Roman" w:eastAsia="Times New Roman" w:hAnsi="Times New Roman" w:cs="Times New Roman"/>
                <w:sz w:val="20"/>
                <w:szCs w:val="20"/>
              </w:rPr>
            </w:pPr>
          </w:p>
        </w:tc>
        <w:tc>
          <w:tcPr>
            <w:tcW w:w="406" w:type="pct"/>
            <w:tcBorders>
              <w:bottom w:val="single" w:sz="4" w:space="0" w:color="auto"/>
              <w:right w:val="nil"/>
            </w:tcBorders>
          </w:tcPr>
          <w:p w14:paraId="52494EF6"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16718AB"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B2A4823" w14:textId="77777777" w:rsidR="002437A5" w:rsidRPr="002E6AAD" w:rsidRDefault="002437A5" w:rsidP="00593484">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301E55C3"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1855F724" w14:textId="77777777" w:rsidTr="00593484">
        <w:tc>
          <w:tcPr>
            <w:tcW w:w="2476" w:type="pct"/>
            <w:gridSpan w:val="2"/>
            <w:tcBorders>
              <w:left w:val="nil"/>
              <w:right w:val="nil"/>
            </w:tcBorders>
          </w:tcPr>
          <w:p w14:paraId="4B07216C" w14:textId="7BC01EF5" w:rsidR="002437A5" w:rsidRPr="002E6AAD" w:rsidRDefault="002437A5" w:rsidP="00593484">
            <w:pPr>
              <w:ind w:left="142" w:hanging="142"/>
              <w:rPr>
                <w:rFonts w:ascii="Times New Roman" w:eastAsia="Times New Roman" w:hAnsi="Times New Roman" w:cs="Times New Roman"/>
                <w:b/>
              </w:rPr>
            </w:pPr>
          </w:p>
        </w:tc>
        <w:tc>
          <w:tcPr>
            <w:tcW w:w="138" w:type="pct"/>
            <w:tcBorders>
              <w:top w:val="nil"/>
              <w:left w:val="nil"/>
              <w:bottom w:val="nil"/>
              <w:right w:val="nil"/>
            </w:tcBorders>
          </w:tcPr>
          <w:p w14:paraId="6B9A17C1" w14:textId="77777777" w:rsidR="002437A5" w:rsidRPr="002E6AAD" w:rsidRDefault="002437A5" w:rsidP="00593484">
            <w:pPr>
              <w:ind w:left="142" w:hanging="142"/>
              <w:rPr>
                <w:rFonts w:ascii="Times New Roman" w:eastAsia="Times New Roman" w:hAnsi="Times New Roman" w:cs="Times New Roman"/>
                <w:b/>
              </w:rPr>
            </w:pPr>
          </w:p>
        </w:tc>
        <w:tc>
          <w:tcPr>
            <w:tcW w:w="2386" w:type="pct"/>
            <w:gridSpan w:val="2"/>
            <w:tcBorders>
              <w:left w:val="nil"/>
              <w:right w:val="nil"/>
            </w:tcBorders>
          </w:tcPr>
          <w:p w14:paraId="118E3A0E" w14:textId="42B6D96E" w:rsidR="002437A5" w:rsidRPr="002E6AAD" w:rsidRDefault="002437A5" w:rsidP="00593484">
            <w:pPr>
              <w:ind w:left="-42"/>
              <w:rPr>
                <w:rFonts w:ascii="Times New Roman" w:eastAsia="Times New Roman" w:hAnsi="Times New Roman" w:cs="Times New Roman"/>
                <w:b/>
              </w:rPr>
            </w:pPr>
          </w:p>
        </w:tc>
      </w:tr>
    </w:tbl>
    <w:p w14:paraId="006496A7" w14:textId="77777777" w:rsidR="002437A5" w:rsidRPr="002E6AAD" w:rsidRDefault="002437A5" w:rsidP="002437A5">
      <w:pPr>
        <w:ind w:left="142" w:hanging="142"/>
        <w:rPr>
          <w:rFonts w:ascii="Times New Roman" w:eastAsia="Times New Roman" w:hAnsi="Times New Roman" w:cs="Times New Roman"/>
        </w:rPr>
      </w:pPr>
      <w:r w:rsidRPr="002E6AAD">
        <w:rPr>
          <w:rFonts w:ascii="Times New Roman" w:eastAsia="Times New Roman" w:hAnsi="Times New Roman" w:cs="Times New Roman"/>
        </w:rPr>
        <w:t>Остаток топлива ___________ литров.</w:t>
      </w:r>
    </w:p>
    <w:p w14:paraId="164437B2" w14:textId="77777777" w:rsidR="002437A5" w:rsidRPr="002E6AAD" w:rsidRDefault="002437A5" w:rsidP="002437A5">
      <w:pPr>
        <w:ind w:left="142" w:hanging="142"/>
        <w:rPr>
          <w:rFonts w:ascii="Times New Roman" w:eastAsia="Times New Roman" w:hAnsi="Times New Roman" w:cs="Times New Roman"/>
        </w:rPr>
      </w:pPr>
    </w:p>
    <w:p w14:paraId="5219719E" w14:textId="3EA99501" w:rsidR="002437A5" w:rsidRPr="002E6AAD" w:rsidRDefault="002437A5" w:rsidP="002437A5">
      <w:pPr>
        <w:ind w:left="142" w:hanging="142"/>
        <w:rPr>
          <w:rFonts w:ascii="Times New Roman" w:eastAsia="Times New Roman" w:hAnsi="Times New Roman" w:cs="Times New Roman"/>
        </w:rPr>
      </w:pPr>
      <w:r w:rsidRPr="002E6AAD">
        <w:rPr>
          <w:rFonts w:ascii="Times New Roman" w:eastAsia="Times New Roman" w:hAnsi="Times New Roman" w:cs="Times New Roman"/>
        </w:rPr>
        <w:t xml:space="preserve">Автомобиль </w:t>
      </w:r>
      <w:proofErr w:type="gramStart"/>
      <w:r w:rsidRPr="002E6AAD">
        <w:rPr>
          <w:rFonts w:ascii="Times New Roman" w:eastAsia="Times New Roman" w:hAnsi="Times New Roman" w:cs="Times New Roman"/>
        </w:rPr>
        <w:t xml:space="preserve">сдал:   </w:t>
      </w:r>
      <w:proofErr w:type="gramEnd"/>
      <w:r w:rsidRPr="002E6AAD">
        <w:rPr>
          <w:rFonts w:ascii="Times New Roman" w:eastAsia="Times New Roman" w:hAnsi="Times New Roman" w:cs="Times New Roman"/>
        </w:rPr>
        <w:t xml:space="preserve">                                </w:t>
      </w:r>
      <w:r w:rsidR="00B70111">
        <w:rPr>
          <w:rFonts w:ascii="Times New Roman" w:eastAsia="Times New Roman" w:hAnsi="Times New Roman" w:cs="Times New Roman"/>
        </w:rPr>
        <w:t xml:space="preserve">                     </w:t>
      </w:r>
      <w:r w:rsidRPr="002E6AAD">
        <w:rPr>
          <w:rFonts w:ascii="Times New Roman" w:eastAsia="Times New Roman" w:hAnsi="Times New Roman" w:cs="Times New Roman"/>
        </w:rPr>
        <w:t xml:space="preserve">           Автомобиль принял:</w:t>
      </w:r>
    </w:p>
    <w:p w14:paraId="6A1F8F73" w14:textId="77777777" w:rsidR="002437A5" w:rsidRDefault="002437A5" w:rsidP="0006746B">
      <w:pPr>
        <w:spacing w:after="0" w:line="240" w:lineRule="auto"/>
        <w:ind w:left="4678" w:firstLine="1559"/>
        <w:rPr>
          <w:rFonts w:ascii="Times New Roman" w:eastAsia="Times New Roman" w:hAnsi="Times New Roman" w:cs="Times New Roman"/>
          <w:sz w:val="28"/>
          <w:szCs w:val="28"/>
          <w:lang w:eastAsia="ru-RU"/>
        </w:rPr>
      </w:pPr>
    </w:p>
    <w:p w14:paraId="3D1289EA" w14:textId="77777777" w:rsidR="002437A5" w:rsidRDefault="002437A5" w:rsidP="0006746B">
      <w:pPr>
        <w:spacing w:after="0" w:line="240" w:lineRule="auto"/>
        <w:ind w:left="4678" w:firstLine="1559"/>
        <w:rPr>
          <w:rFonts w:ascii="Times New Roman" w:eastAsia="Times New Roman" w:hAnsi="Times New Roman" w:cs="Times New Roman"/>
          <w:sz w:val="28"/>
          <w:szCs w:val="28"/>
          <w:lang w:eastAsia="ru-RU"/>
        </w:rPr>
      </w:pPr>
    </w:p>
    <w:p w14:paraId="1073EC44" w14:textId="77777777" w:rsidR="002437A5" w:rsidRDefault="002437A5" w:rsidP="0006746B">
      <w:pPr>
        <w:spacing w:after="0" w:line="240" w:lineRule="auto"/>
        <w:ind w:left="4678" w:firstLine="1559"/>
        <w:rPr>
          <w:rFonts w:ascii="Times New Roman" w:eastAsia="Times New Roman" w:hAnsi="Times New Roman" w:cs="Times New Roman"/>
          <w:sz w:val="28"/>
          <w:szCs w:val="28"/>
          <w:lang w:eastAsia="ru-RU"/>
        </w:rPr>
      </w:pPr>
    </w:p>
    <w:p w14:paraId="14394D44" w14:textId="77777777" w:rsidR="002437A5" w:rsidRDefault="002437A5" w:rsidP="0006746B">
      <w:pPr>
        <w:spacing w:after="0" w:line="240" w:lineRule="auto"/>
        <w:ind w:left="4678" w:firstLine="1559"/>
        <w:rPr>
          <w:rFonts w:ascii="Times New Roman" w:eastAsia="Times New Roman" w:hAnsi="Times New Roman" w:cs="Times New Roman"/>
          <w:sz w:val="28"/>
          <w:szCs w:val="28"/>
          <w:lang w:eastAsia="ru-RU"/>
        </w:rPr>
      </w:pPr>
    </w:p>
    <w:p w14:paraId="1C3D2760" w14:textId="77777777" w:rsidR="00EC4179" w:rsidRDefault="00EC4179" w:rsidP="00B70111">
      <w:pPr>
        <w:spacing w:after="0" w:line="240" w:lineRule="auto"/>
        <w:ind w:left="4678" w:firstLine="1559"/>
        <w:jc w:val="right"/>
        <w:rPr>
          <w:rFonts w:ascii="Times New Roman" w:eastAsia="Times New Roman" w:hAnsi="Times New Roman" w:cs="Times New Roman"/>
          <w:sz w:val="28"/>
          <w:szCs w:val="28"/>
          <w:lang w:eastAsia="ru-RU"/>
        </w:rPr>
      </w:pPr>
    </w:p>
    <w:p w14:paraId="0D9F6DE5" w14:textId="0E423021" w:rsidR="0006746B" w:rsidRPr="00CA6E1F" w:rsidRDefault="0006746B" w:rsidP="00B70111">
      <w:pPr>
        <w:spacing w:after="0" w:line="240" w:lineRule="auto"/>
        <w:ind w:left="4678" w:firstLine="1559"/>
        <w:jc w:val="right"/>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lastRenderedPageBreak/>
        <w:t xml:space="preserve">Приложение № </w:t>
      </w:r>
      <w:r w:rsidR="00B70111">
        <w:rPr>
          <w:rFonts w:ascii="Times New Roman" w:eastAsia="Times New Roman" w:hAnsi="Times New Roman" w:cs="Times New Roman"/>
          <w:sz w:val="28"/>
          <w:szCs w:val="28"/>
          <w:lang w:eastAsia="ru-RU"/>
        </w:rPr>
        <w:t>3</w:t>
      </w:r>
      <w:r w:rsidRPr="00CA6E1F">
        <w:rPr>
          <w:rFonts w:ascii="Times New Roman" w:eastAsia="Times New Roman" w:hAnsi="Times New Roman" w:cs="Times New Roman"/>
          <w:sz w:val="28"/>
          <w:szCs w:val="28"/>
          <w:lang w:eastAsia="ru-RU"/>
        </w:rPr>
        <w:t xml:space="preserve"> </w:t>
      </w:r>
    </w:p>
    <w:p w14:paraId="3847B0A0" w14:textId="77777777" w:rsidR="0006746B" w:rsidRPr="001D657F" w:rsidRDefault="0006746B" w:rsidP="00B70111">
      <w:pPr>
        <w:spacing w:after="0" w:line="240" w:lineRule="auto"/>
        <w:ind w:left="4678" w:firstLine="155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Техническому заданию</w:t>
      </w:r>
    </w:p>
    <w:p w14:paraId="454758F6" w14:textId="77777777" w:rsidR="00707A01" w:rsidRDefault="00707A01" w:rsidP="00707A01">
      <w:pPr>
        <w:spacing w:after="200" w:line="276" w:lineRule="auto"/>
        <w:ind w:left="-142"/>
        <w:jc w:val="center"/>
        <w:rPr>
          <w:rFonts w:ascii="Times New Roman" w:eastAsia="Calibri" w:hAnsi="Times New Roman" w:cs="Times New Roman"/>
          <w:b/>
          <w:sz w:val="28"/>
          <w:szCs w:val="28"/>
        </w:rPr>
      </w:pPr>
    </w:p>
    <w:p w14:paraId="44F07BF6" w14:textId="77777777" w:rsidR="00EC4179" w:rsidRDefault="00EC4179" w:rsidP="00707A01">
      <w:pPr>
        <w:spacing w:after="200" w:line="276" w:lineRule="auto"/>
        <w:ind w:left="-142"/>
        <w:jc w:val="center"/>
        <w:rPr>
          <w:rFonts w:ascii="Times New Roman" w:eastAsia="Calibri" w:hAnsi="Times New Roman" w:cs="Times New Roman"/>
          <w:b/>
          <w:sz w:val="28"/>
          <w:szCs w:val="28"/>
        </w:rPr>
      </w:pPr>
    </w:p>
    <w:p w14:paraId="3A7A5C2A" w14:textId="77777777" w:rsidR="00EC4179" w:rsidRDefault="00EC4179" w:rsidP="00707A01">
      <w:pPr>
        <w:spacing w:after="200" w:line="276" w:lineRule="auto"/>
        <w:ind w:left="-142"/>
        <w:jc w:val="center"/>
        <w:rPr>
          <w:rFonts w:ascii="Times New Roman" w:eastAsia="Calibri" w:hAnsi="Times New Roman" w:cs="Times New Roman"/>
          <w:b/>
          <w:sz w:val="28"/>
          <w:szCs w:val="28"/>
        </w:rPr>
      </w:pPr>
    </w:p>
    <w:p w14:paraId="325CC574" w14:textId="4F16D872" w:rsidR="00707A01" w:rsidRPr="00CA6E1F" w:rsidRDefault="00707A01" w:rsidP="00707A01">
      <w:pPr>
        <w:spacing w:after="200" w:line="276" w:lineRule="auto"/>
        <w:ind w:left="-142"/>
        <w:jc w:val="center"/>
        <w:rPr>
          <w:rFonts w:ascii="Times New Roman" w:eastAsia="Calibri" w:hAnsi="Times New Roman" w:cs="Times New Roman"/>
          <w:b/>
          <w:sz w:val="28"/>
          <w:szCs w:val="28"/>
        </w:rPr>
      </w:pPr>
      <w:r w:rsidRPr="00724C62">
        <w:rPr>
          <w:rFonts w:ascii="Times New Roman" w:eastAsia="Calibri" w:hAnsi="Times New Roman" w:cs="Times New Roman"/>
          <w:b/>
          <w:sz w:val="28"/>
          <w:szCs w:val="28"/>
        </w:rPr>
        <w:t>Список транспортных средств</w:t>
      </w:r>
      <w:r w:rsidRPr="00CA6E1F">
        <w:rPr>
          <w:rFonts w:ascii="Times New Roman" w:eastAsia="Calibri" w:hAnsi="Times New Roman" w:cs="Times New Roman"/>
          <w:b/>
          <w:sz w:val="28"/>
          <w:szCs w:val="28"/>
        </w:rPr>
        <w:t xml:space="preserve"> </w:t>
      </w:r>
    </w:p>
    <w:p w14:paraId="0FD56CF3" w14:textId="77777777" w:rsidR="00CC01D1" w:rsidRDefault="00CC01D1" w:rsidP="00ED7E1E">
      <w:pPr>
        <w:tabs>
          <w:tab w:val="left" w:pos="4095"/>
        </w:tabs>
        <w:rPr>
          <w:rFonts w:eastAsia="Calibri"/>
          <w:highlight w:val="red"/>
        </w:rPr>
      </w:pPr>
    </w:p>
    <w:p w14:paraId="1AC3C0AB" w14:textId="77777777" w:rsidR="00EC4179" w:rsidRDefault="00EC4179" w:rsidP="00F66CD8">
      <w:pPr>
        <w:spacing w:after="0" w:line="240" w:lineRule="auto"/>
        <w:rPr>
          <w:rFonts w:ascii="Times New Roman" w:eastAsia="Times New Roman" w:hAnsi="Times New Roman" w:cs="Times New Roman"/>
          <w:sz w:val="24"/>
          <w:szCs w:val="24"/>
          <w:lang w:eastAsia="ar-SA"/>
        </w:rPr>
      </w:pPr>
    </w:p>
    <w:p w14:paraId="6571C5DA" w14:textId="77777777" w:rsidR="00EC4179" w:rsidRDefault="00EC4179" w:rsidP="00F66CD8">
      <w:pPr>
        <w:spacing w:after="0" w:line="240" w:lineRule="auto"/>
        <w:rPr>
          <w:rFonts w:ascii="Times New Roman" w:eastAsia="Times New Roman" w:hAnsi="Times New Roman" w:cs="Times New Roman"/>
          <w:sz w:val="24"/>
          <w:szCs w:val="24"/>
          <w:lang w:eastAsia="ar-SA"/>
        </w:rPr>
      </w:pPr>
    </w:p>
    <w:p w14:paraId="577259C5" w14:textId="589BA0B9" w:rsidR="00F66CD8" w:rsidRPr="009336EB" w:rsidRDefault="00F66CD8" w:rsidP="00F66CD8">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Приложение представлено в отдельном файле </w:t>
      </w:r>
      <w:r>
        <w:rPr>
          <w:rFonts w:ascii="Times New Roman" w:eastAsia="Times New Roman" w:hAnsi="Times New Roman" w:cs="Times New Roman"/>
          <w:sz w:val="24"/>
          <w:szCs w:val="24"/>
          <w:lang w:val="en-US" w:eastAsia="ar-SA"/>
        </w:rPr>
        <w:t>Ex</w:t>
      </w:r>
      <w:r w:rsidR="00EC4179">
        <w:rPr>
          <w:rFonts w:ascii="Times New Roman" w:eastAsia="Times New Roman" w:hAnsi="Times New Roman" w:cs="Times New Roman"/>
          <w:sz w:val="24"/>
          <w:szCs w:val="24"/>
          <w:lang w:eastAsia="ar-SA"/>
        </w:rPr>
        <w:t>с</w:t>
      </w:r>
      <w:r>
        <w:rPr>
          <w:rFonts w:ascii="Times New Roman" w:eastAsia="Times New Roman" w:hAnsi="Times New Roman" w:cs="Times New Roman"/>
          <w:sz w:val="24"/>
          <w:szCs w:val="24"/>
          <w:lang w:val="en-US" w:eastAsia="ar-SA"/>
        </w:rPr>
        <w:t>el</w:t>
      </w:r>
      <w:r>
        <w:rPr>
          <w:rFonts w:ascii="Times New Roman" w:eastAsia="Times New Roman" w:hAnsi="Times New Roman" w:cs="Times New Roman"/>
          <w:sz w:val="24"/>
          <w:szCs w:val="24"/>
          <w:lang w:eastAsia="ar-SA"/>
        </w:rPr>
        <w:t>.</w:t>
      </w:r>
    </w:p>
    <w:p w14:paraId="61E42A50" w14:textId="77777777" w:rsidR="00E14763" w:rsidRDefault="00E14763" w:rsidP="007B617D">
      <w:pPr>
        <w:spacing w:after="0" w:line="240" w:lineRule="auto"/>
        <w:ind w:left="4678" w:firstLine="1559"/>
        <w:rPr>
          <w:rFonts w:ascii="Times New Roman" w:eastAsia="Times New Roman" w:hAnsi="Times New Roman" w:cs="Times New Roman"/>
          <w:sz w:val="28"/>
          <w:szCs w:val="28"/>
          <w:lang w:eastAsia="ru-RU"/>
        </w:rPr>
      </w:pPr>
    </w:p>
    <w:p w14:paraId="6C7774EE" w14:textId="77777777" w:rsidR="006377AE" w:rsidRDefault="006377AE" w:rsidP="007B617D">
      <w:pPr>
        <w:spacing w:after="0" w:line="240" w:lineRule="auto"/>
        <w:ind w:left="4678" w:firstLine="1559"/>
        <w:rPr>
          <w:rFonts w:ascii="Times New Roman" w:eastAsia="Times New Roman" w:hAnsi="Times New Roman" w:cs="Times New Roman"/>
          <w:sz w:val="28"/>
          <w:szCs w:val="28"/>
          <w:lang w:eastAsia="ru-RU"/>
        </w:rPr>
      </w:pPr>
    </w:p>
    <w:p w14:paraId="1430DC0F" w14:textId="77777777" w:rsidR="006377AE" w:rsidRDefault="006377AE" w:rsidP="007B617D">
      <w:pPr>
        <w:spacing w:after="0" w:line="240" w:lineRule="auto"/>
        <w:ind w:left="4678" w:firstLine="1559"/>
        <w:rPr>
          <w:rFonts w:ascii="Times New Roman" w:eastAsia="Times New Roman" w:hAnsi="Times New Roman" w:cs="Times New Roman"/>
          <w:sz w:val="28"/>
          <w:szCs w:val="28"/>
          <w:lang w:eastAsia="ru-RU"/>
        </w:rPr>
      </w:pPr>
    </w:p>
    <w:p w14:paraId="0E02774E" w14:textId="77777777" w:rsidR="006377AE" w:rsidRDefault="006377A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3C2147D4" w14:textId="0A673623" w:rsidR="007B617D" w:rsidRPr="00CA6E1F" w:rsidRDefault="007B617D" w:rsidP="00B70111">
      <w:pPr>
        <w:spacing w:after="0" w:line="240" w:lineRule="auto"/>
        <w:ind w:left="4678" w:firstLine="155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Приложение № </w:t>
      </w:r>
      <w:r w:rsidR="007B6021">
        <w:rPr>
          <w:rFonts w:ascii="Times New Roman" w:eastAsia="Times New Roman" w:hAnsi="Times New Roman" w:cs="Times New Roman"/>
          <w:sz w:val="28"/>
          <w:szCs w:val="28"/>
          <w:lang w:eastAsia="ru-RU"/>
        </w:rPr>
        <w:t>4</w:t>
      </w:r>
    </w:p>
    <w:p w14:paraId="63CD524A" w14:textId="77777777" w:rsidR="007B617D" w:rsidRPr="001D657F" w:rsidRDefault="007B617D" w:rsidP="00B70111">
      <w:pPr>
        <w:spacing w:after="0" w:line="240" w:lineRule="auto"/>
        <w:ind w:left="4678" w:firstLine="155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Техническому заданию</w:t>
      </w:r>
    </w:p>
    <w:p w14:paraId="56DAC0F1"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B5E615E" w14:textId="77777777" w:rsidR="00EC4179" w:rsidRDefault="00EC4179" w:rsidP="002F57CC">
      <w:pPr>
        <w:spacing w:after="0" w:line="240" w:lineRule="auto"/>
        <w:jc w:val="center"/>
        <w:rPr>
          <w:rFonts w:ascii="Times New Roman" w:eastAsia="Times New Roman" w:hAnsi="Times New Roman"/>
          <w:sz w:val="28"/>
          <w:szCs w:val="28"/>
          <w:lang w:eastAsia="ru-RU"/>
        </w:rPr>
      </w:pPr>
    </w:p>
    <w:p w14:paraId="5ABEDC54" w14:textId="77777777" w:rsidR="00EC4179" w:rsidRDefault="00EC4179" w:rsidP="002F57CC">
      <w:pPr>
        <w:spacing w:after="0" w:line="240" w:lineRule="auto"/>
        <w:jc w:val="center"/>
        <w:rPr>
          <w:rFonts w:ascii="Times New Roman" w:eastAsia="Times New Roman" w:hAnsi="Times New Roman"/>
          <w:sz w:val="28"/>
          <w:szCs w:val="28"/>
          <w:lang w:eastAsia="ru-RU"/>
        </w:rPr>
      </w:pPr>
    </w:p>
    <w:p w14:paraId="7DCC1AAC" w14:textId="77777777" w:rsidR="00EC4179" w:rsidRDefault="00EC4179" w:rsidP="002F57CC">
      <w:pPr>
        <w:spacing w:after="0" w:line="240" w:lineRule="auto"/>
        <w:jc w:val="center"/>
        <w:rPr>
          <w:rFonts w:ascii="Times New Roman" w:eastAsia="Times New Roman" w:hAnsi="Times New Roman"/>
          <w:sz w:val="28"/>
          <w:szCs w:val="28"/>
          <w:lang w:eastAsia="ru-RU"/>
        </w:rPr>
      </w:pPr>
    </w:p>
    <w:p w14:paraId="072B5F7B" w14:textId="77777777" w:rsidR="00EC4179" w:rsidRDefault="00EC4179" w:rsidP="002F57CC">
      <w:pPr>
        <w:spacing w:after="0" w:line="240" w:lineRule="auto"/>
        <w:jc w:val="center"/>
        <w:rPr>
          <w:rFonts w:ascii="Times New Roman" w:eastAsia="Times New Roman" w:hAnsi="Times New Roman"/>
          <w:sz w:val="28"/>
          <w:szCs w:val="28"/>
          <w:lang w:eastAsia="ru-RU"/>
        </w:rPr>
      </w:pPr>
    </w:p>
    <w:p w14:paraId="760F2E37" w14:textId="538A9963" w:rsidR="002F57CC" w:rsidRDefault="002F57CC" w:rsidP="002F57CC">
      <w:pPr>
        <w:spacing w:after="0" w:line="240" w:lineRule="auto"/>
        <w:jc w:val="center"/>
        <w:rPr>
          <w:rFonts w:ascii="Times New Roman" w:eastAsia="Times New Roman" w:hAnsi="Times New Roman"/>
          <w:sz w:val="28"/>
          <w:szCs w:val="28"/>
          <w:lang w:eastAsia="ru-RU"/>
        </w:rPr>
      </w:pPr>
      <w:r w:rsidRPr="00CA6E1F">
        <w:rPr>
          <w:rFonts w:ascii="Times New Roman" w:eastAsia="Times New Roman" w:hAnsi="Times New Roman"/>
          <w:sz w:val="28"/>
          <w:szCs w:val="28"/>
          <w:lang w:eastAsia="ru-RU"/>
        </w:rPr>
        <w:t>Перечень</w:t>
      </w:r>
      <w:r>
        <w:rPr>
          <w:rFonts w:ascii="Times New Roman" w:eastAsia="Times New Roman" w:hAnsi="Times New Roman"/>
          <w:sz w:val="28"/>
          <w:szCs w:val="28"/>
          <w:lang w:eastAsia="ru-RU"/>
        </w:rPr>
        <w:t xml:space="preserve"> </w:t>
      </w:r>
      <w:r w:rsidRPr="00CA6E1F">
        <w:rPr>
          <w:rFonts w:ascii="Times New Roman" w:eastAsia="Times New Roman" w:hAnsi="Times New Roman"/>
          <w:sz w:val="28"/>
          <w:szCs w:val="28"/>
          <w:lang w:eastAsia="ru-RU"/>
        </w:rPr>
        <w:t>запасных частей и материалов, используемых при техническом обслуживании и ремонте ТС</w:t>
      </w:r>
    </w:p>
    <w:p w14:paraId="3E67B215" w14:textId="77777777" w:rsidR="002F57CC" w:rsidRDefault="002F57CC" w:rsidP="009336EB">
      <w:pPr>
        <w:spacing w:after="0" w:line="240" w:lineRule="auto"/>
        <w:rPr>
          <w:rFonts w:ascii="Times New Roman" w:eastAsia="Times New Roman" w:hAnsi="Times New Roman" w:cs="Times New Roman"/>
          <w:sz w:val="24"/>
          <w:szCs w:val="24"/>
          <w:lang w:eastAsia="ar-SA"/>
        </w:rPr>
      </w:pPr>
    </w:p>
    <w:p w14:paraId="59177251" w14:textId="77777777" w:rsidR="00EC4179" w:rsidRDefault="00EC4179" w:rsidP="009336EB">
      <w:pPr>
        <w:spacing w:after="0" w:line="240" w:lineRule="auto"/>
        <w:rPr>
          <w:rFonts w:ascii="Times New Roman" w:eastAsia="Times New Roman" w:hAnsi="Times New Roman" w:cs="Times New Roman"/>
          <w:sz w:val="24"/>
          <w:szCs w:val="24"/>
          <w:lang w:eastAsia="ar-SA"/>
        </w:rPr>
      </w:pPr>
    </w:p>
    <w:p w14:paraId="6C164191" w14:textId="77777777" w:rsidR="00EC4179" w:rsidRDefault="00EC4179" w:rsidP="009336EB">
      <w:pPr>
        <w:spacing w:after="0" w:line="240" w:lineRule="auto"/>
        <w:rPr>
          <w:rFonts w:ascii="Times New Roman" w:eastAsia="Times New Roman" w:hAnsi="Times New Roman" w:cs="Times New Roman"/>
          <w:sz w:val="24"/>
          <w:szCs w:val="24"/>
          <w:lang w:eastAsia="ar-SA"/>
        </w:rPr>
      </w:pPr>
    </w:p>
    <w:p w14:paraId="1DB1B42B" w14:textId="77777777" w:rsidR="00EC4179" w:rsidRDefault="00EC4179" w:rsidP="009336EB">
      <w:pPr>
        <w:spacing w:after="0" w:line="240" w:lineRule="auto"/>
        <w:rPr>
          <w:rFonts w:ascii="Times New Roman" w:eastAsia="Times New Roman" w:hAnsi="Times New Roman" w:cs="Times New Roman"/>
          <w:sz w:val="24"/>
          <w:szCs w:val="24"/>
          <w:lang w:eastAsia="ar-SA"/>
        </w:rPr>
      </w:pPr>
    </w:p>
    <w:p w14:paraId="49E9B136" w14:textId="77777777" w:rsidR="00EC4179" w:rsidRDefault="00EC4179" w:rsidP="009336EB">
      <w:pPr>
        <w:spacing w:after="0" w:line="240" w:lineRule="auto"/>
        <w:rPr>
          <w:rFonts w:ascii="Times New Roman" w:eastAsia="Times New Roman" w:hAnsi="Times New Roman" w:cs="Times New Roman"/>
          <w:sz w:val="24"/>
          <w:szCs w:val="24"/>
          <w:lang w:eastAsia="ar-SA"/>
        </w:rPr>
      </w:pPr>
    </w:p>
    <w:p w14:paraId="389BF263" w14:textId="77777777" w:rsidR="00EC4179" w:rsidRDefault="00EC4179" w:rsidP="009336EB">
      <w:pPr>
        <w:spacing w:after="0" w:line="240" w:lineRule="auto"/>
        <w:rPr>
          <w:rFonts w:ascii="Times New Roman" w:eastAsia="Times New Roman" w:hAnsi="Times New Roman" w:cs="Times New Roman"/>
          <w:sz w:val="24"/>
          <w:szCs w:val="24"/>
          <w:lang w:eastAsia="ar-SA"/>
        </w:rPr>
      </w:pPr>
    </w:p>
    <w:p w14:paraId="61A323B2" w14:textId="77777777" w:rsidR="00EC4179" w:rsidRDefault="00EC4179" w:rsidP="009336EB">
      <w:pPr>
        <w:spacing w:after="0" w:line="240" w:lineRule="auto"/>
        <w:rPr>
          <w:rFonts w:ascii="Times New Roman" w:eastAsia="Times New Roman" w:hAnsi="Times New Roman" w:cs="Times New Roman"/>
          <w:sz w:val="24"/>
          <w:szCs w:val="24"/>
          <w:lang w:eastAsia="ar-SA"/>
        </w:rPr>
      </w:pPr>
    </w:p>
    <w:p w14:paraId="3147120E" w14:textId="6F6A3407" w:rsidR="007B617D" w:rsidRPr="009336EB" w:rsidRDefault="009336EB" w:rsidP="009336EB">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Приложение представлено в отдельном файле </w:t>
      </w:r>
      <w:r>
        <w:rPr>
          <w:rFonts w:ascii="Times New Roman" w:eastAsia="Times New Roman" w:hAnsi="Times New Roman" w:cs="Times New Roman"/>
          <w:sz w:val="24"/>
          <w:szCs w:val="24"/>
          <w:lang w:val="en-US" w:eastAsia="ar-SA"/>
        </w:rPr>
        <w:t>Ex</w:t>
      </w:r>
      <w:r w:rsidR="00EF4C23">
        <w:rPr>
          <w:rFonts w:ascii="Times New Roman" w:eastAsia="Times New Roman" w:hAnsi="Times New Roman" w:cs="Times New Roman"/>
          <w:sz w:val="24"/>
          <w:szCs w:val="24"/>
          <w:lang w:eastAsia="ar-SA"/>
        </w:rPr>
        <w:t>с</w:t>
      </w:r>
      <w:r>
        <w:rPr>
          <w:rFonts w:ascii="Times New Roman" w:eastAsia="Times New Roman" w:hAnsi="Times New Roman" w:cs="Times New Roman"/>
          <w:sz w:val="24"/>
          <w:szCs w:val="24"/>
          <w:lang w:val="en-US" w:eastAsia="ar-SA"/>
        </w:rPr>
        <w:t>el</w:t>
      </w:r>
      <w:r>
        <w:rPr>
          <w:rFonts w:ascii="Times New Roman" w:eastAsia="Times New Roman" w:hAnsi="Times New Roman" w:cs="Times New Roman"/>
          <w:sz w:val="24"/>
          <w:szCs w:val="24"/>
          <w:lang w:eastAsia="ar-SA"/>
        </w:rPr>
        <w:t>.</w:t>
      </w:r>
    </w:p>
    <w:p w14:paraId="0E8C6A0C" w14:textId="77777777" w:rsidR="007B617D" w:rsidRDefault="007B617D" w:rsidP="009336EB">
      <w:pPr>
        <w:spacing w:after="0" w:line="240" w:lineRule="auto"/>
        <w:ind w:left="5670"/>
        <w:jc w:val="both"/>
        <w:rPr>
          <w:rFonts w:ascii="Times New Roman" w:eastAsia="Times New Roman" w:hAnsi="Times New Roman" w:cs="Times New Roman"/>
          <w:sz w:val="24"/>
          <w:szCs w:val="24"/>
          <w:lang w:eastAsia="ar-SA"/>
        </w:rPr>
      </w:pPr>
      <w:bookmarkStart w:id="0" w:name="_GoBack"/>
      <w:bookmarkEnd w:id="0"/>
    </w:p>
    <w:p w14:paraId="3BCD025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2E05F82"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34BCE122"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D15A633"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3C0186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0E35068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2348E2B5"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3E2DF5E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0440331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2DF55A84"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389E4D46"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2C074FA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2F8839C6"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181D34ED"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33843354"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71B1DF13"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FC7D9A2"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0F4EDE6"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0F57666D"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27011D38"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70CABAF8"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2C739CD4"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6A5437A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3BE8A657"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67421DD0"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6E7E95F7"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094C2A08"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9F52DC7"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5DE9FFF6"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750D63F2"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1DC0241E"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6F364745"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10592100"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sectPr w:rsidR="007B617D" w:rsidSect="00DB3B1E">
      <w:pgSz w:w="11906" w:h="16838"/>
      <w:pgMar w:top="1134" w:right="850" w:bottom="426" w:left="1701" w:header="708" w:footer="708"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AD271" w14:textId="77777777" w:rsidR="008D659C" w:rsidRDefault="008D659C" w:rsidP="00752D20">
      <w:pPr>
        <w:spacing w:after="0" w:line="240" w:lineRule="auto"/>
      </w:pPr>
      <w:r>
        <w:separator/>
      </w:r>
    </w:p>
  </w:endnote>
  <w:endnote w:type="continuationSeparator" w:id="0">
    <w:p w14:paraId="4F47A9DD" w14:textId="77777777" w:rsidR="008D659C" w:rsidRDefault="008D659C" w:rsidP="00752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ヒラギノ角ゴ Pro W3">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GaramondC">
    <w:altName w:val="Times New Roman"/>
    <w:panose1 w:val="00000000000000000000"/>
    <w:charset w:val="00"/>
    <w:family w:val="decorative"/>
    <w:notTrueType/>
    <w:pitch w:val="variable"/>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Xerox Sans Light">
    <w:altName w:val="Arial"/>
    <w:panose1 w:val="00000000000000000000"/>
    <w:charset w:val="00"/>
    <w:family w:val="swiss"/>
    <w:notTrueType/>
    <w:pitch w:val="default"/>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Kudriashov">
    <w:altName w:val="Times New Roman"/>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67869" w14:textId="77777777" w:rsidR="008D659C" w:rsidRDefault="008D659C" w:rsidP="00752D20">
      <w:pPr>
        <w:spacing w:after="0" w:line="240" w:lineRule="auto"/>
      </w:pPr>
      <w:r>
        <w:separator/>
      </w:r>
    </w:p>
  </w:footnote>
  <w:footnote w:type="continuationSeparator" w:id="0">
    <w:p w14:paraId="11ADE0A9" w14:textId="77777777" w:rsidR="008D659C" w:rsidRDefault="008D659C" w:rsidP="00752D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1860220"/>
      <w:docPartObj>
        <w:docPartGallery w:val="Page Numbers (Top of Page)"/>
        <w:docPartUnique/>
      </w:docPartObj>
    </w:sdtPr>
    <w:sdtEndPr/>
    <w:sdtContent>
      <w:p w14:paraId="4BB7FFE1" w14:textId="5C2FAEE5" w:rsidR="00E80B65" w:rsidRDefault="00E80B65">
        <w:pPr>
          <w:pStyle w:val="affb"/>
          <w:jc w:val="center"/>
        </w:pPr>
        <w:r>
          <w:fldChar w:fldCharType="begin"/>
        </w:r>
        <w:r>
          <w:instrText>PAGE   \* MERGEFORMAT</w:instrText>
        </w:r>
        <w:r>
          <w:fldChar w:fldCharType="separate"/>
        </w:r>
        <w:r w:rsidR="00EF4C23">
          <w:rPr>
            <w:noProof/>
          </w:rPr>
          <w:t>16</w:t>
        </w:r>
        <w:r>
          <w:fldChar w:fldCharType="end"/>
        </w:r>
      </w:p>
    </w:sdtContent>
  </w:sdt>
  <w:p w14:paraId="42F18B24" w14:textId="1EEC904F" w:rsidR="008D659C" w:rsidRPr="00260D15" w:rsidRDefault="008D659C">
    <w:pPr>
      <w:pStyle w:val="affb"/>
      <w:jc w:val="center"/>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BE357" w14:textId="4D67564F" w:rsidR="0097101E" w:rsidRPr="0097101E" w:rsidRDefault="0097101E" w:rsidP="0097101E">
    <w:pPr>
      <w:pStyle w:val="affb"/>
      <w:jc w:val="center"/>
      <w:rPr>
        <w:lang w:val="en-US"/>
      </w:rPr>
    </w:pPr>
  </w:p>
  <w:p w14:paraId="6DF64E51" w14:textId="77777777" w:rsidR="0097101E" w:rsidRDefault="0097101E">
    <w:pPr>
      <w:pStyle w:val="affb"/>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7"/>
    <w:multiLevelType w:val="multilevel"/>
    <w:tmpl w:val="00000007"/>
    <w:name w:val="WW8Num7"/>
    <w:lvl w:ilvl="0">
      <w:start w:val="1"/>
      <w:numFmt w:val="decimal"/>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lvlText w:val="%1.%2.%3.%4"/>
      <w:lvlJc w:val="left"/>
      <w:pPr>
        <w:tabs>
          <w:tab w:val="num" w:pos="2340"/>
        </w:tabs>
        <w:ind w:left="92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2" w15:restartNumberingAfterBreak="0">
    <w:nsid w:val="0000000A"/>
    <w:multiLevelType w:val="singleLevel"/>
    <w:tmpl w:val="0000000A"/>
    <w:name w:val="WW8Num10"/>
    <w:lvl w:ilvl="0">
      <w:start w:val="1"/>
      <w:numFmt w:val="bullet"/>
      <w:pStyle w:val="G2"/>
      <w:lvlText w:val=""/>
      <w:lvlJc w:val="left"/>
      <w:pPr>
        <w:tabs>
          <w:tab w:val="num" w:pos="1247"/>
        </w:tabs>
        <w:ind w:left="1247" w:hanging="396"/>
      </w:pPr>
      <w:rPr>
        <w:rFonts w:ascii="Symbol" w:hAnsi="Symbol"/>
      </w:rPr>
    </w:lvl>
  </w:abstractNum>
  <w:abstractNum w:abstractNumId="3"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4"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5"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6"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8" w15:restartNumberingAfterBreak="0">
    <w:nsid w:val="00000022"/>
    <w:multiLevelType w:val="multilevel"/>
    <w:tmpl w:val="00000022"/>
    <w:name w:val="WW8Num3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1116"/>
        </w:tabs>
        <w:ind w:left="1116" w:hanging="576"/>
      </w:pPr>
      <w:rPr>
        <w:rFonts w:cs="Times New Roman"/>
      </w:rPr>
    </w:lvl>
    <w:lvl w:ilvl="2">
      <w:start w:val="1"/>
      <w:numFmt w:val="decimal"/>
      <w:lvlText w:val="%1.%2.%3"/>
      <w:lvlJc w:val="left"/>
      <w:pPr>
        <w:tabs>
          <w:tab w:val="num" w:pos="947"/>
        </w:tabs>
        <w:ind w:left="720" w:firstLine="0"/>
      </w:pPr>
      <w:rPr>
        <w:rFonts w:cs="Times New Roman"/>
        <w:color w:val="00000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10"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1" w15:restartNumberingAfterBreak="0">
    <w:nsid w:val="04AA221C"/>
    <w:multiLevelType w:val="hybridMultilevel"/>
    <w:tmpl w:val="B08A3A82"/>
    <w:lvl w:ilvl="0" w:tplc="4DA8A9AC">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9647EB7"/>
    <w:multiLevelType w:val="hybridMultilevel"/>
    <w:tmpl w:val="2C02B6B4"/>
    <w:lvl w:ilvl="0" w:tplc="58726130">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9FF1F09"/>
    <w:multiLevelType w:val="singleLevel"/>
    <w:tmpl w:val="B56C95B6"/>
    <w:styleLink w:val="538"/>
    <w:lvl w:ilvl="0">
      <w:start w:val="1"/>
      <w:numFmt w:val="decimal"/>
      <w:pStyle w:val="a2"/>
      <w:lvlText w:val="4.%1."/>
      <w:legacy w:legacy="1" w:legacySpace="0" w:legacyIndent="470"/>
      <w:lvlJc w:val="left"/>
      <w:rPr>
        <w:rFonts w:ascii="Times New Roman" w:hAnsi="Times New Roman" w:cs="Times New Roman" w:hint="default"/>
      </w:rPr>
    </w:lvl>
  </w:abstractNum>
  <w:abstractNum w:abstractNumId="15" w15:restartNumberingAfterBreak="0">
    <w:nsid w:val="0A2A2ED2"/>
    <w:multiLevelType w:val="multilevel"/>
    <w:tmpl w:val="B7B65FD6"/>
    <w:lvl w:ilvl="0">
      <w:start w:val="1"/>
      <w:numFmt w:val="decimal"/>
      <w:pStyle w:val="223"/>
      <w:suff w:val="space"/>
      <w:lvlText w:val="РАЗДЕЛ %1."/>
      <w:lvlJc w:val="left"/>
      <w:pPr>
        <w:ind w:left="641" w:hanging="357"/>
      </w:pPr>
    </w:lvl>
    <w:lvl w:ilvl="1">
      <w:start w:val="1"/>
      <w:numFmt w:val="decimal"/>
      <w:pStyle w:val="1110"/>
      <w:suff w:val="space"/>
      <w:lvlText w:val="%1.%2."/>
      <w:lvlJc w:val="left"/>
      <w:pPr>
        <w:ind w:left="1066" w:hanging="357"/>
      </w:pPr>
      <w:rPr>
        <w:rFonts w:ascii="Times New Roman" w:hAnsi="Times New Roman" w:cs="Times New Roman" w:hint="default"/>
        <w:strike w:val="0"/>
        <w:dstrike w:val="0"/>
        <w:sz w:val="28"/>
        <w:szCs w:val="28"/>
        <w:u w:val="none"/>
        <w:effect w:val="none"/>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16"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4A4C38"/>
    <w:multiLevelType w:val="hybridMultilevel"/>
    <w:tmpl w:val="586EEDAC"/>
    <w:lvl w:ilvl="0" w:tplc="78FAA760">
      <w:start w:val="1"/>
      <w:numFmt w:val="bullet"/>
      <w:pStyle w:val="a3"/>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9" w15:restartNumberingAfterBreak="0">
    <w:nsid w:val="1C203C24"/>
    <w:multiLevelType w:val="multilevel"/>
    <w:tmpl w:val="B58E7582"/>
    <w:lvl w:ilvl="0">
      <w:start w:val="1"/>
      <w:numFmt w:val="decimal"/>
      <w:suff w:val="space"/>
      <w:lvlText w:val="%1."/>
      <w:lvlJc w:val="left"/>
      <w:pPr>
        <w:ind w:left="370" w:hanging="360"/>
      </w:pPr>
      <w:rPr>
        <w:rFonts w:hint="default"/>
        <w:b/>
      </w:rPr>
    </w:lvl>
    <w:lvl w:ilvl="1">
      <w:start w:val="1"/>
      <w:numFmt w:val="decimal"/>
      <w:isLgl/>
      <w:suff w:val="space"/>
      <w:lvlText w:val="%1.%2."/>
      <w:lvlJc w:val="left"/>
      <w:pPr>
        <w:ind w:left="370" w:hanging="360"/>
      </w:pPr>
      <w:rPr>
        <w:rFonts w:hint="default"/>
      </w:rPr>
    </w:lvl>
    <w:lvl w:ilvl="2">
      <w:start w:val="1"/>
      <w:numFmt w:val="decimal"/>
      <w:isLgl/>
      <w:lvlText w:val="%1.%2.%3."/>
      <w:lvlJc w:val="left"/>
      <w:pPr>
        <w:ind w:left="730"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450" w:hanging="144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810" w:hanging="1800"/>
      </w:pPr>
      <w:rPr>
        <w:rFonts w:hint="default"/>
      </w:rPr>
    </w:lvl>
  </w:abstractNum>
  <w:abstractNum w:abstractNumId="20" w15:restartNumberingAfterBreak="0">
    <w:nsid w:val="2094040E"/>
    <w:multiLevelType w:val="hybridMultilevel"/>
    <w:tmpl w:val="0510B784"/>
    <w:lvl w:ilvl="0" w:tplc="D83C3752">
      <w:start w:val="1"/>
      <w:numFmt w:val="upperRoman"/>
      <w:pStyle w:val="a4"/>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21F02492"/>
    <w:multiLevelType w:val="hybridMultilevel"/>
    <w:tmpl w:val="DB98F6C0"/>
    <w:styleLink w:val="5323"/>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2" w15:restartNumberingAfterBreak="0">
    <w:nsid w:val="222D53FF"/>
    <w:multiLevelType w:val="hybridMultilevel"/>
    <w:tmpl w:val="6D0E36CC"/>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23" w15:restartNumberingAfterBreak="0">
    <w:nsid w:val="234F4E8D"/>
    <w:multiLevelType w:val="multilevel"/>
    <w:tmpl w:val="9274DEA2"/>
    <w:lvl w:ilvl="0">
      <w:start w:val="1"/>
      <w:numFmt w:val="decimal"/>
      <w:lvlText w:val="%1."/>
      <w:lvlJc w:val="left"/>
      <w:pPr>
        <w:ind w:left="360" w:hanging="360"/>
      </w:pPr>
    </w:lvl>
    <w:lvl w:ilvl="1">
      <w:start w:val="1"/>
      <w:numFmt w:val="decimal"/>
      <w:pStyle w:val="a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9142678"/>
    <w:multiLevelType w:val="hybridMultilevel"/>
    <w:tmpl w:val="C0C0103A"/>
    <w:lvl w:ilvl="0" w:tplc="C486D054">
      <w:start w:val="1"/>
      <w:numFmt w:val="bullet"/>
      <w:pStyle w:val="a6"/>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29514E8E"/>
    <w:multiLevelType w:val="multilevel"/>
    <w:tmpl w:val="BAF84C9E"/>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7"/>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29" w15:restartNumberingAfterBreak="0">
    <w:nsid w:val="2B6800A9"/>
    <w:multiLevelType w:val="hybridMultilevel"/>
    <w:tmpl w:val="C366A940"/>
    <w:styleLink w:val="53"/>
    <w:lvl w:ilvl="0" w:tplc="9DDC6B9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15:restartNumberingAfterBreak="0">
    <w:nsid w:val="31BA6FC5"/>
    <w:multiLevelType w:val="hybridMultilevel"/>
    <w:tmpl w:val="68502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33" w15:restartNumberingAfterBreak="0">
    <w:nsid w:val="3AD40F30"/>
    <w:multiLevelType w:val="hybridMultilevel"/>
    <w:tmpl w:val="B3960E9C"/>
    <w:styleLink w:val="532"/>
    <w:lvl w:ilvl="0" w:tplc="9DDC6B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8"/>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35"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BAC37B7"/>
    <w:multiLevelType w:val="hybridMultilevel"/>
    <w:tmpl w:val="57024AF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40" w15:restartNumberingAfterBreak="0">
    <w:nsid w:val="51C4201A"/>
    <w:multiLevelType w:val="hybridMultilevel"/>
    <w:tmpl w:val="716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2"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2C44283"/>
    <w:multiLevelType w:val="multilevel"/>
    <w:tmpl w:val="36DA9DD0"/>
    <w:styleLink w:val="5327"/>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4"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B317CEA"/>
    <w:multiLevelType w:val="multilevel"/>
    <w:tmpl w:val="7B446096"/>
    <w:lvl w:ilvl="0">
      <w:start w:val="1"/>
      <w:numFmt w:val="decimal"/>
      <w:pStyle w:val="a9"/>
      <w:lvlText w:val="%1."/>
      <w:lvlJc w:val="left"/>
      <w:pPr>
        <w:ind w:left="1560" w:hanging="360"/>
      </w:pPr>
      <w:rPr>
        <w:b/>
        <w:i w:val="0"/>
        <w:color w:val="auto"/>
      </w:rPr>
    </w:lvl>
    <w:lvl w:ilvl="1">
      <w:start w:val="1"/>
      <w:numFmt w:val="decimal"/>
      <w:lvlText w:val="%1.%2."/>
      <w:lvlJc w:val="left"/>
      <w:pPr>
        <w:ind w:left="672" w:hanging="432"/>
      </w:pPr>
      <w:rPr>
        <w:b/>
        <w:i w:val="0"/>
        <w:color w:val="auto"/>
      </w:rPr>
    </w:lvl>
    <w:lvl w:ilvl="2">
      <w:start w:val="1"/>
      <w:numFmt w:val="decimal"/>
      <w:lvlText w:val="%1.%2.%3."/>
      <w:lvlJc w:val="left"/>
      <w:pPr>
        <w:ind w:left="624" w:hanging="504"/>
      </w:pPr>
      <w:rPr>
        <w:b/>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3031CF9"/>
    <w:multiLevelType w:val="multilevel"/>
    <w:tmpl w:val="84983738"/>
    <w:lvl w:ilvl="0">
      <w:start w:val="1"/>
      <w:numFmt w:val="decimal"/>
      <w:lvlText w:val="%1."/>
      <w:lvlJc w:val="left"/>
      <w:pPr>
        <w:ind w:left="3196" w:hanging="360"/>
      </w:pPr>
      <w:rPr>
        <w:b/>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8"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957604F"/>
    <w:multiLevelType w:val="multilevel"/>
    <w:tmpl w:val="1E3C5336"/>
    <w:lvl w:ilvl="0">
      <w:start w:val="1"/>
      <w:numFmt w:val="decimal"/>
      <w:pStyle w:val="14"/>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pStyle w:val="22"/>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7"/>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0" w15:restartNumberingAfterBreak="0">
    <w:nsid w:val="7F105C52"/>
    <w:multiLevelType w:val="multilevel"/>
    <w:tmpl w:val="102CA94E"/>
    <w:styleLink w:val="534"/>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1"/>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0"/>
  </w:num>
  <w:num w:numId="2">
    <w:abstractNumId w:val="32"/>
  </w:num>
  <w:num w:numId="3">
    <w:abstractNumId w:val="41"/>
  </w:num>
  <w:num w:numId="4">
    <w:abstractNumId w:val="21"/>
  </w:num>
  <w:num w:numId="5">
    <w:abstractNumId w:val="20"/>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lvlOverride w:ilvl="0">
      <w:startOverride w:val="1"/>
    </w:lvlOverride>
    <w:lvlOverride w:ilvl="1">
      <w:startOverride w:val="1"/>
    </w:lvlOverride>
    <w:lvlOverride w:ilvl="2">
      <w:startOverride w:val="7"/>
    </w:lvlOverride>
    <w:lvlOverride w:ilvl="3">
      <w:startOverride w:val="1"/>
    </w:lvlOverride>
    <w:lvlOverride w:ilvl="4"/>
    <w:lvlOverride w:ilvl="5"/>
    <w:lvlOverride w:ilvl="6"/>
    <w:lvlOverride w:ilvl="7"/>
    <w:lvlOverride w:ilvl="8"/>
  </w:num>
  <w:num w:numId="10">
    <w:abstractNumId w:val="23"/>
  </w:num>
  <w:num w:numId="11">
    <w:abstractNumId w:val="18"/>
  </w:num>
  <w:num w:numId="12">
    <w:abstractNumId w:val="17"/>
  </w:num>
  <w:num w:numId="13">
    <w:abstractNumId w:val="12"/>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
    <w:abstractNumId w:val="31"/>
  </w:num>
  <w:num w:numId="16">
    <w:abstractNumId w:val="14"/>
  </w:num>
  <w:num w:numId="17">
    <w:abstractNumId w:val="43"/>
  </w:num>
  <w:num w:numId="18">
    <w:abstractNumId w:val="2"/>
  </w:num>
  <w:num w:numId="19">
    <w:abstractNumId w:val="3"/>
  </w:num>
  <w:num w:numId="20">
    <w:abstractNumId w:val="4"/>
  </w:num>
  <w:num w:numId="21">
    <w:abstractNumId w:val="5"/>
  </w:num>
  <w:num w:numId="22">
    <w:abstractNumId w:val="6"/>
  </w:num>
  <w:num w:numId="23">
    <w:abstractNumId w:val="7"/>
  </w:num>
  <w:num w:numId="24">
    <w:abstractNumId w:val="9"/>
  </w:num>
  <w:num w:numId="25">
    <w:abstractNumId w:val="10"/>
  </w:num>
  <w:num w:numId="26">
    <w:abstractNumId w:val="46"/>
  </w:num>
  <w:num w:numId="27">
    <w:abstractNumId w:val="35"/>
  </w:num>
  <w:num w:numId="28">
    <w:abstractNumId w:val="29"/>
  </w:num>
  <w:num w:numId="29">
    <w:abstractNumId w:val="33"/>
  </w:num>
  <w:num w:numId="30">
    <w:abstractNumId w:val="24"/>
  </w:num>
  <w:num w:numId="31">
    <w:abstractNumId w:val="16"/>
  </w:num>
  <w:num w:numId="32">
    <w:abstractNumId w:val="25"/>
  </w:num>
  <w:num w:numId="33">
    <w:abstractNumId w:val="45"/>
  </w:num>
  <w:num w:numId="34">
    <w:abstractNumId w:val="38"/>
  </w:num>
  <w:num w:numId="35">
    <w:abstractNumId w:val="47"/>
  </w:num>
  <w:num w:numId="36">
    <w:abstractNumId w:val="30"/>
  </w:num>
  <w:num w:numId="37">
    <w:abstractNumId w:val="48"/>
  </w:num>
  <w:num w:numId="38">
    <w:abstractNumId w:val="39"/>
  </w:num>
  <w:num w:numId="39">
    <w:abstractNumId w:val="36"/>
  </w:num>
  <w:num w:numId="40">
    <w:abstractNumId w:val="40"/>
  </w:num>
  <w:num w:numId="41">
    <w:abstractNumId w:val="42"/>
  </w:num>
  <w:num w:numId="42">
    <w:abstractNumId w:val="19"/>
  </w:num>
  <w:num w:numId="43">
    <w:abstractNumId w:val="11"/>
  </w:num>
  <w:num w:numId="44">
    <w:abstractNumId w:val="37"/>
  </w:num>
  <w:num w:numId="45">
    <w:abstractNumId w:val="22"/>
  </w:num>
  <w:num w:numId="46">
    <w:abstractNumId w:val="44"/>
  </w:num>
  <w:num w:numId="47">
    <w:abstractNumId w:val="27"/>
  </w:num>
  <w:num w:numId="48">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D20"/>
    <w:rsid w:val="00000C28"/>
    <w:rsid w:val="000022DA"/>
    <w:rsid w:val="000042D9"/>
    <w:rsid w:val="0001114C"/>
    <w:rsid w:val="0001688C"/>
    <w:rsid w:val="000239DE"/>
    <w:rsid w:val="000259F6"/>
    <w:rsid w:val="00026CB7"/>
    <w:rsid w:val="00027082"/>
    <w:rsid w:val="0003522E"/>
    <w:rsid w:val="00042D2E"/>
    <w:rsid w:val="00042F77"/>
    <w:rsid w:val="00050A5C"/>
    <w:rsid w:val="000512FC"/>
    <w:rsid w:val="0006746B"/>
    <w:rsid w:val="0007340D"/>
    <w:rsid w:val="0007472D"/>
    <w:rsid w:val="00074A1C"/>
    <w:rsid w:val="00080FFE"/>
    <w:rsid w:val="00084DD5"/>
    <w:rsid w:val="0008592F"/>
    <w:rsid w:val="000879A3"/>
    <w:rsid w:val="000900A9"/>
    <w:rsid w:val="00090CFE"/>
    <w:rsid w:val="00091982"/>
    <w:rsid w:val="00093C23"/>
    <w:rsid w:val="000945BA"/>
    <w:rsid w:val="00095D94"/>
    <w:rsid w:val="000961D3"/>
    <w:rsid w:val="00096698"/>
    <w:rsid w:val="00096BA0"/>
    <w:rsid w:val="000A1E47"/>
    <w:rsid w:val="000A56B8"/>
    <w:rsid w:val="000A640F"/>
    <w:rsid w:val="000A6759"/>
    <w:rsid w:val="000B0E0A"/>
    <w:rsid w:val="000B7A36"/>
    <w:rsid w:val="000C2C21"/>
    <w:rsid w:val="000C2D7C"/>
    <w:rsid w:val="000C44AB"/>
    <w:rsid w:val="000D1601"/>
    <w:rsid w:val="000D1AE5"/>
    <w:rsid w:val="000D5D04"/>
    <w:rsid w:val="000E1385"/>
    <w:rsid w:val="000E55AA"/>
    <w:rsid w:val="000E5C65"/>
    <w:rsid w:val="000E7BC3"/>
    <w:rsid w:val="000F37FA"/>
    <w:rsid w:val="000F64B9"/>
    <w:rsid w:val="000F6D96"/>
    <w:rsid w:val="00100967"/>
    <w:rsid w:val="00105771"/>
    <w:rsid w:val="0010726F"/>
    <w:rsid w:val="0011225D"/>
    <w:rsid w:val="00113F66"/>
    <w:rsid w:val="0011443C"/>
    <w:rsid w:val="00114B44"/>
    <w:rsid w:val="00114F25"/>
    <w:rsid w:val="00120A99"/>
    <w:rsid w:val="00120C15"/>
    <w:rsid w:val="00122506"/>
    <w:rsid w:val="00125CC0"/>
    <w:rsid w:val="00131398"/>
    <w:rsid w:val="0013145F"/>
    <w:rsid w:val="00132559"/>
    <w:rsid w:val="001328F3"/>
    <w:rsid w:val="001329AA"/>
    <w:rsid w:val="001364BD"/>
    <w:rsid w:val="0014014A"/>
    <w:rsid w:val="00140508"/>
    <w:rsid w:val="00141648"/>
    <w:rsid w:val="00146598"/>
    <w:rsid w:val="00147ADB"/>
    <w:rsid w:val="00150367"/>
    <w:rsid w:val="0015050B"/>
    <w:rsid w:val="00156247"/>
    <w:rsid w:val="001622C0"/>
    <w:rsid w:val="00171E6C"/>
    <w:rsid w:val="00173B85"/>
    <w:rsid w:val="00175E8A"/>
    <w:rsid w:val="00176060"/>
    <w:rsid w:val="0018042C"/>
    <w:rsid w:val="00181C5C"/>
    <w:rsid w:val="00182985"/>
    <w:rsid w:val="0018366B"/>
    <w:rsid w:val="00186058"/>
    <w:rsid w:val="0019037E"/>
    <w:rsid w:val="0019244B"/>
    <w:rsid w:val="00193997"/>
    <w:rsid w:val="00193B14"/>
    <w:rsid w:val="001A01A8"/>
    <w:rsid w:val="001A0590"/>
    <w:rsid w:val="001A2A3F"/>
    <w:rsid w:val="001B0995"/>
    <w:rsid w:val="001B0B3B"/>
    <w:rsid w:val="001B1824"/>
    <w:rsid w:val="001B21FD"/>
    <w:rsid w:val="001B6698"/>
    <w:rsid w:val="001C0097"/>
    <w:rsid w:val="001C01DC"/>
    <w:rsid w:val="001C36B8"/>
    <w:rsid w:val="001D1925"/>
    <w:rsid w:val="001D27E0"/>
    <w:rsid w:val="001D2A2D"/>
    <w:rsid w:val="001D35E5"/>
    <w:rsid w:val="001D4659"/>
    <w:rsid w:val="001D4A94"/>
    <w:rsid w:val="001D5641"/>
    <w:rsid w:val="001D5AA1"/>
    <w:rsid w:val="001D657F"/>
    <w:rsid w:val="001D76CB"/>
    <w:rsid w:val="001E2C40"/>
    <w:rsid w:val="001E713B"/>
    <w:rsid w:val="001F69B7"/>
    <w:rsid w:val="00201A24"/>
    <w:rsid w:val="00201CF1"/>
    <w:rsid w:val="00203074"/>
    <w:rsid w:val="00203AEB"/>
    <w:rsid w:val="002120A0"/>
    <w:rsid w:val="00215E07"/>
    <w:rsid w:val="00217645"/>
    <w:rsid w:val="0022243B"/>
    <w:rsid w:val="00225635"/>
    <w:rsid w:val="00227D98"/>
    <w:rsid w:val="0023475B"/>
    <w:rsid w:val="00237D77"/>
    <w:rsid w:val="00241708"/>
    <w:rsid w:val="002437A5"/>
    <w:rsid w:val="00243D97"/>
    <w:rsid w:val="00245098"/>
    <w:rsid w:val="0024555D"/>
    <w:rsid w:val="0024690A"/>
    <w:rsid w:val="0025201A"/>
    <w:rsid w:val="00252515"/>
    <w:rsid w:val="00252DBC"/>
    <w:rsid w:val="00254A8A"/>
    <w:rsid w:val="00255E5C"/>
    <w:rsid w:val="00256B81"/>
    <w:rsid w:val="00265ACA"/>
    <w:rsid w:val="00266103"/>
    <w:rsid w:val="0027292B"/>
    <w:rsid w:val="00274C80"/>
    <w:rsid w:val="00280C0C"/>
    <w:rsid w:val="00282DC9"/>
    <w:rsid w:val="002844F7"/>
    <w:rsid w:val="0028507E"/>
    <w:rsid w:val="002858AB"/>
    <w:rsid w:val="00286D2E"/>
    <w:rsid w:val="002907BE"/>
    <w:rsid w:val="002943CC"/>
    <w:rsid w:val="00296403"/>
    <w:rsid w:val="00297092"/>
    <w:rsid w:val="002A03B5"/>
    <w:rsid w:val="002A54CF"/>
    <w:rsid w:val="002A7BEE"/>
    <w:rsid w:val="002B555B"/>
    <w:rsid w:val="002B6C5E"/>
    <w:rsid w:val="002B6D9D"/>
    <w:rsid w:val="002B7149"/>
    <w:rsid w:val="002C762D"/>
    <w:rsid w:val="002C7DB5"/>
    <w:rsid w:val="002D33D7"/>
    <w:rsid w:val="002D3D09"/>
    <w:rsid w:val="002D6042"/>
    <w:rsid w:val="002D7655"/>
    <w:rsid w:val="002E37CE"/>
    <w:rsid w:val="002E5C7A"/>
    <w:rsid w:val="002F1ED0"/>
    <w:rsid w:val="002F2A9A"/>
    <w:rsid w:val="002F3F84"/>
    <w:rsid w:val="002F57CC"/>
    <w:rsid w:val="00301A09"/>
    <w:rsid w:val="003026B6"/>
    <w:rsid w:val="00304A94"/>
    <w:rsid w:val="00311FF2"/>
    <w:rsid w:val="003178DF"/>
    <w:rsid w:val="00317BD1"/>
    <w:rsid w:val="003249E3"/>
    <w:rsid w:val="00326D13"/>
    <w:rsid w:val="003271F8"/>
    <w:rsid w:val="00330EEE"/>
    <w:rsid w:val="00334546"/>
    <w:rsid w:val="003443C6"/>
    <w:rsid w:val="0034509E"/>
    <w:rsid w:val="003573B4"/>
    <w:rsid w:val="00360F40"/>
    <w:rsid w:val="00361407"/>
    <w:rsid w:val="00363A51"/>
    <w:rsid w:val="00365CB4"/>
    <w:rsid w:val="00365F5B"/>
    <w:rsid w:val="0036628D"/>
    <w:rsid w:val="003672C8"/>
    <w:rsid w:val="00374632"/>
    <w:rsid w:val="003761C1"/>
    <w:rsid w:val="0038298E"/>
    <w:rsid w:val="003855B0"/>
    <w:rsid w:val="00385628"/>
    <w:rsid w:val="00393417"/>
    <w:rsid w:val="003A0657"/>
    <w:rsid w:val="003A14AA"/>
    <w:rsid w:val="003A199D"/>
    <w:rsid w:val="003A3D00"/>
    <w:rsid w:val="003A51C8"/>
    <w:rsid w:val="003B6784"/>
    <w:rsid w:val="003B789B"/>
    <w:rsid w:val="003C01FE"/>
    <w:rsid w:val="003C1880"/>
    <w:rsid w:val="003C3D3E"/>
    <w:rsid w:val="003C6A63"/>
    <w:rsid w:val="003D5AFA"/>
    <w:rsid w:val="003E07C5"/>
    <w:rsid w:val="003E0B0C"/>
    <w:rsid w:val="003E4D7B"/>
    <w:rsid w:val="003E5752"/>
    <w:rsid w:val="003E5C6C"/>
    <w:rsid w:val="003F0577"/>
    <w:rsid w:val="003F2E68"/>
    <w:rsid w:val="003F790E"/>
    <w:rsid w:val="003F7D1B"/>
    <w:rsid w:val="00401023"/>
    <w:rsid w:val="004040C6"/>
    <w:rsid w:val="00404FDA"/>
    <w:rsid w:val="00406923"/>
    <w:rsid w:val="00410244"/>
    <w:rsid w:val="004138E5"/>
    <w:rsid w:val="00413CF4"/>
    <w:rsid w:val="00415E30"/>
    <w:rsid w:val="0041628A"/>
    <w:rsid w:val="00420753"/>
    <w:rsid w:val="004264DE"/>
    <w:rsid w:val="004306E1"/>
    <w:rsid w:val="00430D9A"/>
    <w:rsid w:val="004340DE"/>
    <w:rsid w:val="00437C9E"/>
    <w:rsid w:val="00444597"/>
    <w:rsid w:val="00446D54"/>
    <w:rsid w:val="0045123A"/>
    <w:rsid w:val="004524EB"/>
    <w:rsid w:val="00456534"/>
    <w:rsid w:val="00456F45"/>
    <w:rsid w:val="00460F68"/>
    <w:rsid w:val="00466761"/>
    <w:rsid w:val="00467735"/>
    <w:rsid w:val="0047190F"/>
    <w:rsid w:val="00473F92"/>
    <w:rsid w:val="00482290"/>
    <w:rsid w:val="0048286E"/>
    <w:rsid w:val="00486D9B"/>
    <w:rsid w:val="00494560"/>
    <w:rsid w:val="004958A9"/>
    <w:rsid w:val="004A2550"/>
    <w:rsid w:val="004A4431"/>
    <w:rsid w:val="004B23A8"/>
    <w:rsid w:val="004B3BA0"/>
    <w:rsid w:val="004B46B7"/>
    <w:rsid w:val="004C097D"/>
    <w:rsid w:val="004C53ED"/>
    <w:rsid w:val="004D129D"/>
    <w:rsid w:val="004D2B88"/>
    <w:rsid w:val="004E0267"/>
    <w:rsid w:val="004E4C22"/>
    <w:rsid w:val="004F3437"/>
    <w:rsid w:val="00506F1C"/>
    <w:rsid w:val="00507598"/>
    <w:rsid w:val="00507DCF"/>
    <w:rsid w:val="00510D73"/>
    <w:rsid w:val="0051367C"/>
    <w:rsid w:val="00520D57"/>
    <w:rsid w:val="005266C0"/>
    <w:rsid w:val="00530FE2"/>
    <w:rsid w:val="00532D57"/>
    <w:rsid w:val="00534CDD"/>
    <w:rsid w:val="00534E3F"/>
    <w:rsid w:val="005366DB"/>
    <w:rsid w:val="00541C6B"/>
    <w:rsid w:val="00542B9A"/>
    <w:rsid w:val="00544B8F"/>
    <w:rsid w:val="00545E90"/>
    <w:rsid w:val="00546993"/>
    <w:rsid w:val="0054780B"/>
    <w:rsid w:val="00551F84"/>
    <w:rsid w:val="005525B6"/>
    <w:rsid w:val="0055360D"/>
    <w:rsid w:val="00554E67"/>
    <w:rsid w:val="005577C6"/>
    <w:rsid w:val="00560A80"/>
    <w:rsid w:val="005629EC"/>
    <w:rsid w:val="00570EA3"/>
    <w:rsid w:val="00571592"/>
    <w:rsid w:val="00576385"/>
    <w:rsid w:val="005807E8"/>
    <w:rsid w:val="00580D88"/>
    <w:rsid w:val="005818EE"/>
    <w:rsid w:val="00582C00"/>
    <w:rsid w:val="005916C0"/>
    <w:rsid w:val="00595784"/>
    <w:rsid w:val="005A079B"/>
    <w:rsid w:val="005A264B"/>
    <w:rsid w:val="005A3D6F"/>
    <w:rsid w:val="005A73DD"/>
    <w:rsid w:val="005A7450"/>
    <w:rsid w:val="005B09A1"/>
    <w:rsid w:val="005B1CFA"/>
    <w:rsid w:val="005B1E3A"/>
    <w:rsid w:val="005B3BC9"/>
    <w:rsid w:val="005B414E"/>
    <w:rsid w:val="005B6995"/>
    <w:rsid w:val="005B785F"/>
    <w:rsid w:val="005C041D"/>
    <w:rsid w:val="005C0CE6"/>
    <w:rsid w:val="005C4A51"/>
    <w:rsid w:val="005C5437"/>
    <w:rsid w:val="005D0C8E"/>
    <w:rsid w:val="005D19D8"/>
    <w:rsid w:val="005D2FF2"/>
    <w:rsid w:val="005D5786"/>
    <w:rsid w:val="005D5EE8"/>
    <w:rsid w:val="005E1656"/>
    <w:rsid w:val="005E2873"/>
    <w:rsid w:val="005E3A24"/>
    <w:rsid w:val="005E71AE"/>
    <w:rsid w:val="005F106F"/>
    <w:rsid w:val="005F1E12"/>
    <w:rsid w:val="005F328E"/>
    <w:rsid w:val="005F7B19"/>
    <w:rsid w:val="006013E0"/>
    <w:rsid w:val="00602308"/>
    <w:rsid w:val="00603DF1"/>
    <w:rsid w:val="0060490E"/>
    <w:rsid w:val="006058ED"/>
    <w:rsid w:val="00613A46"/>
    <w:rsid w:val="00614C12"/>
    <w:rsid w:val="006165D2"/>
    <w:rsid w:val="00617581"/>
    <w:rsid w:val="00634F1A"/>
    <w:rsid w:val="00635188"/>
    <w:rsid w:val="006376D2"/>
    <w:rsid w:val="006377AE"/>
    <w:rsid w:val="00647A19"/>
    <w:rsid w:val="00647A26"/>
    <w:rsid w:val="00650A2E"/>
    <w:rsid w:val="00650C2B"/>
    <w:rsid w:val="00653F9A"/>
    <w:rsid w:val="00654695"/>
    <w:rsid w:val="00657164"/>
    <w:rsid w:val="0066087E"/>
    <w:rsid w:val="00661598"/>
    <w:rsid w:val="00661785"/>
    <w:rsid w:val="006663CD"/>
    <w:rsid w:val="00670F40"/>
    <w:rsid w:val="006740BF"/>
    <w:rsid w:val="00675876"/>
    <w:rsid w:val="00676263"/>
    <w:rsid w:val="00680946"/>
    <w:rsid w:val="00684099"/>
    <w:rsid w:val="00685CB7"/>
    <w:rsid w:val="00690047"/>
    <w:rsid w:val="00691D0D"/>
    <w:rsid w:val="00692E9F"/>
    <w:rsid w:val="0069365D"/>
    <w:rsid w:val="00693C10"/>
    <w:rsid w:val="00694C36"/>
    <w:rsid w:val="00696A4F"/>
    <w:rsid w:val="006971B6"/>
    <w:rsid w:val="006977D7"/>
    <w:rsid w:val="006A150F"/>
    <w:rsid w:val="006A2240"/>
    <w:rsid w:val="006A6344"/>
    <w:rsid w:val="006B0F25"/>
    <w:rsid w:val="006B14CA"/>
    <w:rsid w:val="006B4272"/>
    <w:rsid w:val="006B4590"/>
    <w:rsid w:val="006B5A97"/>
    <w:rsid w:val="006B6F26"/>
    <w:rsid w:val="006C041D"/>
    <w:rsid w:val="006C5716"/>
    <w:rsid w:val="006C729B"/>
    <w:rsid w:val="006C7655"/>
    <w:rsid w:val="006D0CA9"/>
    <w:rsid w:val="006D3705"/>
    <w:rsid w:val="006E1A81"/>
    <w:rsid w:val="006E371A"/>
    <w:rsid w:val="006E6D02"/>
    <w:rsid w:val="006F79EE"/>
    <w:rsid w:val="00700AB1"/>
    <w:rsid w:val="00700C01"/>
    <w:rsid w:val="00707A01"/>
    <w:rsid w:val="0071011C"/>
    <w:rsid w:val="007101DF"/>
    <w:rsid w:val="00710370"/>
    <w:rsid w:val="0071396A"/>
    <w:rsid w:val="007151E2"/>
    <w:rsid w:val="007257BB"/>
    <w:rsid w:val="00727EF8"/>
    <w:rsid w:val="00730763"/>
    <w:rsid w:val="007343EA"/>
    <w:rsid w:val="00736B5F"/>
    <w:rsid w:val="00740AE8"/>
    <w:rsid w:val="007435E5"/>
    <w:rsid w:val="00743AE5"/>
    <w:rsid w:val="00743C8A"/>
    <w:rsid w:val="00745204"/>
    <w:rsid w:val="00752D20"/>
    <w:rsid w:val="00755BFE"/>
    <w:rsid w:val="00765793"/>
    <w:rsid w:val="00770177"/>
    <w:rsid w:val="007731C0"/>
    <w:rsid w:val="007766ED"/>
    <w:rsid w:val="007770A7"/>
    <w:rsid w:val="007858E6"/>
    <w:rsid w:val="00787240"/>
    <w:rsid w:val="00787C66"/>
    <w:rsid w:val="007A12F0"/>
    <w:rsid w:val="007A2C24"/>
    <w:rsid w:val="007A51C7"/>
    <w:rsid w:val="007A6778"/>
    <w:rsid w:val="007B2469"/>
    <w:rsid w:val="007B2FE1"/>
    <w:rsid w:val="007B6021"/>
    <w:rsid w:val="007B60E6"/>
    <w:rsid w:val="007B617D"/>
    <w:rsid w:val="007C1DD2"/>
    <w:rsid w:val="007C2296"/>
    <w:rsid w:val="007C5554"/>
    <w:rsid w:val="007C78B7"/>
    <w:rsid w:val="007D3A69"/>
    <w:rsid w:val="007D4D32"/>
    <w:rsid w:val="007D54C4"/>
    <w:rsid w:val="007E4B80"/>
    <w:rsid w:val="007F0124"/>
    <w:rsid w:val="007F3546"/>
    <w:rsid w:val="007F3F33"/>
    <w:rsid w:val="00805563"/>
    <w:rsid w:val="008069AB"/>
    <w:rsid w:val="0081093C"/>
    <w:rsid w:val="00811289"/>
    <w:rsid w:val="00813DCD"/>
    <w:rsid w:val="00816F10"/>
    <w:rsid w:val="008174FF"/>
    <w:rsid w:val="00822DC8"/>
    <w:rsid w:val="0082305F"/>
    <w:rsid w:val="0082575B"/>
    <w:rsid w:val="008301CE"/>
    <w:rsid w:val="008338F1"/>
    <w:rsid w:val="00835D44"/>
    <w:rsid w:val="0084338E"/>
    <w:rsid w:val="00844C7E"/>
    <w:rsid w:val="00847A22"/>
    <w:rsid w:val="008527E6"/>
    <w:rsid w:val="00852EC2"/>
    <w:rsid w:val="00856873"/>
    <w:rsid w:val="008603F5"/>
    <w:rsid w:val="00860CF5"/>
    <w:rsid w:val="00861C8E"/>
    <w:rsid w:val="008704D3"/>
    <w:rsid w:val="0087073E"/>
    <w:rsid w:val="00873E38"/>
    <w:rsid w:val="00875D11"/>
    <w:rsid w:val="00875D6E"/>
    <w:rsid w:val="0088534F"/>
    <w:rsid w:val="00887E2E"/>
    <w:rsid w:val="00891FAA"/>
    <w:rsid w:val="008A05FC"/>
    <w:rsid w:val="008A26BE"/>
    <w:rsid w:val="008A2785"/>
    <w:rsid w:val="008A353D"/>
    <w:rsid w:val="008A4774"/>
    <w:rsid w:val="008B31CD"/>
    <w:rsid w:val="008B5400"/>
    <w:rsid w:val="008C14D5"/>
    <w:rsid w:val="008C41E4"/>
    <w:rsid w:val="008C493C"/>
    <w:rsid w:val="008C652C"/>
    <w:rsid w:val="008C6FAA"/>
    <w:rsid w:val="008D01B4"/>
    <w:rsid w:val="008D185C"/>
    <w:rsid w:val="008D1EB3"/>
    <w:rsid w:val="008D2FDF"/>
    <w:rsid w:val="008D4978"/>
    <w:rsid w:val="008D659C"/>
    <w:rsid w:val="008D7E96"/>
    <w:rsid w:val="008E1A0C"/>
    <w:rsid w:val="008E2FD1"/>
    <w:rsid w:val="008F6663"/>
    <w:rsid w:val="00901BF6"/>
    <w:rsid w:val="009035BA"/>
    <w:rsid w:val="009103F3"/>
    <w:rsid w:val="0091147F"/>
    <w:rsid w:val="0091183D"/>
    <w:rsid w:val="00913578"/>
    <w:rsid w:val="0091495B"/>
    <w:rsid w:val="0091689F"/>
    <w:rsid w:val="00923C54"/>
    <w:rsid w:val="00924123"/>
    <w:rsid w:val="0092621A"/>
    <w:rsid w:val="00926F97"/>
    <w:rsid w:val="00931562"/>
    <w:rsid w:val="009327FE"/>
    <w:rsid w:val="009336EB"/>
    <w:rsid w:val="009358CC"/>
    <w:rsid w:val="00936119"/>
    <w:rsid w:val="0094198C"/>
    <w:rsid w:val="00943A54"/>
    <w:rsid w:val="00947C94"/>
    <w:rsid w:val="00952F32"/>
    <w:rsid w:val="00954624"/>
    <w:rsid w:val="00954F11"/>
    <w:rsid w:val="009608AA"/>
    <w:rsid w:val="009623F5"/>
    <w:rsid w:val="0096573A"/>
    <w:rsid w:val="009667CC"/>
    <w:rsid w:val="0097101E"/>
    <w:rsid w:val="00972748"/>
    <w:rsid w:val="009752D7"/>
    <w:rsid w:val="0097735F"/>
    <w:rsid w:val="0098239E"/>
    <w:rsid w:val="00985B02"/>
    <w:rsid w:val="009864B2"/>
    <w:rsid w:val="00994F95"/>
    <w:rsid w:val="00996302"/>
    <w:rsid w:val="0099727E"/>
    <w:rsid w:val="009A082A"/>
    <w:rsid w:val="009A174A"/>
    <w:rsid w:val="009A1DE4"/>
    <w:rsid w:val="009A1E95"/>
    <w:rsid w:val="009A38AF"/>
    <w:rsid w:val="009A4AE8"/>
    <w:rsid w:val="009A7579"/>
    <w:rsid w:val="009A7967"/>
    <w:rsid w:val="009B0C60"/>
    <w:rsid w:val="009D4E4C"/>
    <w:rsid w:val="009E4E6F"/>
    <w:rsid w:val="009E686D"/>
    <w:rsid w:val="009E7D5B"/>
    <w:rsid w:val="009F143D"/>
    <w:rsid w:val="009F2607"/>
    <w:rsid w:val="009F2EFF"/>
    <w:rsid w:val="00A05B44"/>
    <w:rsid w:val="00A10595"/>
    <w:rsid w:val="00A13D8C"/>
    <w:rsid w:val="00A15963"/>
    <w:rsid w:val="00A17958"/>
    <w:rsid w:val="00A20E23"/>
    <w:rsid w:val="00A20E8F"/>
    <w:rsid w:val="00A24908"/>
    <w:rsid w:val="00A24C55"/>
    <w:rsid w:val="00A26B62"/>
    <w:rsid w:val="00A27413"/>
    <w:rsid w:val="00A27900"/>
    <w:rsid w:val="00A300B2"/>
    <w:rsid w:val="00A31D39"/>
    <w:rsid w:val="00A31F86"/>
    <w:rsid w:val="00A328FD"/>
    <w:rsid w:val="00A349C5"/>
    <w:rsid w:val="00A35596"/>
    <w:rsid w:val="00A358B2"/>
    <w:rsid w:val="00A427BC"/>
    <w:rsid w:val="00A43262"/>
    <w:rsid w:val="00A44357"/>
    <w:rsid w:val="00A466C7"/>
    <w:rsid w:val="00A46F20"/>
    <w:rsid w:val="00A51E0E"/>
    <w:rsid w:val="00A53CB7"/>
    <w:rsid w:val="00A57361"/>
    <w:rsid w:val="00A61E78"/>
    <w:rsid w:val="00A62A11"/>
    <w:rsid w:val="00A654A1"/>
    <w:rsid w:val="00A704F0"/>
    <w:rsid w:val="00A71F01"/>
    <w:rsid w:val="00A72350"/>
    <w:rsid w:val="00A725DD"/>
    <w:rsid w:val="00A7303A"/>
    <w:rsid w:val="00A74091"/>
    <w:rsid w:val="00A75EE2"/>
    <w:rsid w:val="00A809F6"/>
    <w:rsid w:val="00A8316C"/>
    <w:rsid w:val="00A83741"/>
    <w:rsid w:val="00A8500F"/>
    <w:rsid w:val="00A85513"/>
    <w:rsid w:val="00A855B8"/>
    <w:rsid w:val="00A94B34"/>
    <w:rsid w:val="00A94EB6"/>
    <w:rsid w:val="00A97042"/>
    <w:rsid w:val="00AB00E3"/>
    <w:rsid w:val="00AB0700"/>
    <w:rsid w:val="00AB30D9"/>
    <w:rsid w:val="00AB5347"/>
    <w:rsid w:val="00AB5812"/>
    <w:rsid w:val="00AC079D"/>
    <w:rsid w:val="00AC07E8"/>
    <w:rsid w:val="00AC1A4B"/>
    <w:rsid w:val="00AC211E"/>
    <w:rsid w:val="00AC449B"/>
    <w:rsid w:val="00AC4849"/>
    <w:rsid w:val="00AC57DD"/>
    <w:rsid w:val="00AD1087"/>
    <w:rsid w:val="00AD3379"/>
    <w:rsid w:val="00AD6F01"/>
    <w:rsid w:val="00AE55B0"/>
    <w:rsid w:val="00AE79D0"/>
    <w:rsid w:val="00AF0089"/>
    <w:rsid w:val="00AF1093"/>
    <w:rsid w:val="00AF27BC"/>
    <w:rsid w:val="00AF5CFF"/>
    <w:rsid w:val="00B075B5"/>
    <w:rsid w:val="00B1312C"/>
    <w:rsid w:val="00B16956"/>
    <w:rsid w:val="00B16BF0"/>
    <w:rsid w:val="00B1744E"/>
    <w:rsid w:val="00B20D9D"/>
    <w:rsid w:val="00B22883"/>
    <w:rsid w:val="00B257EA"/>
    <w:rsid w:val="00B26D06"/>
    <w:rsid w:val="00B35C27"/>
    <w:rsid w:val="00B43578"/>
    <w:rsid w:val="00B506E3"/>
    <w:rsid w:val="00B538B0"/>
    <w:rsid w:val="00B54B39"/>
    <w:rsid w:val="00B55133"/>
    <w:rsid w:val="00B55287"/>
    <w:rsid w:val="00B5729C"/>
    <w:rsid w:val="00B57685"/>
    <w:rsid w:val="00B66EE1"/>
    <w:rsid w:val="00B70111"/>
    <w:rsid w:val="00B71051"/>
    <w:rsid w:val="00B717D6"/>
    <w:rsid w:val="00B74BD5"/>
    <w:rsid w:val="00B779A6"/>
    <w:rsid w:val="00B805C4"/>
    <w:rsid w:val="00B80BBC"/>
    <w:rsid w:val="00B861FC"/>
    <w:rsid w:val="00B9181E"/>
    <w:rsid w:val="00B95012"/>
    <w:rsid w:val="00B97C79"/>
    <w:rsid w:val="00BA33BD"/>
    <w:rsid w:val="00BA5065"/>
    <w:rsid w:val="00BA5ED4"/>
    <w:rsid w:val="00BA601C"/>
    <w:rsid w:val="00BA7ECE"/>
    <w:rsid w:val="00BB2E89"/>
    <w:rsid w:val="00BB52C6"/>
    <w:rsid w:val="00BB7570"/>
    <w:rsid w:val="00BC0EA6"/>
    <w:rsid w:val="00BC7C12"/>
    <w:rsid w:val="00BD79AF"/>
    <w:rsid w:val="00BE084C"/>
    <w:rsid w:val="00BE1C2E"/>
    <w:rsid w:val="00BE2882"/>
    <w:rsid w:val="00BE37BE"/>
    <w:rsid w:val="00BE5F06"/>
    <w:rsid w:val="00BF07D1"/>
    <w:rsid w:val="00BF1A53"/>
    <w:rsid w:val="00BF68A6"/>
    <w:rsid w:val="00BF754D"/>
    <w:rsid w:val="00C00FE0"/>
    <w:rsid w:val="00C02118"/>
    <w:rsid w:val="00C03F00"/>
    <w:rsid w:val="00C04BCF"/>
    <w:rsid w:val="00C13BA4"/>
    <w:rsid w:val="00C16784"/>
    <w:rsid w:val="00C204BA"/>
    <w:rsid w:val="00C220F7"/>
    <w:rsid w:val="00C22B0D"/>
    <w:rsid w:val="00C2426D"/>
    <w:rsid w:val="00C2478F"/>
    <w:rsid w:val="00C2572B"/>
    <w:rsid w:val="00C26060"/>
    <w:rsid w:val="00C26617"/>
    <w:rsid w:val="00C27886"/>
    <w:rsid w:val="00C30E19"/>
    <w:rsid w:val="00C36662"/>
    <w:rsid w:val="00C36C41"/>
    <w:rsid w:val="00C401C1"/>
    <w:rsid w:val="00C40BCB"/>
    <w:rsid w:val="00C42A72"/>
    <w:rsid w:val="00C456F1"/>
    <w:rsid w:val="00C47298"/>
    <w:rsid w:val="00C534E8"/>
    <w:rsid w:val="00C54326"/>
    <w:rsid w:val="00C560D5"/>
    <w:rsid w:val="00C57BEE"/>
    <w:rsid w:val="00C60998"/>
    <w:rsid w:val="00C63BD2"/>
    <w:rsid w:val="00C64DB4"/>
    <w:rsid w:val="00C661E6"/>
    <w:rsid w:val="00C6620A"/>
    <w:rsid w:val="00C71053"/>
    <w:rsid w:val="00C722EF"/>
    <w:rsid w:val="00C80602"/>
    <w:rsid w:val="00C81918"/>
    <w:rsid w:val="00C83C66"/>
    <w:rsid w:val="00C87674"/>
    <w:rsid w:val="00C931C8"/>
    <w:rsid w:val="00C93F7F"/>
    <w:rsid w:val="00C9553F"/>
    <w:rsid w:val="00C95D55"/>
    <w:rsid w:val="00CA4CD0"/>
    <w:rsid w:val="00CA626D"/>
    <w:rsid w:val="00CA78CE"/>
    <w:rsid w:val="00CB3029"/>
    <w:rsid w:val="00CB3901"/>
    <w:rsid w:val="00CB3F26"/>
    <w:rsid w:val="00CB5BAF"/>
    <w:rsid w:val="00CB6631"/>
    <w:rsid w:val="00CC01D1"/>
    <w:rsid w:val="00CC09FB"/>
    <w:rsid w:val="00CC13EF"/>
    <w:rsid w:val="00CC13F8"/>
    <w:rsid w:val="00CC7DA3"/>
    <w:rsid w:val="00CD24B2"/>
    <w:rsid w:val="00CD45A2"/>
    <w:rsid w:val="00CE6538"/>
    <w:rsid w:val="00D01283"/>
    <w:rsid w:val="00D0313C"/>
    <w:rsid w:val="00D1139B"/>
    <w:rsid w:val="00D14CB8"/>
    <w:rsid w:val="00D17D1F"/>
    <w:rsid w:val="00D22117"/>
    <w:rsid w:val="00D238C3"/>
    <w:rsid w:val="00D2674A"/>
    <w:rsid w:val="00D30638"/>
    <w:rsid w:val="00D31732"/>
    <w:rsid w:val="00D33E9E"/>
    <w:rsid w:val="00D40FF5"/>
    <w:rsid w:val="00D472CE"/>
    <w:rsid w:val="00D55676"/>
    <w:rsid w:val="00D558C9"/>
    <w:rsid w:val="00D55D36"/>
    <w:rsid w:val="00D5669E"/>
    <w:rsid w:val="00D60A5E"/>
    <w:rsid w:val="00D613A7"/>
    <w:rsid w:val="00D67CA3"/>
    <w:rsid w:val="00D75348"/>
    <w:rsid w:val="00D757EF"/>
    <w:rsid w:val="00D76620"/>
    <w:rsid w:val="00D802C8"/>
    <w:rsid w:val="00D80492"/>
    <w:rsid w:val="00D81A15"/>
    <w:rsid w:val="00D81C8D"/>
    <w:rsid w:val="00D842B8"/>
    <w:rsid w:val="00D873DD"/>
    <w:rsid w:val="00D90A62"/>
    <w:rsid w:val="00D90ECE"/>
    <w:rsid w:val="00D931AD"/>
    <w:rsid w:val="00D93D8B"/>
    <w:rsid w:val="00D94C3F"/>
    <w:rsid w:val="00D951D5"/>
    <w:rsid w:val="00D96887"/>
    <w:rsid w:val="00DA3564"/>
    <w:rsid w:val="00DA359C"/>
    <w:rsid w:val="00DB176D"/>
    <w:rsid w:val="00DB2535"/>
    <w:rsid w:val="00DB3B1E"/>
    <w:rsid w:val="00DB4F87"/>
    <w:rsid w:val="00DB501F"/>
    <w:rsid w:val="00DC19F0"/>
    <w:rsid w:val="00DC2D6E"/>
    <w:rsid w:val="00DC47A5"/>
    <w:rsid w:val="00DC6551"/>
    <w:rsid w:val="00DC754A"/>
    <w:rsid w:val="00DD2CC7"/>
    <w:rsid w:val="00DD4323"/>
    <w:rsid w:val="00DE3660"/>
    <w:rsid w:val="00DE3CE8"/>
    <w:rsid w:val="00DE4D94"/>
    <w:rsid w:val="00DF1C7A"/>
    <w:rsid w:val="00DF20DC"/>
    <w:rsid w:val="00DF7996"/>
    <w:rsid w:val="00E0064C"/>
    <w:rsid w:val="00E00754"/>
    <w:rsid w:val="00E00971"/>
    <w:rsid w:val="00E01C26"/>
    <w:rsid w:val="00E036CC"/>
    <w:rsid w:val="00E04ADF"/>
    <w:rsid w:val="00E10ED1"/>
    <w:rsid w:val="00E14763"/>
    <w:rsid w:val="00E17D4A"/>
    <w:rsid w:val="00E21E95"/>
    <w:rsid w:val="00E246CE"/>
    <w:rsid w:val="00E3003E"/>
    <w:rsid w:val="00E3131D"/>
    <w:rsid w:val="00E31C7F"/>
    <w:rsid w:val="00E33D78"/>
    <w:rsid w:val="00E34472"/>
    <w:rsid w:val="00E40225"/>
    <w:rsid w:val="00E43EA5"/>
    <w:rsid w:val="00E46C41"/>
    <w:rsid w:val="00E51398"/>
    <w:rsid w:val="00E51B15"/>
    <w:rsid w:val="00E55A02"/>
    <w:rsid w:val="00E56571"/>
    <w:rsid w:val="00E61FFC"/>
    <w:rsid w:val="00E6400C"/>
    <w:rsid w:val="00E64B67"/>
    <w:rsid w:val="00E65901"/>
    <w:rsid w:val="00E67288"/>
    <w:rsid w:val="00E72BB7"/>
    <w:rsid w:val="00E74DE3"/>
    <w:rsid w:val="00E74FFA"/>
    <w:rsid w:val="00E75550"/>
    <w:rsid w:val="00E76B23"/>
    <w:rsid w:val="00E76B71"/>
    <w:rsid w:val="00E77855"/>
    <w:rsid w:val="00E77A36"/>
    <w:rsid w:val="00E80B65"/>
    <w:rsid w:val="00E82626"/>
    <w:rsid w:val="00E86BF7"/>
    <w:rsid w:val="00E96F28"/>
    <w:rsid w:val="00EA399E"/>
    <w:rsid w:val="00EA4196"/>
    <w:rsid w:val="00EA7FED"/>
    <w:rsid w:val="00EB0EC5"/>
    <w:rsid w:val="00EB55D7"/>
    <w:rsid w:val="00EB5CB4"/>
    <w:rsid w:val="00EB6C53"/>
    <w:rsid w:val="00EB726E"/>
    <w:rsid w:val="00EB7ECF"/>
    <w:rsid w:val="00EC29CB"/>
    <w:rsid w:val="00EC4179"/>
    <w:rsid w:val="00EC5F19"/>
    <w:rsid w:val="00ED775D"/>
    <w:rsid w:val="00ED7E1E"/>
    <w:rsid w:val="00EE1E06"/>
    <w:rsid w:val="00EE3A7A"/>
    <w:rsid w:val="00EE7F8E"/>
    <w:rsid w:val="00EF32D5"/>
    <w:rsid w:val="00EF33E5"/>
    <w:rsid w:val="00EF41CE"/>
    <w:rsid w:val="00EF4C23"/>
    <w:rsid w:val="00EF6FE2"/>
    <w:rsid w:val="00EF788A"/>
    <w:rsid w:val="00F001ED"/>
    <w:rsid w:val="00F06257"/>
    <w:rsid w:val="00F10C01"/>
    <w:rsid w:val="00F10F71"/>
    <w:rsid w:val="00F110A3"/>
    <w:rsid w:val="00F16A31"/>
    <w:rsid w:val="00F171EB"/>
    <w:rsid w:val="00F22980"/>
    <w:rsid w:val="00F23AE8"/>
    <w:rsid w:val="00F23C48"/>
    <w:rsid w:val="00F267E2"/>
    <w:rsid w:val="00F31A6B"/>
    <w:rsid w:val="00F32954"/>
    <w:rsid w:val="00F40A13"/>
    <w:rsid w:val="00F47076"/>
    <w:rsid w:val="00F47230"/>
    <w:rsid w:val="00F47D34"/>
    <w:rsid w:val="00F47FFD"/>
    <w:rsid w:val="00F50C5F"/>
    <w:rsid w:val="00F52216"/>
    <w:rsid w:val="00F56749"/>
    <w:rsid w:val="00F56B21"/>
    <w:rsid w:val="00F56E8E"/>
    <w:rsid w:val="00F60470"/>
    <w:rsid w:val="00F627EC"/>
    <w:rsid w:val="00F66CD8"/>
    <w:rsid w:val="00F7138D"/>
    <w:rsid w:val="00F72125"/>
    <w:rsid w:val="00F72E6E"/>
    <w:rsid w:val="00F7300B"/>
    <w:rsid w:val="00F734E0"/>
    <w:rsid w:val="00F738B0"/>
    <w:rsid w:val="00F740A3"/>
    <w:rsid w:val="00F7423E"/>
    <w:rsid w:val="00F770D1"/>
    <w:rsid w:val="00F87EE7"/>
    <w:rsid w:val="00F91CAF"/>
    <w:rsid w:val="00F92DE6"/>
    <w:rsid w:val="00FA1D24"/>
    <w:rsid w:val="00FA6521"/>
    <w:rsid w:val="00FB1995"/>
    <w:rsid w:val="00FB3300"/>
    <w:rsid w:val="00FB6882"/>
    <w:rsid w:val="00FB77D2"/>
    <w:rsid w:val="00FC3816"/>
    <w:rsid w:val="00FC3BC9"/>
    <w:rsid w:val="00FC3EC6"/>
    <w:rsid w:val="00FC7149"/>
    <w:rsid w:val="00FC7ABB"/>
    <w:rsid w:val="00FD2802"/>
    <w:rsid w:val="00FD50DD"/>
    <w:rsid w:val="00FD7896"/>
    <w:rsid w:val="00FE0DDE"/>
    <w:rsid w:val="00FE1481"/>
    <w:rsid w:val="00FE18AA"/>
    <w:rsid w:val="00FE2F79"/>
    <w:rsid w:val="00FE59F9"/>
    <w:rsid w:val="00FE5C58"/>
    <w:rsid w:val="00FF0FAC"/>
    <w:rsid w:val="00FF2D8F"/>
    <w:rsid w:val="00FF47E6"/>
    <w:rsid w:val="00FF59DC"/>
    <w:rsid w:val="00FF6811"/>
    <w:rsid w:val="00FF7F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CCDEA35"/>
  <w15:docId w15:val="{324F1836-762E-4661-A760-852A126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66CD8"/>
  </w:style>
  <w:style w:type="paragraph" w:styleId="15">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eadi.."/>
    <w:basedOn w:val="aa"/>
    <w:next w:val="aa"/>
    <w:link w:val="16"/>
    <w:qFormat/>
    <w:rsid w:val="00752D20"/>
    <w:pPr>
      <w:keepNext/>
      <w:spacing w:before="240" w:after="60" w:line="240" w:lineRule="auto"/>
      <w:jc w:val="center"/>
      <w:outlineLvl w:val="0"/>
    </w:pPr>
    <w:rPr>
      <w:rFonts w:ascii="Times New Roman" w:eastAsia="Times New Roman" w:hAnsi="Times New Roman" w:cs="Times New Roman"/>
      <w:b/>
      <w:bCs/>
      <w:color w:val="000000"/>
      <w:kern w:val="32"/>
      <w:sz w:val="28"/>
      <w:szCs w:val="32"/>
    </w:rPr>
  </w:style>
  <w:style w:type="paragraph" w:styleId="23">
    <w:name w:val="heading 2"/>
    <w:aliases w:val="Заголовок 2 Знак1,Заголовок 2 Знак Знак,Заголовок 2 Знак Знак Знак,H2,h2,2,sub-sect, Знак3 Знак,Знак3 Знак,contract,Numbered text 3,H21,H22,H23,H24,H211,H25,H212,H221,H231,H241,H2111,H26,H213,H222,H232,H242,H2112,H27,H214,H28,H29,H210,H215"/>
    <w:basedOn w:val="17"/>
    <w:next w:val="aa"/>
    <w:link w:val="24"/>
    <w:qFormat/>
    <w:rsid w:val="00752D20"/>
    <w:pPr>
      <w:outlineLvl w:val="1"/>
    </w:pPr>
  </w:style>
  <w:style w:type="paragraph" w:styleId="32">
    <w:name w:val="heading 3"/>
    <w:aliases w:val="h3,Head 3,l3+toc 3,heading 3,CT,Sub-section Title,l3,H3,Heading 3 Char,2-ЗАГОЛОВОК"/>
    <w:basedOn w:val="aa"/>
    <w:next w:val="aa"/>
    <w:link w:val="33"/>
    <w:unhideWhenUsed/>
    <w:qFormat/>
    <w:rsid w:val="00752D20"/>
    <w:pPr>
      <w:keepNext/>
      <w:spacing w:before="240" w:after="60" w:line="240" w:lineRule="auto"/>
      <w:outlineLvl w:val="2"/>
    </w:pPr>
    <w:rPr>
      <w:rFonts w:ascii="Cambria" w:eastAsia="Times New Roman" w:hAnsi="Cambria" w:cs="Times New Roman"/>
      <w:b/>
      <w:bCs/>
      <w:color w:val="000000"/>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Heading 4 Char"/>
    <w:basedOn w:val="aa"/>
    <w:link w:val="41"/>
    <w:qFormat/>
    <w:rsid w:val="00752D20"/>
    <w:pPr>
      <w:keepNext/>
      <w:tabs>
        <w:tab w:val="num" w:pos="864"/>
      </w:tabs>
      <w:snapToGrid w:val="0"/>
      <w:spacing w:after="0" w:line="240" w:lineRule="auto"/>
      <w:ind w:left="864" w:hanging="864"/>
      <w:jc w:val="both"/>
      <w:outlineLvl w:val="3"/>
    </w:pPr>
    <w:rPr>
      <w:rFonts w:ascii="Times New Roman" w:eastAsia="Times New Roman" w:hAnsi="Times New Roman" w:cs="Times New Roman"/>
      <w:b/>
      <w:bCs/>
      <w:sz w:val="24"/>
      <w:szCs w:val="24"/>
    </w:rPr>
  </w:style>
  <w:style w:type="paragraph" w:styleId="5">
    <w:name w:val="heading 5"/>
    <w:aliases w:val="_Подпункт,Heading 5 Char"/>
    <w:basedOn w:val="aa"/>
    <w:link w:val="50"/>
    <w:qFormat/>
    <w:rsid w:val="00752D20"/>
    <w:pPr>
      <w:keepNext/>
      <w:tabs>
        <w:tab w:val="num" w:pos="1008"/>
      </w:tabs>
      <w:spacing w:after="0" w:line="240" w:lineRule="auto"/>
      <w:ind w:left="1008" w:hanging="1008"/>
      <w:outlineLvl w:val="4"/>
    </w:pPr>
    <w:rPr>
      <w:rFonts w:ascii="Times New Roman" w:eastAsia="Times New Roman" w:hAnsi="Times New Roman" w:cs="Times New Roman"/>
      <w:b/>
      <w:bCs/>
      <w:sz w:val="24"/>
      <w:szCs w:val="24"/>
    </w:rPr>
  </w:style>
  <w:style w:type="paragraph" w:styleId="60">
    <w:name w:val="heading 6"/>
    <w:aliases w:val="Heading 6 Char"/>
    <w:basedOn w:val="aa"/>
    <w:link w:val="61"/>
    <w:qFormat/>
    <w:rsid w:val="00752D20"/>
    <w:pPr>
      <w:keepNext/>
      <w:tabs>
        <w:tab w:val="num" w:pos="1152"/>
      </w:tabs>
      <w:spacing w:after="0" w:line="240" w:lineRule="auto"/>
      <w:ind w:left="1152" w:hanging="1152"/>
      <w:outlineLvl w:val="5"/>
    </w:pPr>
    <w:rPr>
      <w:rFonts w:ascii="Times New Roman" w:eastAsia="Times New Roman" w:hAnsi="Times New Roman" w:cs="Times New Roman"/>
      <w:b/>
      <w:bCs/>
      <w:i/>
      <w:iCs/>
      <w:sz w:val="18"/>
      <w:szCs w:val="18"/>
    </w:rPr>
  </w:style>
  <w:style w:type="paragraph" w:styleId="7">
    <w:name w:val="heading 7"/>
    <w:aliases w:val="Heading 7 Char"/>
    <w:basedOn w:val="aa"/>
    <w:link w:val="70"/>
    <w:qFormat/>
    <w:rsid w:val="00752D20"/>
    <w:pPr>
      <w:keepNext/>
      <w:tabs>
        <w:tab w:val="num" w:pos="1296"/>
      </w:tabs>
      <w:spacing w:after="0" w:line="240" w:lineRule="auto"/>
      <w:ind w:left="1296" w:hanging="1296"/>
      <w:outlineLvl w:val="6"/>
    </w:pPr>
    <w:rPr>
      <w:rFonts w:ascii="Times New Roman" w:eastAsia="Times New Roman" w:hAnsi="Times New Roman" w:cs="Times New Roman"/>
      <w:b/>
      <w:bCs/>
      <w:sz w:val="28"/>
      <w:szCs w:val="28"/>
      <w:u w:val="single"/>
    </w:rPr>
  </w:style>
  <w:style w:type="paragraph" w:styleId="8">
    <w:name w:val="heading 8"/>
    <w:aliases w:val="Heading 8 Char"/>
    <w:basedOn w:val="aa"/>
    <w:link w:val="80"/>
    <w:qFormat/>
    <w:rsid w:val="00752D20"/>
    <w:pPr>
      <w:keepNext/>
      <w:tabs>
        <w:tab w:val="num" w:pos="1440"/>
      </w:tabs>
      <w:snapToGrid w:val="0"/>
      <w:spacing w:after="0" w:line="240" w:lineRule="auto"/>
      <w:ind w:left="1440" w:hanging="1440"/>
      <w:outlineLvl w:val="7"/>
    </w:pPr>
    <w:rPr>
      <w:rFonts w:ascii="Times New Roman" w:eastAsia="Times New Roman" w:hAnsi="Times New Roman" w:cs="Times New Roman"/>
      <w:color w:val="000000"/>
      <w:sz w:val="28"/>
      <w:szCs w:val="28"/>
    </w:rPr>
  </w:style>
  <w:style w:type="paragraph" w:styleId="9">
    <w:name w:val="heading 9"/>
    <w:aliases w:val="Heading 9 Char,1) список с цифрами,Приложение,1.1.1.1 Текст подпункта после пункта,текст1,текст2,текст11,текст3,текст4,текст12,текст5,текст13,текст6,текст14,текст7,текст15,текст8,текст16,перечисл с увел отступ и дефисом"/>
    <w:basedOn w:val="aa"/>
    <w:link w:val="90"/>
    <w:qFormat/>
    <w:rsid w:val="00752D20"/>
    <w:pPr>
      <w:keepNext/>
      <w:tabs>
        <w:tab w:val="num" w:pos="1584"/>
      </w:tabs>
      <w:spacing w:after="0" w:line="240" w:lineRule="auto"/>
      <w:ind w:left="1584" w:hanging="1584"/>
      <w:jc w:val="both"/>
      <w:outlineLvl w:val="8"/>
    </w:pPr>
    <w:rPr>
      <w:rFonts w:ascii="Times New Roman" w:eastAsia="Times New Roman" w:hAnsi="Times New Roman" w:cs="Times New Roman"/>
      <w:b/>
      <w:bCs/>
      <w:i/>
      <w:iCs/>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6">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b"/>
    <w:link w:val="15"/>
    <w:rsid w:val="00752D20"/>
    <w:rPr>
      <w:rFonts w:ascii="Times New Roman" w:eastAsia="Times New Roman" w:hAnsi="Times New Roman" w:cs="Times New Roman"/>
      <w:b/>
      <w:bCs/>
      <w:color w:val="000000"/>
      <w:kern w:val="32"/>
      <w:sz w:val="28"/>
      <w:szCs w:val="32"/>
    </w:rPr>
  </w:style>
  <w:style w:type="character" w:customStyle="1" w:styleId="24">
    <w:name w:val="Заголовок 2 Знак"/>
    <w:aliases w:val="Заголовок 2 Знак1 Знак1,Заголовок 2 Знак Знак Знак1,Заголовок 2 Знак Знак Знак Знак2,H2 Знак,h2 Знак,2 Знак,sub-sect Знак, Знак3 Знак Знак,Знак3 Знак Знак,contract Знак,Numbered text 3 Знак,H21 Знак,H22 Знак,H23 Знак,H24 Знак,H211 Знак"/>
    <w:basedOn w:val="ab"/>
    <w:link w:val="23"/>
    <w:rsid w:val="00752D20"/>
    <w:rPr>
      <w:rFonts w:ascii="Times New Roman" w:eastAsia="Times New Roman" w:hAnsi="Times New Roman" w:cs="Times New Roman"/>
      <w:sz w:val="28"/>
      <w:szCs w:val="24"/>
      <w:lang w:eastAsia="ru-RU"/>
    </w:rPr>
  </w:style>
  <w:style w:type="character" w:customStyle="1" w:styleId="33">
    <w:name w:val="Заголовок 3 Знак"/>
    <w:aliases w:val="h3 Знак,Head 3 Знак,l3+toc 3 Знак,heading 3 Знак,CT Знак,Sub-section Title Знак,l3 Знак,H3 Знак,Heading 3 Char Знак,2-ЗАГОЛОВОК Знак"/>
    <w:basedOn w:val="ab"/>
    <w:link w:val="32"/>
    <w:rsid w:val="00752D20"/>
    <w:rPr>
      <w:rFonts w:ascii="Cambria" w:eastAsia="Times New Roman" w:hAnsi="Cambria" w:cs="Times New Roman"/>
      <w:b/>
      <w:bCs/>
      <w:color w:val="000000"/>
      <w:sz w:val="26"/>
      <w:szCs w:val="26"/>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Heading 4 Char Знак"/>
    <w:basedOn w:val="ab"/>
    <w:link w:val="40"/>
    <w:rsid w:val="00752D20"/>
    <w:rPr>
      <w:rFonts w:ascii="Times New Roman" w:eastAsia="Times New Roman" w:hAnsi="Times New Roman" w:cs="Times New Roman"/>
      <w:b/>
      <w:bCs/>
      <w:sz w:val="24"/>
      <w:szCs w:val="24"/>
    </w:rPr>
  </w:style>
  <w:style w:type="character" w:customStyle="1" w:styleId="50">
    <w:name w:val="Заголовок 5 Знак"/>
    <w:aliases w:val="_Подпункт Знак,Heading 5 Char Знак"/>
    <w:basedOn w:val="ab"/>
    <w:link w:val="5"/>
    <w:rsid w:val="00752D20"/>
    <w:rPr>
      <w:rFonts w:ascii="Times New Roman" w:eastAsia="Times New Roman" w:hAnsi="Times New Roman" w:cs="Times New Roman"/>
      <w:b/>
      <w:bCs/>
      <w:sz w:val="24"/>
      <w:szCs w:val="24"/>
    </w:rPr>
  </w:style>
  <w:style w:type="character" w:customStyle="1" w:styleId="61">
    <w:name w:val="Заголовок 6 Знак"/>
    <w:aliases w:val="Heading 6 Char Знак"/>
    <w:basedOn w:val="ab"/>
    <w:link w:val="60"/>
    <w:rsid w:val="00752D20"/>
    <w:rPr>
      <w:rFonts w:ascii="Times New Roman" w:eastAsia="Times New Roman" w:hAnsi="Times New Roman" w:cs="Times New Roman"/>
      <w:b/>
      <w:bCs/>
      <w:i/>
      <w:iCs/>
      <w:sz w:val="18"/>
      <w:szCs w:val="18"/>
    </w:rPr>
  </w:style>
  <w:style w:type="character" w:customStyle="1" w:styleId="70">
    <w:name w:val="Заголовок 7 Знак"/>
    <w:aliases w:val="Heading 7 Char Знак"/>
    <w:basedOn w:val="ab"/>
    <w:link w:val="7"/>
    <w:rsid w:val="00752D20"/>
    <w:rPr>
      <w:rFonts w:ascii="Times New Roman" w:eastAsia="Times New Roman" w:hAnsi="Times New Roman" w:cs="Times New Roman"/>
      <w:b/>
      <w:bCs/>
      <w:sz w:val="28"/>
      <w:szCs w:val="28"/>
      <w:u w:val="single"/>
    </w:rPr>
  </w:style>
  <w:style w:type="character" w:customStyle="1" w:styleId="80">
    <w:name w:val="Заголовок 8 Знак"/>
    <w:aliases w:val="Heading 8 Char Знак"/>
    <w:basedOn w:val="ab"/>
    <w:link w:val="8"/>
    <w:rsid w:val="00752D20"/>
    <w:rPr>
      <w:rFonts w:ascii="Times New Roman" w:eastAsia="Times New Roman" w:hAnsi="Times New Roman" w:cs="Times New Roman"/>
      <w:color w:val="000000"/>
      <w:sz w:val="28"/>
      <w:szCs w:val="28"/>
    </w:rPr>
  </w:style>
  <w:style w:type="character" w:customStyle="1" w:styleId="90">
    <w:name w:val="Заголовок 9 Знак"/>
    <w:aliases w:val="Heading 9 Char Знак,1) список с цифрами Знак,Приложение Знак,1.1.1.1 Текст подпункта после пункта Знак,текст1 Знак,текст2 Знак,текст11 Знак,текст3 Знак,текст4 Знак,текст12 Знак,текст5 Знак,текст13 Знак,текст6 Знак,текст14 Знак"/>
    <w:basedOn w:val="ab"/>
    <w:link w:val="9"/>
    <w:rsid w:val="00752D20"/>
    <w:rPr>
      <w:rFonts w:ascii="Times New Roman" w:eastAsia="Times New Roman" w:hAnsi="Times New Roman" w:cs="Times New Roman"/>
      <w:b/>
      <w:bCs/>
      <w:i/>
      <w:iCs/>
    </w:rPr>
  </w:style>
  <w:style w:type="numbering" w:customStyle="1" w:styleId="18">
    <w:name w:val="Нет списка1"/>
    <w:next w:val="ad"/>
    <w:uiPriority w:val="99"/>
    <w:semiHidden/>
    <w:unhideWhenUsed/>
    <w:rsid w:val="00752D20"/>
  </w:style>
  <w:style w:type="character" w:styleId="ae">
    <w:name w:val="Hyperlink"/>
    <w:uiPriority w:val="99"/>
    <w:rsid w:val="00752D20"/>
    <w:rPr>
      <w:rFonts w:cs="Times New Roman"/>
      <w:color w:val="000080"/>
      <w:u w:val="single"/>
    </w:rPr>
  </w:style>
  <w:style w:type="character" w:customStyle="1" w:styleId="af">
    <w:name w:val="Сноска_"/>
    <w:link w:val="af0"/>
    <w:locked/>
    <w:rsid w:val="00752D20"/>
    <w:rPr>
      <w:rFonts w:ascii="Times New Roman" w:hAnsi="Times New Roman" w:cs="Times New Roman"/>
      <w:sz w:val="21"/>
      <w:szCs w:val="21"/>
      <w:shd w:val="clear" w:color="auto" w:fill="FFFFFF"/>
    </w:rPr>
  </w:style>
  <w:style w:type="character" w:customStyle="1" w:styleId="af1">
    <w:name w:val="Сноска + Полужирный"/>
    <w:rsid w:val="00752D20"/>
    <w:rPr>
      <w:rFonts w:ascii="Times New Roman" w:hAnsi="Times New Roman" w:cs="Times New Roman"/>
      <w:b/>
      <w:bCs/>
      <w:spacing w:val="0"/>
      <w:sz w:val="21"/>
      <w:szCs w:val="21"/>
    </w:rPr>
  </w:style>
  <w:style w:type="character" w:customStyle="1" w:styleId="af2">
    <w:name w:val="Колонтитул_"/>
    <w:link w:val="af3"/>
    <w:locked/>
    <w:rsid w:val="00752D20"/>
    <w:rPr>
      <w:rFonts w:ascii="Times New Roman" w:hAnsi="Times New Roman" w:cs="Times New Roman"/>
      <w:sz w:val="20"/>
      <w:szCs w:val="20"/>
      <w:shd w:val="clear" w:color="auto" w:fill="FFFFFF"/>
    </w:rPr>
  </w:style>
  <w:style w:type="paragraph" w:customStyle="1" w:styleId="af0">
    <w:name w:val="Сноска"/>
    <w:basedOn w:val="aa"/>
    <w:link w:val="af"/>
    <w:rsid w:val="00752D20"/>
    <w:pPr>
      <w:shd w:val="clear" w:color="auto" w:fill="FFFFFF"/>
      <w:spacing w:after="300" w:line="240" w:lineRule="atLeast"/>
    </w:pPr>
    <w:rPr>
      <w:rFonts w:ascii="Times New Roman" w:hAnsi="Times New Roman" w:cs="Times New Roman"/>
      <w:sz w:val="21"/>
      <w:szCs w:val="21"/>
    </w:rPr>
  </w:style>
  <w:style w:type="paragraph" w:customStyle="1" w:styleId="af3">
    <w:name w:val="Колонтитул"/>
    <w:basedOn w:val="aa"/>
    <w:link w:val="af2"/>
    <w:rsid w:val="00752D20"/>
    <w:pPr>
      <w:shd w:val="clear" w:color="auto" w:fill="FFFFFF"/>
      <w:spacing w:after="0" w:line="240" w:lineRule="auto"/>
    </w:pPr>
    <w:rPr>
      <w:rFonts w:ascii="Times New Roman" w:hAnsi="Times New Roman" w:cs="Times New Roman"/>
      <w:sz w:val="20"/>
      <w:szCs w:val="20"/>
    </w:rPr>
  </w:style>
  <w:style w:type="paragraph" w:customStyle="1" w:styleId="19">
    <w:name w:val="Абзац списка1"/>
    <w:basedOn w:val="aa"/>
    <w:rsid w:val="00752D20"/>
    <w:pPr>
      <w:spacing w:after="0" w:line="240" w:lineRule="auto"/>
      <w:ind w:left="720"/>
      <w:contextualSpacing/>
    </w:pPr>
    <w:rPr>
      <w:rFonts w:ascii="Times New Roman" w:eastAsia="Times New Roman" w:hAnsi="Times New Roman" w:cs="Times New Roman"/>
      <w:sz w:val="24"/>
      <w:szCs w:val="28"/>
      <w:lang w:eastAsia="ru-RU"/>
    </w:rPr>
  </w:style>
  <w:style w:type="paragraph" w:styleId="af4">
    <w:name w:val="footer"/>
    <w:aliases w:val="f,Footer Char,Не удалять!"/>
    <w:basedOn w:val="aa"/>
    <w:link w:val="af5"/>
    <w:uiPriority w:val="99"/>
    <w:rsid w:val="00752D2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aliases w:val="f Знак,Footer Char Знак,Не удалять! Знак"/>
    <w:basedOn w:val="ab"/>
    <w:link w:val="af4"/>
    <w:uiPriority w:val="99"/>
    <w:rsid w:val="00752D20"/>
    <w:rPr>
      <w:rFonts w:ascii="Times New Roman" w:eastAsia="Times New Roman" w:hAnsi="Times New Roman" w:cs="Times New Roman"/>
      <w:sz w:val="24"/>
      <w:szCs w:val="24"/>
    </w:rPr>
  </w:style>
  <w:style w:type="character" w:styleId="af6">
    <w:name w:val="page number"/>
    <w:rsid w:val="00752D20"/>
  </w:style>
  <w:style w:type="paragraph" w:styleId="af7">
    <w:name w:val="List Paragraph"/>
    <w:aliases w:val="Bullet List,FooterText,numbered,Paragraphe de liste1,lp1,Цветной список - Акцент 11,List Paragraph,Num Bullet 1,Table Number Paragraph,Bullet Number,Bulletr List Paragraph,列出段落,列出段落1,List Paragraph2,List Paragraph21,Listeafsnit1,Bullet list"/>
    <w:basedOn w:val="aa"/>
    <w:link w:val="af8"/>
    <w:uiPriority w:val="34"/>
    <w:qFormat/>
    <w:rsid w:val="00752D20"/>
    <w:pPr>
      <w:spacing w:after="200" w:line="276" w:lineRule="auto"/>
      <w:ind w:left="720"/>
      <w:contextualSpacing/>
    </w:pPr>
    <w:rPr>
      <w:rFonts w:ascii="Calibri" w:eastAsia="Times New Roman" w:hAnsi="Calibri" w:cs="Times New Roman"/>
    </w:rPr>
  </w:style>
  <w:style w:type="character" w:customStyle="1" w:styleId="af8">
    <w:name w:val="Абзац списка Знак"/>
    <w:aliases w:val="Bullet List Знак,FooterText Знак,numbered Знак,Paragraphe de liste1 Знак,lp1 Знак,Цветной список - Акцент 11 Знак,List Paragraph Знак,Num Bullet 1 Знак,Table Number Paragraph Знак,Bullet Number Знак,Bulletr List Paragraph Знак"/>
    <w:link w:val="af7"/>
    <w:uiPriority w:val="34"/>
    <w:qFormat/>
    <w:locked/>
    <w:rsid w:val="00752D20"/>
    <w:rPr>
      <w:rFonts w:ascii="Calibri" w:eastAsia="Times New Roman" w:hAnsi="Calibri" w:cs="Times New Roman"/>
    </w:rPr>
  </w:style>
  <w:style w:type="character" w:styleId="af9">
    <w:name w:val="Strong"/>
    <w:uiPriority w:val="22"/>
    <w:qFormat/>
    <w:rsid w:val="00752D20"/>
    <w:rPr>
      <w:rFonts w:ascii="Times New Roman" w:hAnsi="Times New Roman"/>
      <w:i/>
      <w:sz w:val="28"/>
      <w:szCs w:val="28"/>
    </w:rPr>
  </w:style>
  <w:style w:type="paragraph" w:styleId="afa">
    <w:name w:val="No Spacing"/>
    <w:link w:val="afb"/>
    <w:uiPriority w:val="1"/>
    <w:qFormat/>
    <w:rsid w:val="00752D20"/>
    <w:pPr>
      <w:spacing w:after="0" w:line="240" w:lineRule="auto"/>
    </w:pPr>
    <w:rPr>
      <w:rFonts w:ascii="Calibri" w:eastAsia="Calibri" w:hAnsi="Calibri" w:cs="Times New Roman"/>
      <w:lang w:eastAsia="ru-RU"/>
    </w:rPr>
  </w:style>
  <w:style w:type="character" w:customStyle="1" w:styleId="afb">
    <w:name w:val="Без интервала Знак"/>
    <w:link w:val="afa"/>
    <w:rsid w:val="00752D20"/>
    <w:rPr>
      <w:rFonts w:ascii="Calibri" w:eastAsia="Calibri" w:hAnsi="Calibri" w:cs="Times New Roman"/>
      <w:lang w:eastAsia="ru-RU"/>
    </w:rPr>
  </w:style>
  <w:style w:type="paragraph" w:customStyle="1" w:styleId="31">
    <w:name w:val="Стиль3"/>
    <w:basedOn w:val="aa"/>
    <w:link w:val="34"/>
    <w:uiPriority w:val="99"/>
    <w:qFormat/>
    <w:rsid w:val="00752D20"/>
    <w:pPr>
      <w:widowControl w:val="0"/>
      <w:numPr>
        <w:ilvl w:val="2"/>
        <w:numId w:val="1"/>
      </w:numPr>
      <w:adjustRightInd w:val="0"/>
      <w:spacing w:after="0" w:line="240" w:lineRule="auto"/>
      <w:ind w:left="283"/>
      <w:jc w:val="both"/>
      <w:textAlignment w:val="baseline"/>
    </w:pPr>
    <w:rPr>
      <w:rFonts w:ascii="Times New Roman" w:eastAsia="Times New Roman" w:hAnsi="Times New Roman" w:cs="Times New Roman"/>
      <w:sz w:val="24"/>
      <w:szCs w:val="20"/>
    </w:rPr>
  </w:style>
  <w:style w:type="character" w:customStyle="1" w:styleId="HTML">
    <w:name w:val="Стандартный HTML Знак"/>
    <w:link w:val="HTML0"/>
    <w:rsid w:val="00752D20"/>
    <w:rPr>
      <w:rFonts w:ascii="Courier New" w:hAnsi="Courier New"/>
      <w:color w:val="000000"/>
    </w:rPr>
  </w:style>
  <w:style w:type="paragraph" w:styleId="HTML0">
    <w:name w:val="HTML Preformatted"/>
    <w:basedOn w:val="aa"/>
    <w:link w:val="HTML"/>
    <w:rsid w:val="00752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rPr>
  </w:style>
  <w:style w:type="character" w:customStyle="1" w:styleId="HTML1">
    <w:name w:val="Стандартный HTML Знак1"/>
    <w:basedOn w:val="ab"/>
    <w:uiPriority w:val="99"/>
    <w:rsid w:val="00752D20"/>
    <w:rPr>
      <w:rFonts w:ascii="Consolas" w:hAnsi="Consolas" w:cs="Consolas"/>
      <w:sz w:val="20"/>
      <w:szCs w:val="20"/>
    </w:rPr>
  </w:style>
  <w:style w:type="paragraph" w:styleId="afc">
    <w:name w:val="caption"/>
    <w:basedOn w:val="aa"/>
    <w:link w:val="afd"/>
    <w:uiPriority w:val="99"/>
    <w:qFormat/>
    <w:rsid w:val="00752D20"/>
    <w:pPr>
      <w:snapToGrid w:val="0"/>
      <w:spacing w:after="0" w:line="240" w:lineRule="auto"/>
      <w:ind w:right="-6672"/>
      <w:jc w:val="both"/>
    </w:pPr>
    <w:rPr>
      <w:rFonts w:ascii="Times New Roman" w:eastAsia="Times New Roman" w:hAnsi="Times New Roman" w:cs="Times New Roman"/>
      <w:b/>
      <w:bCs/>
      <w:sz w:val="20"/>
      <w:szCs w:val="20"/>
    </w:rPr>
  </w:style>
  <w:style w:type="paragraph" w:styleId="afe">
    <w:name w:val="List"/>
    <w:basedOn w:val="aa"/>
    <w:rsid w:val="00752D20"/>
    <w:pPr>
      <w:spacing w:after="0" w:line="240" w:lineRule="auto"/>
      <w:ind w:left="283" w:hanging="283"/>
    </w:pPr>
    <w:rPr>
      <w:rFonts w:ascii="Times New Roman" w:eastAsia="Times New Roman" w:hAnsi="Times New Roman" w:cs="Times New Roman"/>
      <w:sz w:val="20"/>
      <w:szCs w:val="20"/>
      <w:lang w:eastAsia="ru-RU"/>
    </w:rPr>
  </w:style>
  <w:style w:type="character" w:customStyle="1" w:styleId="aff">
    <w:name w:val="Заголовок Знак"/>
    <w:link w:val="a4"/>
    <w:rsid w:val="00752D20"/>
    <w:rPr>
      <w:rFonts w:ascii="Times New Roman" w:eastAsia="Times New Roman" w:hAnsi="Times New Roman" w:cs="Times New Roman"/>
      <w:b/>
      <w:bCs/>
      <w:color w:val="000000"/>
      <w:kern w:val="28"/>
      <w:sz w:val="28"/>
      <w:szCs w:val="28"/>
    </w:rPr>
  </w:style>
  <w:style w:type="paragraph" w:styleId="a4">
    <w:name w:val="Title"/>
    <w:basedOn w:val="aa"/>
    <w:link w:val="aff"/>
    <w:qFormat/>
    <w:rsid w:val="00752D20"/>
    <w:pPr>
      <w:numPr>
        <w:numId w:val="5"/>
      </w:numPr>
      <w:spacing w:before="240" w:after="120" w:line="240" w:lineRule="auto"/>
      <w:ind w:left="0" w:firstLine="0"/>
      <w:jc w:val="center"/>
      <w:outlineLvl w:val="0"/>
    </w:pPr>
    <w:rPr>
      <w:rFonts w:ascii="Times New Roman" w:eastAsia="Times New Roman" w:hAnsi="Times New Roman" w:cs="Times New Roman"/>
      <w:b/>
      <w:bCs/>
      <w:color w:val="000000"/>
      <w:kern w:val="28"/>
      <w:sz w:val="28"/>
      <w:szCs w:val="28"/>
    </w:rPr>
  </w:style>
  <w:style w:type="character" w:customStyle="1" w:styleId="1a">
    <w:name w:val="Заголовок Знак1"/>
    <w:basedOn w:val="ab"/>
    <w:uiPriority w:val="10"/>
    <w:rsid w:val="00752D20"/>
    <w:rPr>
      <w:rFonts w:asciiTheme="majorHAnsi" w:eastAsiaTheme="majorEastAsia" w:hAnsiTheme="majorHAnsi" w:cstheme="majorBidi"/>
      <w:spacing w:val="-10"/>
      <w:kern w:val="28"/>
      <w:sz w:val="56"/>
      <w:szCs w:val="56"/>
    </w:rPr>
  </w:style>
  <w:style w:type="character" w:customStyle="1" w:styleId="aff0">
    <w:name w:val="Подзаголовок Знак"/>
    <w:link w:val="aff1"/>
    <w:rsid w:val="00752D20"/>
    <w:rPr>
      <w:rFonts w:ascii="Arial" w:hAnsi="Arial"/>
    </w:rPr>
  </w:style>
  <w:style w:type="paragraph" w:styleId="aff1">
    <w:name w:val="Subtitle"/>
    <w:basedOn w:val="aa"/>
    <w:link w:val="aff0"/>
    <w:qFormat/>
    <w:rsid w:val="00752D20"/>
    <w:pPr>
      <w:spacing w:after="60" w:line="240" w:lineRule="auto"/>
      <w:jc w:val="center"/>
    </w:pPr>
    <w:rPr>
      <w:rFonts w:ascii="Arial" w:hAnsi="Arial"/>
    </w:rPr>
  </w:style>
  <w:style w:type="character" w:customStyle="1" w:styleId="1b">
    <w:name w:val="Подзаголовок Знак1"/>
    <w:basedOn w:val="ab"/>
    <w:uiPriority w:val="11"/>
    <w:rsid w:val="00752D20"/>
    <w:rPr>
      <w:rFonts w:eastAsiaTheme="minorEastAsia"/>
      <w:color w:val="5A5A5A" w:themeColor="text1" w:themeTint="A5"/>
      <w:spacing w:val="15"/>
    </w:rPr>
  </w:style>
  <w:style w:type="paragraph" w:customStyle="1" w:styleId="62">
    <w:name w:val="заголовок 6"/>
    <w:basedOn w:val="aa"/>
    <w:rsid w:val="00752D20"/>
    <w:pPr>
      <w:keepNext/>
      <w:spacing w:after="0" w:line="240" w:lineRule="auto"/>
    </w:pPr>
    <w:rPr>
      <w:rFonts w:ascii="Times New Roman" w:eastAsia="Times New Roman" w:hAnsi="Times New Roman" w:cs="Times New Roman"/>
      <w:sz w:val="24"/>
      <w:szCs w:val="24"/>
      <w:lang w:eastAsia="ru-RU"/>
    </w:rPr>
  </w:style>
  <w:style w:type="character" w:customStyle="1" w:styleId="51">
    <w:name w:val="Заголовок 5 Знак1"/>
    <w:aliases w:val="_Подпункт Знак1"/>
    <w:rsid w:val="00752D20"/>
    <w:rPr>
      <w:rFonts w:ascii="Cambria" w:hAnsi="Cambria" w:hint="default"/>
      <w:color w:val="243F60"/>
    </w:rPr>
  </w:style>
  <w:style w:type="character" w:customStyle="1" w:styleId="210">
    <w:name w:val="Знак2 Знак Знак1"/>
    <w:rsid w:val="00752D20"/>
  </w:style>
  <w:style w:type="character" w:customStyle="1" w:styleId="1c">
    <w:name w:val="Нижний колонтитул Знак1"/>
    <w:aliases w:val="f Знак1"/>
    <w:uiPriority w:val="99"/>
    <w:rsid w:val="00752D20"/>
    <w:rPr>
      <w:sz w:val="24"/>
      <w:szCs w:val="24"/>
    </w:rPr>
  </w:style>
  <w:style w:type="paragraph" w:customStyle="1" w:styleId="25">
    <w:name w:val="Стиль2"/>
    <w:basedOn w:val="aa"/>
    <w:link w:val="26"/>
    <w:qFormat/>
    <w:rsid w:val="00752D20"/>
    <w:pPr>
      <w:spacing w:after="0" w:line="240" w:lineRule="auto"/>
    </w:pPr>
    <w:rPr>
      <w:rFonts w:ascii="Times New Roman" w:eastAsia="Times New Roman" w:hAnsi="Times New Roman" w:cs="Times New Roman"/>
      <w:b/>
      <w:bCs/>
      <w:caps/>
      <w:sz w:val="28"/>
      <w:szCs w:val="20"/>
      <w:lang w:eastAsia="ru-RU"/>
    </w:rPr>
  </w:style>
  <w:style w:type="character" w:customStyle="1" w:styleId="211">
    <w:name w:val="Заголовок 2 Знак1 Знак"/>
    <w:aliases w:val="Заголовок 2 Знак Знак Знак Знак,Заголовок 2 Знак Знак Знак Знак1"/>
    <w:rsid w:val="00752D20"/>
    <w:rPr>
      <w:b/>
      <w:noProof w:val="0"/>
      <w:sz w:val="28"/>
      <w:lang w:val="ru-RU" w:eastAsia="ru-RU" w:bidi="ar-SA"/>
    </w:rPr>
  </w:style>
  <w:style w:type="paragraph" w:customStyle="1" w:styleId="-0">
    <w:name w:val="Контракт-раздел"/>
    <w:basedOn w:val="aa"/>
    <w:next w:val="aa"/>
    <w:rsid w:val="00752D20"/>
    <w:pPr>
      <w:keepNext/>
      <w:numPr>
        <w:numId w:val="1"/>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aff2">
    <w:name w:val="Тендерные данные"/>
    <w:basedOn w:val="aa"/>
    <w:rsid w:val="00752D20"/>
    <w:pPr>
      <w:tabs>
        <w:tab w:val="left" w:pos="1985"/>
      </w:tabs>
      <w:spacing w:before="120" w:after="0" w:line="240" w:lineRule="auto"/>
      <w:jc w:val="both"/>
    </w:pPr>
    <w:rPr>
      <w:rFonts w:ascii="Times New Roman" w:eastAsia="Times New Roman" w:hAnsi="Times New Roman" w:cs="Times New Roman"/>
      <w:b/>
      <w:sz w:val="24"/>
      <w:szCs w:val="20"/>
      <w:lang w:eastAsia="ru-RU"/>
    </w:rPr>
  </w:style>
  <w:style w:type="paragraph" w:customStyle="1" w:styleId="1d">
    <w:name w:val="Стиль1"/>
    <w:basedOn w:val="aa"/>
    <w:link w:val="1e"/>
    <w:uiPriority w:val="99"/>
    <w:rsid w:val="00752D20"/>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1-21">
    <w:name w:val="Средняя заливка 1 - Акцент 21"/>
    <w:next w:val="aa"/>
    <w:qFormat/>
    <w:rsid w:val="00752D20"/>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a"/>
    <w:link w:val="-3"/>
    <w:uiPriority w:val="34"/>
    <w:qFormat/>
    <w:rsid w:val="00752D20"/>
    <w:pPr>
      <w:spacing w:after="0" w:line="240" w:lineRule="auto"/>
      <w:ind w:left="720"/>
      <w:contextualSpacing/>
    </w:pPr>
    <w:rPr>
      <w:rFonts w:ascii="Times New Roman" w:eastAsia="Calibri" w:hAnsi="Times New Roman" w:cs="Times New Roman"/>
      <w:sz w:val="26"/>
    </w:rPr>
  </w:style>
  <w:style w:type="character" w:customStyle="1" w:styleId="-3">
    <w:name w:val="Светлая сетка - Акцент 3 Знак"/>
    <w:link w:val="-31"/>
    <w:uiPriority w:val="34"/>
    <w:locked/>
    <w:rsid w:val="00752D20"/>
    <w:rPr>
      <w:rFonts w:ascii="Times New Roman" w:eastAsia="Calibri" w:hAnsi="Times New Roman" w:cs="Times New Roman"/>
      <w:sz w:val="26"/>
    </w:rPr>
  </w:style>
  <w:style w:type="paragraph" w:customStyle="1" w:styleId="1-210">
    <w:name w:val="Средняя сетка 1 - Акцент 21"/>
    <w:basedOn w:val="aa"/>
    <w:link w:val="1-2"/>
    <w:uiPriority w:val="34"/>
    <w:qFormat/>
    <w:rsid w:val="00752D20"/>
    <w:pPr>
      <w:spacing w:after="0" w:line="240" w:lineRule="auto"/>
      <w:ind w:left="720"/>
      <w:contextualSpacing/>
    </w:pPr>
    <w:rPr>
      <w:rFonts w:ascii="Times New Roman" w:eastAsia="Calibri" w:hAnsi="Times New Roman" w:cs="Times New Roman"/>
      <w:sz w:val="26"/>
    </w:rPr>
  </w:style>
  <w:style w:type="character" w:customStyle="1" w:styleId="1-2">
    <w:name w:val="Средняя сетка 1 - Акцент 2 Знак"/>
    <w:link w:val="1-210"/>
    <w:uiPriority w:val="34"/>
    <w:locked/>
    <w:rsid w:val="00752D20"/>
    <w:rPr>
      <w:rFonts w:ascii="Times New Roman" w:eastAsia="Calibri" w:hAnsi="Times New Roman" w:cs="Times New Roman"/>
      <w:sz w:val="26"/>
    </w:rPr>
  </w:style>
  <w:style w:type="paragraph" w:customStyle="1" w:styleId="1-11">
    <w:name w:val="Средняя заливка 1 - Акцент 11"/>
    <w:qFormat/>
    <w:rsid w:val="00752D20"/>
    <w:pPr>
      <w:spacing w:after="0" w:line="240" w:lineRule="auto"/>
    </w:pPr>
    <w:rPr>
      <w:rFonts w:ascii="Times New Roman" w:eastAsia="Times New Roman" w:hAnsi="Times New Roman" w:cs="Times New Roman"/>
      <w:sz w:val="20"/>
      <w:szCs w:val="20"/>
      <w:lang w:eastAsia="ru-RU"/>
    </w:rPr>
  </w:style>
  <w:style w:type="paragraph" w:customStyle="1" w:styleId="1f">
    <w:name w:val="Список нумерованный 1"/>
    <w:basedOn w:val="aa"/>
    <w:rsid w:val="00752D20"/>
    <w:pPr>
      <w:spacing w:before="60" w:after="60" w:line="360" w:lineRule="auto"/>
      <w:jc w:val="both"/>
    </w:pPr>
    <w:rPr>
      <w:rFonts w:ascii="Times New Roman" w:eastAsia="Times New Roman" w:hAnsi="Times New Roman" w:cs="Times New Roman"/>
      <w:sz w:val="24"/>
      <w:szCs w:val="24"/>
    </w:rPr>
  </w:style>
  <w:style w:type="paragraph" w:customStyle="1" w:styleId="11">
    <w:name w:val="_Маркированный список уровня 1"/>
    <w:basedOn w:val="aa"/>
    <w:link w:val="1f0"/>
    <w:autoRedefine/>
    <w:qFormat/>
    <w:rsid w:val="00752D20"/>
    <w:pPr>
      <w:widowControl w:val="0"/>
      <w:numPr>
        <w:numId w:val="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rPr>
  </w:style>
  <w:style w:type="character" w:customStyle="1" w:styleId="1f0">
    <w:name w:val="_Маркированный список уровня 1 Знак"/>
    <w:link w:val="11"/>
    <w:rsid w:val="00752D20"/>
    <w:rPr>
      <w:rFonts w:ascii="Times New Roman" w:eastAsia="Times New Roman" w:hAnsi="Times New Roman" w:cs="Times New Roman"/>
      <w:sz w:val="24"/>
      <w:szCs w:val="26"/>
    </w:rPr>
  </w:style>
  <w:style w:type="paragraph" w:customStyle="1" w:styleId="13">
    <w:name w:val="_Нумерованный 1"/>
    <w:basedOn w:val="aa"/>
    <w:link w:val="112"/>
    <w:qFormat/>
    <w:rsid w:val="00752D20"/>
    <w:pPr>
      <w:widowControl w:val="0"/>
      <w:numPr>
        <w:numId w:val="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rPr>
  </w:style>
  <w:style w:type="paragraph" w:customStyle="1" w:styleId="20">
    <w:name w:val="_Нумерованный 2"/>
    <w:basedOn w:val="13"/>
    <w:qFormat/>
    <w:rsid w:val="00752D20"/>
    <w:pPr>
      <w:numPr>
        <w:ilvl w:val="1"/>
      </w:numPr>
      <w:tabs>
        <w:tab w:val="clear" w:pos="284"/>
        <w:tab w:val="num" w:pos="709"/>
      </w:tabs>
      <w:spacing w:before="0" w:after="0"/>
      <w:ind w:left="709" w:hanging="709"/>
    </w:pPr>
    <w:rPr>
      <w:b/>
    </w:rPr>
  </w:style>
  <w:style w:type="paragraph" w:customStyle="1" w:styleId="3">
    <w:name w:val="_Нумерованный 3"/>
    <w:basedOn w:val="20"/>
    <w:rsid w:val="00752D20"/>
    <w:pPr>
      <w:numPr>
        <w:ilvl w:val="2"/>
      </w:numPr>
      <w:tabs>
        <w:tab w:val="clear" w:pos="-624"/>
        <w:tab w:val="num" w:pos="360"/>
        <w:tab w:val="num" w:pos="2174"/>
      </w:tabs>
      <w:ind w:left="2174" w:hanging="360"/>
    </w:pPr>
  </w:style>
  <w:style w:type="character" w:customStyle="1" w:styleId="112">
    <w:name w:val="_Нумерованный 1 Знак1"/>
    <w:link w:val="13"/>
    <w:rsid w:val="00752D20"/>
    <w:rPr>
      <w:rFonts w:ascii="Times New Roman" w:eastAsia="Times New Roman" w:hAnsi="Times New Roman" w:cs="Times New Roman"/>
      <w:bCs/>
      <w:sz w:val="28"/>
      <w:szCs w:val="28"/>
    </w:rPr>
  </w:style>
  <w:style w:type="character" w:customStyle="1" w:styleId="afd">
    <w:name w:val="Название объекта Знак"/>
    <w:link w:val="afc"/>
    <w:uiPriority w:val="99"/>
    <w:locked/>
    <w:rsid w:val="00752D20"/>
    <w:rPr>
      <w:rFonts w:ascii="Times New Roman" w:eastAsia="Times New Roman" w:hAnsi="Times New Roman" w:cs="Times New Roman"/>
      <w:b/>
      <w:bCs/>
      <w:sz w:val="20"/>
      <w:szCs w:val="20"/>
    </w:rPr>
  </w:style>
  <w:style w:type="paragraph" w:customStyle="1" w:styleId="aff3">
    <w:name w:val="*Основной текст"/>
    <w:basedOn w:val="aa"/>
    <w:link w:val="aff4"/>
    <w:qFormat/>
    <w:rsid w:val="00752D20"/>
    <w:pPr>
      <w:spacing w:after="0" w:line="360" w:lineRule="auto"/>
      <w:ind w:firstLine="567"/>
      <w:jc w:val="both"/>
    </w:pPr>
    <w:rPr>
      <w:rFonts w:ascii="Times New Roman" w:eastAsia="Arial Unicode MS" w:hAnsi="Times New Roman" w:cs="Times New Roman"/>
      <w:sz w:val="24"/>
      <w:szCs w:val="24"/>
      <w:lang w:bidi="en-US"/>
    </w:rPr>
  </w:style>
  <w:style w:type="character" w:customStyle="1" w:styleId="aff4">
    <w:name w:val="*Основной текст Знак"/>
    <w:link w:val="aff3"/>
    <w:rsid w:val="00752D20"/>
    <w:rPr>
      <w:rFonts w:ascii="Times New Roman" w:eastAsia="Arial Unicode MS" w:hAnsi="Times New Roman" w:cs="Times New Roman"/>
      <w:sz w:val="24"/>
      <w:szCs w:val="24"/>
      <w:lang w:bidi="en-US"/>
    </w:rPr>
  </w:style>
  <w:style w:type="paragraph" w:customStyle="1" w:styleId="-1">
    <w:name w:val="- Список1"/>
    <w:basedOn w:val="aa"/>
    <w:link w:val="-10"/>
    <w:uiPriority w:val="99"/>
    <w:qFormat/>
    <w:rsid w:val="00752D20"/>
    <w:pPr>
      <w:numPr>
        <w:numId w:val="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52D20"/>
    <w:rPr>
      <w:rFonts w:ascii="Times New Roman" w:eastAsia="Times New Roman" w:hAnsi="Times New Roman" w:cs="Times New Roman"/>
      <w:sz w:val="28"/>
      <w:szCs w:val="28"/>
      <w:lang w:val="en-US"/>
    </w:rPr>
  </w:style>
  <w:style w:type="paragraph" w:customStyle="1" w:styleId="17">
    <w:name w:val="Нум1"/>
    <w:basedOn w:val="aa"/>
    <w:link w:val="1f1"/>
    <w:qFormat/>
    <w:rsid w:val="00752D20"/>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1">
    <w:name w:val="Нум1 Знак"/>
    <w:link w:val="17"/>
    <w:rsid w:val="00752D20"/>
    <w:rPr>
      <w:rFonts w:ascii="Times New Roman" w:eastAsia="Times New Roman" w:hAnsi="Times New Roman" w:cs="Times New Roman"/>
      <w:sz w:val="28"/>
      <w:szCs w:val="24"/>
      <w:lang w:eastAsia="ru-RU"/>
    </w:rPr>
  </w:style>
  <w:style w:type="paragraph" w:customStyle="1" w:styleId="27">
    <w:name w:val="Нум2"/>
    <w:basedOn w:val="aa"/>
    <w:link w:val="28"/>
    <w:qFormat/>
    <w:rsid w:val="00752D20"/>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8">
    <w:name w:val="Нум2 Знак"/>
    <w:link w:val="27"/>
    <w:rsid w:val="00752D20"/>
    <w:rPr>
      <w:rFonts w:ascii="Times New Roman" w:eastAsia="Times New Roman" w:hAnsi="Times New Roman" w:cs="Times New Roman"/>
      <w:sz w:val="28"/>
      <w:szCs w:val="20"/>
      <w:lang w:eastAsia="ru-RU"/>
    </w:rPr>
  </w:style>
  <w:style w:type="paragraph" w:customStyle="1" w:styleId="35">
    <w:name w:val="Нум3"/>
    <w:basedOn w:val="aa"/>
    <w:link w:val="36"/>
    <w:qFormat/>
    <w:rsid w:val="00752D20"/>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6">
    <w:name w:val="Нум3 Знак"/>
    <w:link w:val="35"/>
    <w:rsid w:val="00752D20"/>
    <w:rPr>
      <w:rFonts w:ascii="Times New Roman" w:eastAsia="Times New Roman" w:hAnsi="Times New Roman" w:cs="Times New Roman"/>
      <w:sz w:val="28"/>
      <w:szCs w:val="20"/>
      <w:lang w:eastAsia="ru-RU"/>
    </w:rPr>
  </w:style>
  <w:style w:type="paragraph" w:customStyle="1" w:styleId="aff5">
    <w:name w:val="Нормальный (лев. подпись)"/>
    <w:basedOn w:val="aa"/>
    <w:next w:val="aa"/>
    <w:uiPriority w:val="99"/>
    <w:rsid w:val="00752D2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a"/>
    <w:next w:val="aa"/>
    <w:uiPriority w:val="99"/>
    <w:rsid w:val="00752D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footnote text"/>
    <w:aliases w:val=" Знак6,Знак21,Знак6,Знак2,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
    <w:basedOn w:val="aa"/>
    <w:link w:val="aff7"/>
    <w:uiPriority w:val="99"/>
    <w:unhideWhenUsed/>
    <w:rsid w:val="00752D20"/>
    <w:pPr>
      <w:spacing w:after="0" w:line="240" w:lineRule="auto"/>
    </w:pPr>
    <w:rPr>
      <w:rFonts w:ascii="Arial Unicode MS" w:eastAsia="Arial Unicode MS" w:hAnsi="Arial Unicode MS" w:cs="Arial Unicode MS"/>
      <w:color w:val="000000"/>
      <w:sz w:val="20"/>
      <w:szCs w:val="20"/>
      <w:lang w:eastAsia="ru-RU"/>
    </w:rPr>
  </w:style>
  <w:style w:type="character" w:customStyle="1" w:styleId="aff7">
    <w:name w:val="Текст сноски Знак"/>
    <w:aliases w:val=" Знак6 Знак,Знак21 Знак,Знак6 Знак,Знак2 Знак1,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b"/>
    <w:link w:val="aff6"/>
    <w:uiPriority w:val="99"/>
    <w:rsid w:val="00752D20"/>
    <w:rPr>
      <w:rFonts w:ascii="Arial Unicode MS" w:eastAsia="Arial Unicode MS" w:hAnsi="Arial Unicode MS" w:cs="Arial Unicode MS"/>
      <w:color w:val="000000"/>
      <w:sz w:val="20"/>
      <w:szCs w:val="20"/>
      <w:lang w:eastAsia="ru-RU"/>
    </w:rPr>
  </w:style>
  <w:style w:type="character" w:styleId="aff8">
    <w:name w:val="footnote reference"/>
    <w:aliases w:val="Знак сноски-FN,SUPERS,Знак сноски 1,Ciae niinee-FN,fr,Used by Word for Help footnote symbols,Ciae niinee 1,Ссылка на сноску 45,Referencia nota al pie"/>
    <w:basedOn w:val="ab"/>
    <w:unhideWhenUsed/>
    <w:rsid w:val="00752D20"/>
    <w:rPr>
      <w:vertAlign w:val="superscript"/>
    </w:rPr>
  </w:style>
  <w:style w:type="paragraph" w:customStyle="1" w:styleId="12">
    <w:name w:val="Заголовок 1 Приложение"/>
    <w:basedOn w:val="15"/>
    <w:next w:val="aa"/>
    <w:rsid w:val="00752D20"/>
    <w:pPr>
      <w:keepLines/>
      <w:pageBreakBefore/>
      <w:numPr>
        <w:numId w:val="6"/>
      </w:numPr>
      <w:spacing w:after="120"/>
      <w:jc w:val="right"/>
    </w:pPr>
    <w:rPr>
      <w:rFonts w:ascii="Arial" w:hAnsi="Arial"/>
      <w:caps/>
      <w:color w:val="auto"/>
      <w:kern w:val="0"/>
      <w:sz w:val="27"/>
      <w:szCs w:val="24"/>
    </w:rPr>
  </w:style>
  <w:style w:type="paragraph" w:customStyle="1" w:styleId="2">
    <w:name w:val="Заголовок 2 Приложение"/>
    <w:basedOn w:val="23"/>
    <w:rsid w:val="00752D20"/>
    <w:pPr>
      <w:keepLines w:val="0"/>
      <w:widowControl/>
      <w:numPr>
        <w:ilvl w:val="1"/>
        <w:numId w:val="6"/>
      </w:numPr>
      <w:suppressLineNumbers w:val="0"/>
      <w:suppressAutoHyphens w:val="0"/>
      <w:jc w:val="left"/>
    </w:pPr>
    <w:rPr>
      <w:rFonts w:ascii="Arial" w:hAnsi="Arial" w:cs="Arial CYR"/>
      <w:b/>
      <w:bCs/>
      <w:smallCaps/>
      <w:spacing w:val="-2"/>
      <w:sz w:val="27"/>
    </w:rPr>
  </w:style>
  <w:style w:type="paragraph" w:customStyle="1" w:styleId="a8">
    <w:name w:val="Таблица Приложение"/>
    <w:basedOn w:val="aa"/>
    <w:next w:val="aa"/>
    <w:rsid w:val="00752D20"/>
    <w:pPr>
      <w:keepNext/>
      <w:numPr>
        <w:ilvl w:val="2"/>
        <w:numId w:val="6"/>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9">
    <w:name w:val="Заголовок №2_"/>
    <w:link w:val="2a"/>
    <w:locked/>
    <w:rsid w:val="00752D20"/>
    <w:rPr>
      <w:rFonts w:ascii="Times New Roman" w:hAnsi="Times New Roman" w:cs="Times New Roman"/>
      <w:sz w:val="24"/>
      <w:szCs w:val="24"/>
      <w:shd w:val="clear" w:color="auto" w:fill="FFFFFF"/>
    </w:rPr>
  </w:style>
  <w:style w:type="paragraph" w:customStyle="1" w:styleId="2a">
    <w:name w:val="Заголовок №2"/>
    <w:basedOn w:val="aa"/>
    <w:link w:val="29"/>
    <w:rsid w:val="00752D20"/>
    <w:pPr>
      <w:shd w:val="clear" w:color="auto" w:fill="FFFFFF"/>
      <w:spacing w:before="660" w:after="180" w:line="240" w:lineRule="atLeast"/>
      <w:outlineLvl w:val="1"/>
    </w:pPr>
    <w:rPr>
      <w:rFonts w:ascii="Times New Roman" w:hAnsi="Times New Roman" w:cs="Times New Roman"/>
      <w:sz w:val="24"/>
      <w:szCs w:val="24"/>
    </w:rPr>
  </w:style>
  <w:style w:type="table" w:styleId="aff9">
    <w:name w:val="Table Grid"/>
    <w:basedOn w:val="ac"/>
    <w:uiPriority w:val="39"/>
    <w:rsid w:val="00752D20"/>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basedOn w:val="ab"/>
    <w:uiPriority w:val="99"/>
    <w:unhideWhenUsed/>
    <w:rsid w:val="00752D20"/>
    <w:rPr>
      <w:color w:val="954F72" w:themeColor="followedHyperlink"/>
      <w:u w:val="single"/>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b"/>
    <w:uiPriority w:val="9"/>
    <w:rsid w:val="00752D20"/>
    <w:rPr>
      <w:rFonts w:asciiTheme="majorHAnsi" w:eastAsiaTheme="majorEastAsia" w:hAnsiTheme="majorHAnsi" w:cstheme="majorBidi"/>
      <w:color w:val="2E74B5" w:themeColor="accent1" w:themeShade="BF"/>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b"/>
    <w:uiPriority w:val="9"/>
    <w:rsid w:val="00752D20"/>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b"/>
    <w:uiPriority w:val="99"/>
    <w:semiHidden/>
    <w:rsid w:val="00752D20"/>
    <w:rPr>
      <w:rFonts w:asciiTheme="majorHAnsi" w:eastAsiaTheme="majorEastAsia" w:hAnsiTheme="majorHAnsi" w:cstheme="majorBidi"/>
      <w:i/>
      <w:iCs/>
      <w:color w:val="2E74B5" w:themeColor="accent1" w:themeShade="BF"/>
      <w:sz w:val="24"/>
      <w:szCs w:val="24"/>
    </w:rPr>
  </w:style>
  <w:style w:type="paragraph" w:customStyle="1" w:styleId="msonormal0">
    <w:name w:val="msonormal"/>
    <w:basedOn w:val="aa"/>
    <w:rsid w:val="00752D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2">
    <w:name w:val="Текст сноски Знак1"/>
    <w:aliases w:val="Знак6 Знак1,Знак21 Знак1,Знак2 Знак,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2"/>
    <w:basedOn w:val="ab"/>
    <w:uiPriority w:val="99"/>
    <w:rsid w:val="00752D20"/>
    <w:rPr>
      <w:rFonts w:ascii="Arial Unicode MS" w:eastAsia="Arial Unicode MS" w:hAnsi="Arial Unicode MS" w:cs="Arial Unicode MS"/>
      <w:color w:val="000000"/>
      <w:sz w:val="20"/>
      <w:szCs w:val="20"/>
      <w:lang w:eastAsia="ru-RU"/>
    </w:rPr>
  </w:style>
  <w:style w:type="paragraph" w:styleId="affb">
    <w:name w:val="header"/>
    <w:aliases w:val="Верхний колонтитул Знак Знак,Верхний колонтитул Знак1 Знак,Знак1 Знак Знак Знак1 Знак З Знак Знак Знак Знак Знак Знак,Linie,Heder,Titul,??????? ??????????,I.L.T.,Aa?oiee eieiioeooe1,ВерхКолонтитул-1я-строкa,Знак8"/>
    <w:basedOn w:val="aa"/>
    <w:link w:val="affc"/>
    <w:uiPriority w:val="99"/>
    <w:unhideWhenUsed/>
    <w:rsid w:val="00752D20"/>
    <w:pPr>
      <w:tabs>
        <w:tab w:val="center" w:pos="4677"/>
        <w:tab w:val="right" w:pos="9355"/>
      </w:tabs>
      <w:spacing w:after="0" w:line="240" w:lineRule="auto"/>
    </w:pPr>
    <w:rPr>
      <w:rFonts w:ascii="Arial Unicode MS" w:eastAsia="Arial Unicode MS" w:hAnsi="Arial Unicode MS" w:cs="Arial Unicode MS"/>
      <w:color w:val="000000"/>
      <w:sz w:val="24"/>
      <w:szCs w:val="24"/>
      <w:lang w:eastAsia="ru-RU"/>
    </w:rPr>
  </w:style>
  <w:style w:type="character" w:customStyle="1" w:styleId="affc">
    <w:name w:val="Верхний колонтитул Знак"/>
    <w:aliases w:val="Верхний колонтитул Знак Знак Знак,Верхний колонтитул Знак1 Знак Знак,Знак1 Знак Знак Знак1 Знак З Знак Знак Знак Знак Знак Знак Знак,Linie Знак,Heder Знак,Titul Знак,??????? ?????????? Знак,I.L.T. Знак,Aa?oiee eieiioeooe1 Знак"/>
    <w:basedOn w:val="ab"/>
    <w:link w:val="affb"/>
    <w:uiPriority w:val="99"/>
    <w:rsid w:val="00752D20"/>
    <w:rPr>
      <w:rFonts w:ascii="Arial Unicode MS" w:eastAsia="Arial Unicode MS" w:hAnsi="Arial Unicode MS" w:cs="Arial Unicode MS"/>
      <w:color w:val="000000"/>
      <w:sz w:val="24"/>
      <w:szCs w:val="24"/>
      <w:lang w:eastAsia="ru-RU"/>
    </w:rPr>
  </w:style>
  <w:style w:type="table" w:customStyle="1" w:styleId="311">
    <w:name w:val="Сетка таблицы31"/>
    <w:basedOn w:val="ac"/>
    <w:uiPriority w:val="59"/>
    <w:rsid w:val="00752D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endnote text"/>
    <w:basedOn w:val="aa"/>
    <w:link w:val="1f3"/>
    <w:uiPriority w:val="99"/>
    <w:semiHidden/>
    <w:unhideWhenUsed/>
    <w:rsid w:val="00752D20"/>
    <w:pPr>
      <w:spacing w:after="0" w:line="240" w:lineRule="auto"/>
    </w:pPr>
    <w:rPr>
      <w:rFonts w:ascii="Arial Unicode MS" w:eastAsia="Arial Unicode MS" w:hAnsi="Arial Unicode MS" w:cs="Arial Unicode MS"/>
      <w:color w:val="000000"/>
      <w:sz w:val="20"/>
      <w:szCs w:val="20"/>
      <w:lang w:eastAsia="ru-RU"/>
    </w:rPr>
  </w:style>
  <w:style w:type="character" w:customStyle="1" w:styleId="affe">
    <w:name w:val="Текст концевой сноски Знак"/>
    <w:basedOn w:val="ab"/>
    <w:link w:val="1f4"/>
    <w:uiPriority w:val="99"/>
    <w:rsid w:val="00752D20"/>
    <w:rPr>
      <w:sz w:val="20"/>
      <w:szCs w:val="20"/>
    </w:rPr>
  </w:style>
  <w:style w:type="character" w:styleId="afff">
    <w:name w:val="endnote reference"/>
    <w:uiPriority w:val="99"/>
    <w:unhideWhenUsed/>
    <w:rsid w:val="00752D20"/>
    <w:rPr>
      <w:vertAlign w:val="superscript"/>
    </w:rPr>
  </w:style>
  <w:style w:type="character" w:customStyle="1" w:styleId="1f3">
    <w:name w:val="Текст концевой сноски Знак1"/>
    <w:link w:val="affd"/>
    <w:uiPriority w:val="99"/>
    <w:semiHidden/>
    <w:locked/>
    <w:rsid w:val="00752D20"/>
    <w:rPr>
      <w:rFonts w:ascii="Arial Unicode MS" w:eastAsia="Arial Unicode MS" w:hAnsi="Arial Unicode MS" w:cs="Arial Unicode MS"/>
      <w:color w:val="000000"/>
      <w:sz w:val="20"/>
      <w:szCs w:val="20"/>
      <w:lang w:eastAsia="ru-RU"/>
    </w:rPr>
  </w:style>
  <w:style w:type="paragraph" w:styleId="HTML2">
    <w:name w:val="HTML Address"/>
    <w:basedOn w:val="aa"/>
    <w:link w:val="HTML3"/>
    <w:uiPriority w:val="99"/>
    <w:semiHidden/>
    <w:unhideWhenUsed/>
    <w:rsid w:val="00936119"/>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b"/>
    <w:link w:val="HTML2"/>
    <w:uiPriority w:val="99"/>
    <w:semiHidden/>
    <w:rsid w:val="00936119"/>
    <w:rPr>
      <w:rFonts w:ascii="Times New Roman" w:eastAsia="Times New Roman" w:hAnsi="Times New Roman" w:cs="Times New Roman"/>
      <w:i/>
      <w:iCs/>
      <w:sz w:val="24"/>
      <w:szCs w:val="24"/>
      <w:lang w:eastAsia="ru-RU"/>
    </w:rPr>
  </w:style>
  <w:style w:type="character" w:styleId="afff0">
    <w:name w:val="Emphasis"/>
    <w:uiPriority w:val="20"/>
    <w:qFormat/>
    <w:rsid w:val="00936119"/>
    <w:rPr>
      <w:rFonts w:ascii="Times New Roman" w:hAnsi="Times New Roman" w:cs="Times New Roman" w:hint="default"/>
      <w:i/>
      <w:iCs/>
    </w:rPr>
  </w:style>
  <w:style w:type="paragraph" w:styleId="afff1">
    <w:name w:val="Normal (Web)"/>
    <w:basedOn w:val="aa"/>
    <w:unhideWhenUsed/>
    <w:rsid w:val="009361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5">
    <w:name w:val="toc 1"/>
    <w:basedOn w:val="aa"/>
    <w:next w:val="aa"/>
    <w:autoRedefine/>
    <w:uiPriority w:val="39"/>
    <w:unhideWhenUsed/>
    <w:qFormat/>
    <w:rsid w:val="00936119"/>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styleId="2b">
    <w:name w:val="toc 2"/>
    <w:basedOn w:val="aa"/>
    <w:next w:val="aa"/>
    <w:link w:val="2c"/>
    <w:autoRedefine/>
    <w:uiPriority w:val="39"/>
    <w:unhideWhenUsed/>
    <w:qFormat/>
    <w:rsid w:val="00936119"/>
    <w:pPr>
      <w:tabs>
        <w:tab w:val="left" w:pos="900"/>
        <w:tab w:val="right" w:leader="dot" w:pos="10260"/>
      </w:tabs>
      <w:spacing w:after="0" w:line="240" w:lineRule="auto"/>
      <w:ind w:left="900" w:right="360" w:hanging="540"/>
    </w:pPr>
    <w:rPr>
      <w:rFonts w:ascii="Times New Roman" w:eastAsia="Times New Roman" w:hAnsi="Times New Roman" w:cs="Times New Roman"/>
      <w:b/>
      <w:smallCaps/>
      <w:noProof/>
      <w:kern w:val="28"/>
      <w:sz w:val="24"/>
      <w:szCs w:val="24"/>
      <w:lang w:eastAsia="ru-RU"/>
    </w:rPr>
  </w:style>
  <w:style w:type="paragraph" w:styleId="37">
    <w:name w:val="toc 3"/>
    <w:basedOn w:val="aa"/>
    <w:next w:val="aa"/>
    <w:autoRedefine/>
    <w:uiPriority w:val="39"/>
    <w:unhideWhenUsed/>
    <w:qFormat/>
    <w:rsid w:val="00936119"/>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styleId="42">
    <w:name w:val="toc 4"/>
    <w:basedOn w:val="aa"/>
    <w:next w:val="aa"/>
    <w:autoRedefine/>
    <w:uiPriority w:val="99"/>
    <w:unhideWhenUsed/>
    <w:rsid w:val="00936119"/>
    <w:pPr>
      <w:spacing w:after="0" w:line="240" w:lineRule="auto"/>
      <w:ind w:left="720"/>
    </w:pPr>
    <w:rPr>
      <w:rFonts w:ascii="Times New Roman" w:eastAsia="Times New Roman" w:hAnsi="Times New Roman" w:cs="Times New Roman"/>
      <w:sz w:val="24"/>
      <w:szCs w:val="24"/>
      <w:lang w:eastAsia="ru-RU"/>
    </w:rPr>
  </w:style>
  <w:style w:type="paragraph" w:styleId="52">
    <w:name w:val="toc 5"/>
    <w:basedOn w:val="aa"/>
    <w:next w:val="aa"/>
    <w:autoRedefine/>
    <w:uiPriority w:val="99"/>
    <w:unhideWhenUsed/>
    <w:rsid w:val="00936119"/>
    <w:pPr>
      <w:spacing w:after="0" w:line="240" w:lineRule="auto"/>
      <w:ind w:left="960"/>
    </w:pPr>
    <w:rPr>
      <w:rFonts w:ascii="Times New Roman" w:eastAsia="Times New Roman" w:hAnsi="Times New Roman" w:cs="Times New Roman"/>
      <w:sz w:val="24"/>
      <w:szCs w:val="24"/>
      <w:lang w:eastAsia="ru-RU"/>
    </w:rPr>
  </w:style>
  <w:style w:type="paragraph" w:styleId="63">
    <w:name w:val="toc 6"/>
    <w:basedOn w:val="aa"/>
    <w:next w:val="aa"/>
    <w:autoRedefine/>
    <w:uiPriority w:val="99"/>
    <w:unhideWhenUsed/>
    <w:rsid w:val="00936119"/>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a"/>
    <w:next w:val="aa"/>
    <w:autoRedefine/>
    <w:uiPriority w:val="99"/>
    <w:unhideWhenUsed/>
    <w:rsid w:val="00936119"/>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a"/>
    <w:next w:val="aa"/>
    <w:autoRedefine/>
    <w:uiPriority w:val="99"/>
    <w:unhideWhenUsed/>
    <w:rsid w:val="00936119"/>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a"/>
    <w:next w:val="aa"/>
    <w:autoRedefine/>
    <w:uiPriority w:val="99"/>
    <w:unhideWhenUsed/>
    <w:rsid w:val="00936119"/>
    <w:pPr>
      <w:spacing w:after="0" w:line="240" w:lineRule="auto"/>
      <w:ind w:left="1920"/>
    </w:pPr>
    <w:rPr>
      <w:rFonts w:ascii="Times New Roman" w:eastAsia="Times New Roman" w:hAnsi="Times New Roman" w:cs="Times New Roman"/>
      <w:sz w:val="24"/>
      <w:szCs w:val="24"/>
      <w:lang w:eastAsia="ru-RU"/>
    </w:rPr>
  </w:style>
  <w:style w:type="paragraph" w:styleId="afff2">
    <w:name w:val="Normal Indent"/>
    <w:basedOn w:val="aa"/>
    <w:uiPriority w:val="99"/>
    <w:semiHidden/>
    <w:unhideWhenUsed/>
    <w:rsid w:val="00936119"/>
    <w:pPr>
      <w:spacing w:after="60" w:line="240" w:lineRule="auto"/>
      <w:ind w:left="708"/>
      <w:jc w:val="both"/>
    </w:pPr>
    <w:rPr>
      <w:rFonts w:ascii="Times New Roman" w:eastAsia="Times New Roman" w:hAnsi="Times New Roman" w:cs="Times New Roman"/>
      <w:sz w:val="24"/>
      <w:szCs w:val="24"/>
      <w:lang w:eastAsia="ru-RU"/>
    </w:rPr>
  </w:style>
  <w:style w:type="paragraph" w:styleId="afff3">
    <w:name w:val="annotation text"/>
    <w:aliases w:val="ct,Used by Word for text of author queries,Comment Text Char"/>
    <w:basedOn w:val="aa"/>
    <w:link w:val="afff4"/>
    <w:uiPriority w:val="99"/>
    <w:unhideWhenUsed/>
    <w:rsid w:val="00936119"/>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примечания Знак"/>
    <w:aliases w:val="ct Знак,Used by Word for text of author queries Знак,Comment Text Char Знак"/>
    <w:basedOn w:val="ab"/>
    <w:link w:val="afff3"/>
    <w:uiPriority w:val="99"/>
    <w:rsid w:val="00936119"/>
    <w:rPr>
      <w:rFonts w:ascii="Times New Roman" w:eastAsia="Times New Roman" w:hAnsi="Times New Roman" w:cs="Times New Roman"/>
      <w:sz w:val="20"/>
      <w:szCs w:val="20"/>
      <w:lang w:eastAsia="ru-RU"/>
    </w:rPr>
  </w:style>
  <w:style w:type="paragraph" w:styleId="afff5">
    <w:name w:val="envelope address"/>
    <w:basedOn w:val="aa"/>
    <w:uiPriority w:val="99"/>
    <w:semiHidden/>
    <w:unhideWhenUsed/>
    <w:rsid w:val="00936119"/>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d">
    <w:name w:val="envelope return"/>
    <w:basedOn w:val="aa"/>
    <w:uiPriority w:val="99"/>
    <w:semiHidden/>
    <w:unhideWhenUsed/>
    <w:rsid w:val="00936119"/>
    <w:pPr>
      <w:spacing w:after="60" w:line="240" w:lineRule="auto"/>
      <w:jc w:val="both"/>
    </w:pPr>
    <w:rPr>
      <w:rFonts w:ascii="Arial" w:eastAsia="Times New Roman" w:hAnsi="Arial" w:cs="Arial"/>
      <w:sz w:val="20"/>
      <w:szCs w:val="20"/>
      <w:lang w:eastAsia="ru-RU"/>
    </w:rPr>
  </w:style>
  <w:style w:type="paragraph" w:styleId="afff6">
    <w:name w:val="List Bullet"/>
    <w:aliases w:val="UL,Indent 1"/>
    <w:basedOn w:val="aa"/>
    <w:autoRedefine/>
    <w:uiPriority w:val="99"/>
    <w:unhideWhenUsed/>
    <w:qFormat/>
    <w:rsid w:val="00936119"/>
    <w:pPr>
      <w:widowControl w:val="0"/>
      <w:spacing w:after="60" w:line="240" w:lineRule="auto"/>
      <w:jc w:val="both"/>
    </w:pPr>
    <w:rPr>
      <w:rFonts w:ascii="Times New Roman" w:eastAsia="Times New Roman" w:hAnsi="Times New Roman" w:cs="Times New Roman"/>
      <w:sz w:val="24"/>
      <w:szCs w:val="24"/>
      <w:lang w:eastAsia="ru-RU"/>
    </w:rPr>
  </w:style>
  <w:style w:type="paragraph" w:styleId="afff7">
    <w:name w:val="List Number"/>
    <w:basedOn w:val="aa"/>
    <w:uiPriority w:val="99"/>
    <w:unhideWhenUsed/>
    <w:rsid w:val="00936119"/>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2e">
    <w:name w:val="List 2"/>
    <w:basedOn w:val="aa"/>
    <w:uiPriority w:val="99"/>
    <w:semiHidden/>
    <w:unhideWhenUsed/>
    <w:rsid w:val="00936119"/>
    <w:pPr>
      <w:spacing w:after="60" w:line="240" w:lineRule="auto"/>
      <w:ind w:left="566" w:hanging="283"/>
      <w:jc w:val="both"/>
    </w:pPr>
    <w:rPr>
      <w:rFonts w:ascii="Times New Roman" w:eastAsia="Times New Roman" w:hAnsi="Times New Roman" w:cs="Times New Roman"/>
      <w:sz w:val="24"/>
      <w:szCs w:val="24"/>
      <w:lang w:eastAsia="ru-RU"/>
    </w:rPr>
  </w:style>
  <w:style w:type="paragraph" w:styleId="38">
    <w:name w:val="List 3"/>
    <w:basedOn w:val="aa"/>
    <w:uiPriority w:val="99"/>
    <w:semiHidden/>
    <w:unhideWhenUsed/>
    <w:rsid w:val="00936119"/>
    <w:pPr>
      <w:spacing w:after="60" w:line="240" w:lineRule="auto"/>
      <w:ind w:left="849" w:hanging="283"/>
      <w:jc w:val="both"/>
    </w:pPr>
    <w:rPr>
      <w:rFonts w:ascii="Times New Roman" w:eastAsia="Times New Roman" w:hAnsi="Times New Roman" w:cs="Times New Roman"/>
      <w:sz w:val="24"/>
      <w:szCs w:val="24"/>
      <w:lang w:eastAsia="ru-RU"/>
    </w:rPr>
  </w:style>
  <w:style w:type="paragraph" w:styleId="43">
    <w:name w:val="List 4"/>
    <w:basedOn w:val="aa"/>
    <w:uiPriority w:val="99"/>
    <w:semiHidden/>
    <w:unhideWhenUsed/>
    <w:rsid w:val="00936119"/>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a"/>
    <w:uiPriority w:val="99"/>
    <w:semiHidden/>
    <w:unhideWhenUsed/>
    <w:rsid w:val="00936119"/>
    <w:pPr>
      <w:spacing w:after="60" w:line="240" w:lineRule="auto"/>
      <w:ind w:left="1415" w:hanging="283"/>
      <w:jc w:val="both"/>
    </w:pPr>
    <w:rPr>
      <w:rFonts w:ascii="Times New Roman" w:eastAsia="Times New Roman" w:hAnsi="Times New Roman" w:cs="Times New Roman"/>
      <w:sz w:val="24"/>
      <w:szCs w:val="24"/>
      <w:lang w:eastAsia="ru-RU"/>
    </w:rPr>
  </w:style>
  <w:style w:type="paragraph" w:styleId="2f">
    <w:name w:val="List Bullet 2"/>
    <w:basedOn w:val="aa"/>
    <w:autoRedefine/>
    <w:uiPriority w:val="99"/>
    <w:unhideWhenUsed/>
    <w:rsid w:val="00936119"/>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9">
    <w:name w:val="List Bullet 3"/>
    <w:basedOn w:val="aa"/>
    <w:autoRedefine/>
    <w:uiPriority w:val="99"/>
    <w:unhideWhenUsed/>
    <w:rsid w:val="00936119"/>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Bullet 4"/>
    <w:basedOn w:val="aa"/>
    <w:autoRedefine/>
    <w:uiPriority w:val="99"/>
    <w:unhideWhenUsed/>
    <w:rsid w:val="00936119"/>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5">
    <w:name w:val="List Bullet 5"/>
    <w:basedOn w:val="aa"/>
    <w:autoRedefine/>
    <w:uiPriority w:val="99"/>
    <w:unhideWhenUsed/>
    <w:rsid w:val="00936119"/>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character" w:customStyle="1" w:styleId="2f0">
    <w:name w:val="Нумерованный список 2 Знак"/>
    <w:link w:val="2f1"/>
    <w:uiPriority w:val="99"/>
    <w:semiHidden/>
    <w:locked/>
    <w:rsid w:val="00936119"/>
    <w:rPr>
      <w:rFonts w:ascii="Times New Roman" w:eastAsia="Times New Roman" w:hAnsi="Times New Roman" w:cs="Times New Roman"/>
      <w:sz w:val="24"/>
      <w:szCs w:val="20"/>
      <w:lang w:eastAsia="ru-RU"/>
    </w:rPr>
  </w:style>
  <w:style w:type="paragraph" w:styleId="2f1">
    <w:name w:val="List Number 2"/>
    <w:basedOn w:val="aa"/>
    <w:link w:val="2f0"/>
    <w:uiPriority w:val="99"/>
    <w:unhideWhenUsed/>
    <w:rsid w:val="00936119"/>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a">
    <w:name w:val="List Number 3"/>
    <w:basedOn w:val="aa"/>
    <w:uiPriority w:val="99"/>
    <w:unhideWhenUsed/>
    <w:rsid w:val="00936119"/>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5">
    <w:name w:val="List Number 4"/>
    <w:basedOn w:val="aa"/>
    <w:uiPriority w:val="99"/>
    <w:unhideWhenUsed/>
    <w:rsid w:val="00936119"/>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6">
    <w:name w:val="List Number 5"/>
    <w:basedOn w:val="aa"/>
    <w:uiPriority w:val="99"/>
    <w:unhideWhenUsed/>
    <w:rsid w:val="00936119"/>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paragraph" w:styleId="afff8">
    <w:name w:val="Closing"/>
    <w:basedOn w:val="aa"/>
    <w:link w:val="afff9"/>
    <w:uiPriority w:val="99"/>
    <w:semiHidden/>
    <w:unhideWhenUsed/>
    <w:rsid w:val="00936119"/>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9">
    <w:name w:val="Прощание Знак"/>
    <w:basedOn w:val="ab"/>
    <w:link w:val="afff8"/>
    <w:uiPriority w:val="99"/>
    <w:rsid w:val="00936119"/>
    <w:rPr>
      <w:rFonts w:ascii="Times New Roman" w:eastAsia="Times New Roman" w:hAnsi="Times New Roman" w:cs="Times New Roman"/>
      <w:sz w:val="24"/>
      <w:szCs w:val="24"/>
      <w:lang w:eastAsia="ru-RU"/>
    </w:rPr>
  </w:style>
  <w:style w:type="paragraph" w:styleId="afffa">
    <w:name w:val="Signature"/>
    <w:basedOn w:val="aa"/>
    <w:link w:val="afffb"/>
    <w:uiPriority w:val="99"/>
    <w:semiHidden/>
    <w:unhideWhenUsed/>
    <w:rsid w:val="00936119"/>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b">
    <w:name w:val="Подпись Знак"/>
    <w:basedOn w:val="ab"/>
    <w:link w:val="afffa"/>
    <w:uiPriority w:val="99"/>
    <w:rsid w:val="00936119"/>
    <w:rPr>
      <w:rFonts w:ascii="Times New Roman" w:eastAsia="Times New Roman" w:hAnsi="Times New Roman" w:cs="Times New Roman"/>
      <w:sz w:val="24"/>
      <w:szCs w:val="24"/>
      <w:lang w:eastAsia="ru-RU"/>
    </w:rPr>
  </w:style>
  <w:style w:type="paragraph" w:styleId="afffc">
    <w:name w:val="Body Text"/>
    <w:aliases w:val="Список 1,Body Text Char,Body Text Char Знак Знак,бпОсновной текст,body text,Основной текст Знак Знак Знак,Основной текст Знак2 Знак1 Знак Знак,bt Знак1 Знак1 Знак Знак,bt Знак Знак1 Знак1 Знак Знак,Основной текст Знак2 Знак Знак Знак Знак"/>
    <w:basedOn w:val="aa"/>
    <w:link w:val="afffd"/>
    <w:unhideWhenUsed/>
    <w:qFormat/>
    <w:rsid w:val="00936119"/>
    <w:pPr>
      <w:spacing w:after="120" w:line="240" w:lineRule="auto"/>
      <w:jc w:val="both"/>
    </w:pPr>
    <w:rPr>
      <w:rFonts w:ascii="Times New Roman" w:eastAsia="Times New Roman" w:hAnsi="Times New Roman" w:cs="Times New Roman"/>
      <w:sz w:val="24"/>
      <w:szCs w:val="20"/>
      <w:lang w:eastAsia="ru-RU"/>
    </w:rPr>
  </w:style>
  <w:style w:type="character" w:customStyle="1" w:styleId="afffd">
    <w:name w:val="Основной текст Знак"/>
    <w:aliases w:val="Список 1 Знак,Body Text Char Знак,Body Text Char Знак Знак Знак,бпОсновной текст Знак1,body text Знак,Основной текст Знак Знак Знак Знак2,Основной текст Знак2 Знак1 Знак Знак Знак2,bt Знак1 Знак1 Знак Знак Знак2"/>
    <w:basedOn w:val="ab"/>
    <w:link w:val="afffc"/>
    <w:rsid w:val="00936119"/>
    <w:rPr>
      <w:rFonts w:ascii="Times New Roman" w:eastAsia="Times New Roman" w:hAnsi="Times New Roman" w:cs="Times New Roman"/>
      <w:sz w:val="24"/>
      <w:szCs w:val="20"/>
      <w:lang w:eastAsia="ru-RU"/>
    </w:rPr>
  </w:style>
  <w:style w:type="paragraph" w:styleId="afffe">
    <w:name w:val="Body Text Indent"/>
    <w:aliases w:val="Основной текст без отступа,текст"/>
    <w:basedOn w:val="aa"/>
    <w:link w:val="affff"/>
    <w:uiPriority w:val="99"/>
    <w:unhideWhenUsed/>
    <w:rsid w:val="00936119"/>
    <w:pPr>
      <w:spacing w:before="60" w:after="0" w:line="240" w:lineRule="auto"/>
      <w:ind w:firstLine="851"/>
      <w:jc w:val="both"/>
    </w:pPr>
    <w:rPr>
      <w:rFonts w:ascii="Times New Roman" w:eastAsia="Times New Roman" w:hAnsi="Times New Roman" w:cs="Times New Roman"/>
      <w:sz w:val="24"/>
      <w:szCs w:val="20"/>
      <w:lang w:eastAsia="ru-RU"/>
    </w:rPr>
  </w:style>
  <w:style w:type="character" w:customStyle="1" w:styleId="affff">
    <w:name w:val="Основной текст с отступом Знак"/>
    <w:aliases w:val="Основной текст без отступа Знак1,текст Знак1"/>
    <w:basedOn w:val="ab"/>
    <w:link w:val="afffe"/>
    <w:uiPriority w:val="99"/>
    <w:rsid w:val="00936119"/>
    <w:rPr>
      <w:rFonts w:ascii="Times New Roman" w:eastAsia="Times New Roman" w:hAnsi="Times New Roman" w:cs="Times New Roman"/>
      <w:sz w:val="24"/>
      <w:szCs w:val="20"/>
      <w:lang w:eastAsia="ru-RU"/>
    </w:rPr>
  </w:style>
  <w:style w:type="paragraph" w:styleId="affff0">
    <w:name w:val="List Continue"/>
    <w:basedOn w:val="aa"/>
    <w:uiPriority w:val="99"/>
    <w:unhideWhenUsed/>
    <w:rsid w:val="00936119"/>
    <w:pPr>
      <w:spacing w:after="120" w:line="240" w:lineRule="auto"/>
      <w:ind w:left="283"/>
      <w:jc w:val="both"/>
    </w:pPr>
    <w:rPr>
      <w:rFonts w:ascii="Times New Roman" w:eastAsia="Times New Roman" w:hAnsi="Times New Roman" w:cs="Times New Roman"/>
      <w:sz w:val="24"/>
      <w:szCs w:val="24"/>
      <w:lang w:eastAsia="ru-RU"/>
    </w:rPr>
  </w:style>
  <w:style w:type="paragraph" w:styleId="2f2">
    <w:name w:val="List Continue 2"/>
    <w:basedOn w:val="aa"/>
    <w:uiPriority w:val="99"/>
    <w:semiHidden/>
    <w:unhideWhenUsed/>
    <w:rsid w:val="00936119"/>
    <w:pPr>
      <w:spacing w:after="120" w:line="240" w:lineRule="auto"/>
      <w:ind w:left="566"/>
      <w:jc w:val="both"/>
    </w:pPr>
    <w:rPr>
      <w:rFonts w:ascii="Times New Roman" w:eastAsia="Times New Roman" w:hAnsi="Times New Roman" w:cs="Times New Roman"/>
      <w:sz w:val="24"/>
      <w:szCs w:val="24"/>
      <w:lang w:eastAsia="ru-RU"/>
    </w:rPr>
  </w:style>
  <w:style w:type="paragraph" w:styleId="3b">
    <w:name w:val="List Continue 3"/>
    <w:basedOn w:val="aa"/>
    <w:uiPriority w:val="99"/>
    <w:semiHidden/>
    <w:unhideWhenUsed/>
    <w:rsid w:val="00936119"/>
    <w:pPr>
      <w:spacing w:after="120" w:line="240" w:lineRule="auto"/>
      <w:ind w:left="849"/>
      <w:jc w:val="both"/>
    </w:pPr>
    <w:rPr>
      <w:rFonts w:ascii="Times New Roman" w:eastAsia="Times New Roman" w:hAnsi="Times New Roman" w:cs="Times New Roman"/>
      <w:sz w:val="24"/>
      <w:szCs w:val="24"/>
      <w:lang w:eastAsia="ru-RU"/>
    </w:rPr>
  </w:style>
  <w:style w:type="paragraph" w:styleId="46">
    <w:name w:val="List Continue 4"/>
    <w:basedOn w:val="aa"/>
    <w:uiPriority w:val="99"/>
    <w:semiHidden/>
    <w:unhideWhenUsed/>
    <w:rsid w:val="00936119"/>
    <w:pPr>
      <w:spacing w:after="120" w:line="240" w:lineRule="auto"/>
      <w:ind w:left="1132"/>
      <w:jc w:val="both"/>
    </w:pPr>
    <w:rPr>
      <w:rFonts w:ascii="Times New Roman" w:eastAsia="Times New Roman" w:hAnsi="Times New Roman" w:cs="Times New Roman"/>
      <w:sz w:val="24"/>
      <w:szCs w:val="24"/>
      <w:lang w:eastAsia="ru-RU"/>
    </w:rPr>
  </w:style>
  <w:style w:type="paragraph" w:styleId="57">
    <w:name w:val="List Continue 5"/>
    <w:basedOn w:val="aa"/>
    <w:uiPriority w:val="99"/>
    <w:semiHidden/>
    <w:unhideWhenUsed/>
    <w:rsid w:val="00936119"/>
    <w:pPr>
      <w:spacing w:after="120" w:line="240" w:lineRule="auto"/>
      <w:ind w:left="1415"/>
      <w:jc w:val="both"/>
    </w:pPr>
    <w:rPr>
      <w:rFonts w:ascii="Times New Roman" w:eastAsia="Times New Roman" w:hAnsi="Times New Roman" w:cs="Times New Roman"/>
      <w:sz w:val="24"/>
      <w:szCs w:val="24"/>
      <w:lang w:eastAsia="ru-RU"/>
    </w:rPr>
  </w:style>
  <w:style w:type="paragraph" w:styleId="affff1">
    <w:name w:val="Message Header"/>
    <w:basedOn w:val="aa"/>
    <w:link w:val="affff2"/>
    <w:uiPriority w:val="99"/>
    <w:semiHidden/>
    <w:unhideWhenUsed/>
    <w:rsid w:val="00936119"/>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eastAsia="ru-RU"/>
    </w:rPr>
  </w:style>
  <w:style w:type="character" w:customStyle="1" w:styleId="affff2">
    <w:name w:val="Шапка Знак"/>
    <w:basedOn w:val="ab"/>
    <w:link w:val="affff1"/>
    <w:uiPriority w:val="99"/>
    <w:semiHidden/>
    <w:rsid w:val="00936119"/>
    <w:rPr>
      <w:rFonts w:ascii="Arial" w:eastAsia="Times New Roman" w:hAnsi="Arial" w:cs="Times New Roman"/>
      <w:sz w:val="24"/>
      <w:szCs w:val="24"/>
      <w:shd w:val="pct20" w:color="auto" w:fill="auto"/>
      <w:lang w:eastAsia="ru-RU"/>
    </w:rPr>
  </w:style>
  <w:style w:type="paragraph" w:styleId="affff3">
    <w:name w:val="Salutation"/>
    <w:basedOn w:val="aa"/>
    <w:next w:val="aa"/>
    <w:link w:val="affff4"/>
    <w:uiPriority w:val="99"/>
    <w:semiHidden/>
    <w:unhideWhenUsed/>
    <w:rsid w:val="00936119"/>
    <w:pPr>
      <w:spacing w:after="60" w:line="240" w:lineRule="auto"/>
      <w:jc w:val="both"/>
    </w:pPr>
    <w:rPr>
      <w:rFonts w:ascii="Times New Roman" w:eastAsia="Times New Roman" w:hAnsi="Times New Roman" w:cs="Times New Roman"/>
      <w:sz w:val="24"/>
      <w:szCs w:val="24"/>
      <w:lang w:eastAsia="ru-RU"/>
    </w:rPr>
  </w:style>
  <w:style w:type="character" w:customStyle="1" w:styleId="affff4">
    <w:name w:val="Приветствие Знак"/>
    <w:basedOn w:val="ab"/>
    <w:link w:val="affff3"/>
    <w:uiPriority w:val="99"/>
    <w:semiHidden/>
    <w:rsid w:val="00936119"/>
    <w:rPr>
      <w:rFonts w:ascii="Times New Roman" w:eastAsia="Times New Roman" w:hAnsi="Times New Roman" w:cs="Times New Roman"/>
      <w:sz w:val="24"/>
      <w:szCs w:val="24"/>
      <w:lang w:eastAsia="ru-RU"/>
    </w:rPr>
  </w:style>
  <w:style w:type="paragraph" w:styleId="affff5">
    <w:name w:val="Date"/>
    <w:basedOn w:val="aa"/>
    <w:next w:val="aa"/>
    <w:link w:val="affff6"/>
    <w:uiPriority w:val="99"/>
    <w:unhideWhenUsed/>
    <w:rsid w:val="00936119"/>
    <w:pPr>
      <w:spacing w:after="60" w:line="240" w:lineRule="auto"/>
      <w:jc w:val="both"/>
    </w:pPr>
    <w:rPr>
      <w:rFonts w:ascii="Times New Roman" w:eastAsia="Times New Roman" w:hAnsi="Times New Roman" w:cs="Times New Roman"/>
      <w:sz w:val="24"/>
      <w:szCs w:val="24"/>
      <w:lang w:eastAsia="ru-RU"/>
    </w:rPr>
  </w:style>
  <w:style w:type="character" w:customStyle="1" w:styleId="affff6">
    <w:name w:val="Дата Знак"/>
    <w:basedOn w:val="ab"/>
    <w:link w:val="affff5"/>
    <w:uiPriority w:val="99"/>
    <w:rsid w:val="00936119"/>
    <w:rPr>
      <w:rFonts w:ascii="Times New Roman" w:eastAsia="Times New Roman" w:hAnsi="Times New Roman" w:cs="Times New Roman"/>
      <w:sz w:val="24"/>
      <w:szCs w:val="24"/>
      <w:lang w:eastAsia="ru-RU"/>
    </w:rPr>
  </w:style>
  <w:style w:type="paragraph" w:styleId="affff7">
    <w:name w:val="Body Text First Indent"/>
    <w:basedOn w:val="afffc"/>
    <w:link w:val="affff8"/>
    <w:uiPriority w:val="99"/>
    <w:unhideWhenUsed/>
    <w:rsid w:val="00936119"/>
    <w:pPr>
      <w:ind w:firstLine="210"/>
    </w:pPr>
    <w:rPr>
      <w:szCs w:val="24"/>
    </w:rPr>
  </w:style>
  <w:style w:type="character" w:customStyle="1" w:styleId="affff8">
    <w:name w:val="Красная строка Знак"/>
    <w:basedOn w:val="afffd"/>
    <w:link w:val="affff7"/>
    <w:uiPriority w:val="99"/>
    <w:rsid w:val="00936119"/>
    <w:rPr>
      <w:rFonts w:ascii="Times New Roman" w:eastAsia="Times New Roman" w:hAnsi="Times New Roman" w:cs="Times New Roman"/>
      <w:sz w:val="24"/>
      <w:szCs w:val="24"/>
      <w:lang w:eastAsia="ru-RU"/>
    </w:rPr>
  </w:style>
  <w:style w:type="paragraph" w:styleId="2f3">
    <w:name w:val="Body Text 2"/>
    <w:basedOn w:val="aa"/>
    <w:link w:val="2f4"/>
    <w:uiPriority w:val="99"/>
    <w:unhideWhenUsed/>
    <w:rsid w:val="00936119"/>
    <w:pPr>
      <w:tabs>
        <w:tab w:val="num" w:pos="567"/>
      </w:tabs>
      <w:spacing w:after="60" w:line="240" w:lineRule="auto"/>
      <w:ind w:left="567" w:hanging="567"/>
      <w:jc w:val="both"/>
    </w:pPr>
    <w:rPr>
      <w:rFonts w:ascii="Times New Roman" w:eastAsia="Times New Roman" w:hAnsi="Times New Roman" w:cs="Times New Roman"/>
      <w:sz w:val="24"/>
      <w:szCs w:val="20"/>
      <w:lang w:eastAsia="ru-RU"/>
    </w:rPr>
  </w:style>
  <w:style w:type="character" w:customStyle="1" w:styleId="2f4">
    <w:name w:val="Основной текст 2 Знак"/>
    <w:basedOn w:val="ab"/>
    <w:link w:val="2f3"/>
    <w:uiPriority w:val="99"/>
    <w:rsid w:val="00936119"/>
    <w:rPr>
      <w:rFonts w:ascii="Times New Roman" w:eastAsia="Times New Roman" w:hAnsi="Times New Roman" w:cs="Times New Roman"/>
      <w:sz w:val="24"/>
      <w:szCs w:val="20"/>
      <w:lang w:eastAsia="ru-RU"/>
    </w:rPr>
  </w:style>
  <w:style w:type="paragraph" w:styleId="2f5">
    <w:name w:val="Body Text First Indent 2"/>
    <w:basedOn w:val="2f3"/>
    <w:link w:val="2f6"/>
    <w:uiPriority w:val="99"/>
    <w:unhideWhenUsed/>
    <w:rsid w:val="00936119"/>
    <w:pPr>
      <w:tabs>
        <w:tab w:val="clear" w:pos="567"/>
      </w:tabs>
      <w:spacing w:after="120"/>
      <w:ind w:left="283" w:firstLine="210"/>
    </w:pPr>
    <w:rPr>
      <w:szCs w:val="24"/>
    </w:rPr>
  </w:style>
  <w:style w:type="character" w:customStyle="1" w:styleId="2f6">
    <w:name w:val="Красная строка 2 Знак"/>
    <w:basedOn w:val="affff"/>
    <w:link w:val="2f5"/>
    <w:uiPriority w:val="99"/>
    <w:rsid w:val="00936119"/>
    <w:rPr>
      <w:rFonts w:ascii="Times New Roman" w:eastAsia="Times New Roman" w:hAnsi="Times New Roman" w:cs="Times New Roman"/>
      <w:sz w:val="24"/>
      <w:szCs w:val="24"/>
      <w:lang w:eastAsia="ru-RU"/>
    </w:rPr>
  </w:style>
  <w:style w:type="paragraph" w:styleId="affff9">
    <w:name w:val="Note Heading"/>
    <w:basedOn w:val="aa"/>
    <w:next w:val="aa"/>
    <w:link w:val="affffa"/>
    <w:uiPriority w:val="99"/>
    <w:unhideWhenUsed/>
    <w:rsid w:val="00936119"/>
    <w:pPr>
      <w:spacing w:after="60" w:line="240" w:lineRule="auto"/>
      <w:jc w:val="both"/>
    </w:pPr>
    <w:rPr>
      <w:rFonts w:ascii="Times New Roman" w:eastAsia="Times New Roman" w:hAnsi="Times New Roman" w:cs="Times New Roman"/>
      <w:sz w:val="24"/>
      <w:szCs w:val="24"/>
      <w:lang w:eastAsia="ru-RU"/>
    </w:rPr>
  </w:style>
  <w:style w:type="character" w:customStyle="1" w:styleId="affffa">
    <w:name w:val="Заголовок записки Знак"/>
    <w:basedOn w:val="ab"/>
    <w:link w:val="affff9"/>
    <w:uiPriority w:val="99"/>
    <w:rsid w:val="00936119"/>
    <w:rPr>
      <w:rFonts w:ascii="Times New Roman" w:eastAsia="Times New Roman" w:hAnsi="Times New Roman" w:cs="Times New Roman"/>
      <w:sz w:val="24"/>
      <w:szCs w:val="24"/>
      <w:lang w:eastAsia="ru-RU"/>
    </w:rPr>
  </w:style>
  <w:style w:type="paragraph" w:styleId="3c">
    <w:name w:val="Body Text 3"/>
    <w:aliases w:val="Body Text 3 Char, Знак4"/>
    <w:basedOn w:val="aa"/>
    <w:link w:val="3d"/>
    <w:unhideWhenUsed/>
    <w:rsid w:val="0093611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 w:val="28"/>
      <w:szCs w:val="24"/>
      <w:lang w:eastAsia="ru-RU"/>
    </w:rPr>
  </w:style>
  <w:style w:type="character" w:customStyle="1" w:styleId="3d">
    <w:name w:val="Основной текст 3 Знак"/>
    <w:aliases w:val="Body Text 3 Char Знак, Знак4 Знак"/>
    <w:basedOn w:val="ab"/>
    <w:link w:val="3c"/>
    <w:rsid w:val="00936119"/>
    <w:rPr>
      <w:rFonts w:ascii="Times New Roman" w:eastAsia="Times New Roman" w:hAnsi="Times New Roman" w:cs="Times New Roman"/>
      <w:b/>
      <w:i/>
      <w:sz w:val="28"/>
      <w:szCs w:val="24"/>
      <w:lang w:eastAsia="ru-RU"/>
    </w:rPr>
  </w:style>
  <w:style w:type="character" w:customStyle="1" w:styleId="2f7">
    <w:name w:val="Основной текст с отступом 2 Знак"/>
    <w:aliases w:val="Знак1 Знак,Знак Знак32, Знак Знак,Body Text Indent 2 Char Знак"/>
    <w:basedOn w:val="ab"/>
    <w:link w:val="2f8"/>
    <w:locked/>
    <w:rsid w:val="00936119"/>
    <w:rPr>
      <w:rFonts w:ascii="Times New Roman" w:eastAsia="Times New Roman" w:hAnsi="Times New Roman" w:cs="Times New Roman"/>
      <w:sz w:val="20"/>
      <w:szCs w:val="20"/>
      <w:lang w:eastAsia="zh-CN"/>
    </w:rPr>
  </w:style>
  <w:style w:type="paragraph" w:styleId="2f8">
    <w:name w:val="Body Text Indent 2"/>
    <w:aliases w:val="Знак1,Знак, Знак,Body Text Indent 2 Char"/>
    <w:basedOn w:val="aa"/>
    <w:link w:val="2f7"/>
    <w:unhideWhenUsed/>
    <w:rsid w:val="00936119"/>
    <w:pPr>
      <w:spacing w:line="240" w:lineRule="exact"/>
    </w:pPr>
    <w:rPr>
      <w:rFonts w:ascii="Times New Roman" w:eastAsia="Times New Roman" w:hAnsi="Times New Roman" w:cs="Times New Roman"/>
      <w:sz w:val="20"/>
      <w:szCs w:val="20"/>
      <w:lang w:eastAsia="zh-CN"/>
    </w:rPr>
  </w:style>
  <w:style w:type="character" w:customStyle="1" w:styleId="212">
    <w:name w:val="Основной текст с отступом 2 Знак1"/>
    <w:aliases w:val="Знак1 Знак2,Знак Знак"/>
    <w:basedOn w:val="ab"/>
    <w:uiPriority w:val="99"/>
    <w:rsid w:val="00936119"/>
  </w:style>
  <w:style w:type="paragraph" w:styleId="3e">
    <w:name w:val="Body Text Indent 3"/>
    <w:aliases w:val=" Знак2"/>
    <w:basedOn w:val="aa"/>
    <w:link w:val="3f"/>
    <w:uiPriority w:val="99"/>
    <w:unhideWhenUsed/>
    <w:rsid w:val="00936119"/>
    <w:pPr>
      <w:spacing w:after="120" w:line="240" w:lineRule="auto"/>
      <w:ind w:left="283"/>
      <w:jc w:val="both"/>
    </w:pPr>
    <w:rPr>
      <w:rFonts w:ascii="Times New Roman" w:eastAsia="Times New Roman" w:hAnsi="Times New Roman" w:cs="Times New Roman"/>
      <w:sz w:val="16"/>
      <w:szCs w:val="20"/>
      <w:lang w:eastAsia="ru-RU"/>
    </w:rPr>
  </w:style>
  <w:style w:type="character" w:customStyle="1" w:styleId="3f">
    <w:name w:val="Основной текст с отступом 3 Знак"/>
    <w:aliases w:val=" Знак2 Знак"/>
    <w:basedOn w:val="ab"/>
    <w:link w:val="3e"/>
    <w:uiPriority w:val="99"/>
    <w:rsid w:val="00936119"/>
    <w:rPr>
      <w:rFonts w:ascii="Times New Roman" w:eastAsia="Times New Roman" w:hAnsi="Times New Roman" w:cs="Times New Roman"/>
      <w:sz w:val="16"/>
      <w:szCs w:val="20"/>
      <w:lang w:eastAsia="ru-RU"/>
    </w:rPr>
  </w:style>
  <w:style w:type="paragraph" w:styleId="affffb">
    <w:name w:val="Block Text"/>
    <w:basedOn w:val="aa"/>
    <w:unhideWhenUsed/>
    <w:rsid w:val="00936119"/>
    <w:pPr>
      <w:spacing w:after="120" w:line="240" w:lineRule="auto"/>
      <w:ind w:left="1440" w:right="1440"/>
      <w:jc w:val="both"/>
    </w:pPr>
    <w:rPr>
      <w:rFonts w:ascii="Times New Roman" w:eastAsia="Times New Roman" w:hAnsi="Times New Roman" w:cs="Times New Roman"/>
      <w:sz w:val="24"/>
      <w:szCs w:val="20"/>
      <w:lang w:eastAsia="ru-RU"/>
    </w:rPr>
  </w:style>
  <w:style w:type="paragraph" w:styleId="affffc">
    <w:name w:val="Document Map"/>
    <w:basedOn w:val="aa"/>
    <w:link w:val="affffd"/>
    <w:uiPriority w:val="99"/>
    <w:unhideWhenUsed/>
    <w:rsid w:val="00936119"/>
    <w:pPr>
      <w:spacing w:after="0" w:line="240" w:lineRule="auto"/>
      <w:jc w:val="both"/>
    </w:pPr>
    <w:rPr>
      <w:rFonts w:ascii="Tahoma" w:eastAsia="Times New Roman" w:hAnsi="Tahoma" w:cs="Tahoma"/>
      <w:sz w:val="16"/>
      <w:szCs w:val="16"/>
      <w:lang w:eastAsia="ru-RU"/>
    </w:rPr>
  </w:style>
  <w:style w:type="character" w:customStyle="1" w:styleId="affffd">
    <w:name w:val="Схема документа Знак"/>
    <w:basedOn w:val="ab"/>
    <w:link w:val="affffc"/>
    <w:uiPriority w:val="99"/>
    <w:rsid w:val="00936119"/>
    <w:rPr>
      <w:rFonts w:ascii="Tahoma" w:eastAsia="Times New Roman" w:hAnsi="Tahoma" w:cs="Tahoma"/>
      <w:sz w:val="16"/>
      <w:szCs w:val="16"/>
      <w:lang w:eastAsia="ru-RU"/>
    </w:rPr>
  </w:style>
  <w:style w:type="paragraph" w:styleId="affffe">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a"/>
    <w:link w:val="afffff"/>
    <w:uiPriority w:val="99"/>
    <w:unhideWhenUsed/>
    <w:rsid w:val="00936119"/>
    <w:pPr>
      <w:spacing w:after="0" w:line="240" w:lineRule="auto"/>
    </w:pPr>
    <w:rPr>
      <w:rFonts w:ascii="Courier New" w:eastAsia="Times New Roman" w:hAnsi="Courier New" w:cs="Times New Roman"/>
      <w:sz w:val="20"/>
      <w:szCs w:val="20"/>
      <w:lang w:eastAsia="ru-RU"/>
    </w:rPr>
  </w:style>
  <w:style w:type="character" w:customStyle="1" w:styleId="afffff">
    <w:name w:val="Текст Знак"/>
    <w:aliases w:val="Char Знак1, Char Знак1,Текст Знак1 Знак Знак2,Текст Знак Знак Знак Знак2,Текст Знак2 Знак Знак Знак Знак2,Текст Знак3 Знак Знак Знак Знак Знак2,Текст Знак2 Знак Знак1 Знак Знак Знак Знак2,Текст Знак Знак Знак Знак Знак Знак Знак Знак2"/>
    <w:basedOn w:val="ab"/>
    <w:link w:val="affffe"/>
    <w:uiPriority w:val="99"/>
    <w:rsid w:val="00936119"/>
    <w:rPr>
      <w:rFonts w:ascii="Courier New" w:eastAsia="Times New Roman" w:hAnsi="Courier New" w:cs="Times New Roman"/>
      <w:sz w:val="20"/>
      <w:szCs w:val="20"/>
      <w:lang w:eastAsia="ru-RU"/>
    </w:rPr>
  </w:style>
  <w:style w:type="paragraph" w:styleId="afffff0">
    <w:name w:val="E-mail Signature"/>
    <w:basedOn w:val="aa"/>
    <w:link w:val="afffff1"/>
    <w:uiPriority w:val="99"/>
    <w:semiHidden/>
    <w:unhideWhenUsed/>
    <w:rsid w:val="00936119"/>
    <w:pPr>
      <w:spacing w:after="60" w:line="240" w:lineRule="auto"/>
      <w:jc w:val="both"/>
    </w:pPr>
    <w:rPr>
      <w:rFonts w:ascii="Times New Roman" w:eastAsia="Times New Roman" w:hAnsi="Times New Roman" w:cs="Times New Roman"/>
      <w:sz w:val="24"/>
      <w:szCs w:val="24"/>
      <w:lang w:eastAsia="ru-RU"/>
    </w:rPr>
  </w:style>
  <w:style w:type="character" w:customStyle="1" w:styleId="afffff1">
    <w:name w:val="Электронная подпись Знак"/>
    <w:basedOn w:val="ab"/>
    <w:link w:val="afffff0"/>
    <w:uiPriority w:val="99"/>
    <w:semiHidden/>
    <w:rsid w:val="00936119"/>
    <w:rPr>
      <w:rFonts w:ascii="Times New Roman" w:eastAsia="Times New Roman" w:hAnsi="Times New Roman" w:cs="Times New Roman"/>
      <w:sz w:val="24"/>
      <w:szCs w:val="24"/>
      <w:lang w:eastAsia="ru-RU"/>
    </w:rPr>
  </w:style>
  <w:style w:type="paragraph" w:styleId="afffff2">
    <w:name w:val="annotation subject"/>
    <w:aliases w:val="Comment Subject Char"/>
    <w:basedOn w:val="afff3"/>
    <w:next w:val="afff3"/>
    <w:link w:val="afffff3"/>
    <w:uiPriority w:val="99"/>
    <w:unhideWhenUsed/>
    <w:rsid w:val="00936119"/>
    <w:rPr>
      <w:b/>
      <w:bCs/>
    </w:rPr>
  </w:style>
  <w:style w:type="character" w:customStyle="1" w:styleId="afffff3">
    <w:name w:val="Тема примечания Знак"/>
    <w:aliases w:val="Comment Subject Char Знак"/>
    <w:basedOn w:val="afff4"/>
    <w:link w:val="afffff2"/>
    <w:uiPriority w:val="99"/>
    <w:rsid w:val="00936119"/>
    <w:rPr>
      <w:rFonts w:ascii="Times New Roman" w:eastAsia="Times New Roman" w:hAnsi="Times New Roman" w:cs="Times New Roman"/>
      <w:b/>
      <w:bCs/>
      <w:sz w:val="20"/>
      <w:szCs w:val="20"/>
      <w:lang w:eastAsia="ru-RU"/>
    </w:rPr>
  </w:style>
  <w:style w:type="paragraph" w:styleId="afffff4">
    <w:name w:val="Balloon Text"/>
    <w:aliases w:val="Balloon Text Char"/>
    <w:basedOn w:val="aa"/>
    <w:link w:val="afffff5"/>
    <w:uiPriority w:val="99"/>
    <w:unhideWhenUsed/>
    <w:rsid w:val="00936119"/>
    <w:pPr>
      <w:spacing w:after="0" w:line="240" w:lineRule="auto"/>
      <w:jc w:val="both"/>
    </w:pPr>
    <w:rPr>
      <w:rFonts w:ascii="Tahoma" w:eastAsia="Times New Roman" w:hAnsi="Tahoma" w:cs="Tahoma"/>
      <w:sz w:val="16"/>
      <w:szCs w:val="16"/>
      <w:lang w:eastAsia="ru-RU"/>
    </w:rPr>
  </w:style>
  <w:style w:type="character" w:customStyle="1" w:styleId="afffff5">
    <w:name w:val="Текст выноски Знак"/>
    <w:aliases w:val="Balloon Text Char Знак"/>
    <w:basedOn w:val="ab"/>
    <w:link w:val="afffff4"/>
    <w:uiPriority w:val="99"/>
    <w:rsid w:val="00936119"/>
    <w:rPr>
      <w:rFonts w:ascii="Tahoma" w:eastAsia="Times New Roman" w:hAnsi="Tahoma" w:cs="Tahoma"/>
      <w:sz w:val="16"/>
      <w:szCs w:val="16"/>
      <w:lang w:eastAsia="ru-RU"/>
    </w:rPr>
  </w:style>
  <w:style w:type="paragraph" w:styleId="afffff6">
    <w:name w:val="Revision"/>
    <w:uiPriority w:val="99"/>
    <w:rsid w:val="00936119"/>
    <w:pPr>
      <w:spacing w:after="0" w:line="240" w:lineRule="auto"/>
    </w:pPr>
    <w:rPr>
      <w:rFonts w:ascii="Calibri" w:eastAsia="Calibri" w:hAnsi="Calibri" w:cs="Times New Roman"/>
    </w:rPr>
  </w:style>
  <w:style w:type="character" w:customStyle="1" w:styleId="34">
    <w:name w:val="Стиль3 Знак"/>
    <w:link w:val="31"/>
    <w:uiPriority w:val="99"/>
    <w:locked/>
    <w:rsid w:val="00936119"/>
    <w:rPr>
      <w:rFonts w:ascii="Times New Roman" w:eastAsia="Times New Roman" w:hAnsi="Times New Roman" w:cs="Times New Roman"/>
      <w:sz w:val="24"/>
      <w:szCs w:val="20"/>
    </w:rPr>
  </w:style>
  <w:style w:type="character" w:customStyle="1" w:styleId="26">
    <w:name w:val="Стиль2 Знак"/>
    <w:link w:val="25"/>
    <w:locked/>
    <w:rsid w:val="00936119"/>
    <w:rPr>
      <w:rFonts w:ascii="Times New Roman" w:eastAsia="Times New Roman" w:hAnsi="Times New Roman" w:cs="Times New Roman"/>
      <w:b/>
      <w:bCs/>
      <w:caps/>
      <w:sz w:val="28"/>
      <w:szCs w:val="20"/>
      <w:lang w:eastAsia="ru-RU"/>
    </w:rPr>
  </w:style>
  <w:style w:type="character" w:customStyle="1" w:styleId="1e">
    <w:name w:val="Стиль1 Знак"/>
    <w:link w:val="1d"/>
    <w:uiPriority w:val="99"/>
    <w:locked/>
    <w:rsid w:val="00936119"/>
    <w:rPr>
      <w:rFonts w:ascii="Times New Roman" w:eastAsia="Times New Roman" w:hAnsi="Times New Roman" w:cs="Times New Roman"/>
      <w:b/>
      <w:sz w:val="28"/>
      <w:szCs w:val="24"/>
      <w:lang w:eastAsia="ru-RU"/>
    </w:rPr>
  </w:style>
  <w:style w:type="paragraph" w:customStyle="1" w:styleId="1f6">
    <w:name w:val="1"/>
    <w:basedOn w:val="aa"/>
    <w:uiPriority w:val="99"/>
    <w:semiHidden/>
    <w:rsid w:val="00936119"/>
    <w:pPr>
      <w:spacing w:line="240" w:lineRule="exact"/>
    </w:pPr>
    <w:rPr>
      <w:rFonts w:ascii="Times New Roman" w:eastAsia="Times New Roman" w:hAnsi="Times New Roman" w:cs="Times New Roman"/>
      <w:sz w:val="20"/>
      <w:szCs w:val="20"/>
      <w:lang w:eastAsia="zh-CN"/>
    </w:rPr>
  </w:style>
  <w:style w:type="paragraph" w:customStyle="1" w:styleId="afffff7">
    <w:name w:val="Раздел"/>
    <w:basedOn w:val="aa"/>
    <w:uiPriority w:val="99"/>
    <w:rsid w:val="00936119"/>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0">
    <w:name w:val="Раздел 3"/>
    <w:basedOn w:val="aa"/>
    <w:uiPriority w:val="99"/>
    <w:rsid w:val="00936119"/>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f8">
    <w:name w:val="Условия контракта"/>
    <w:basedOn w:val="aa"/>
    <w:uiPriority w:val="99"/>
    <w:rsid w:val="00936119"/>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customStyle="1" w:styleId="afffff9">
    <w:name w:val="Подраздел"/>
    <w:basedOn w:val="aa"/>
    <w:uiPriority w:val="99"/>
    <w:rsid w:val="00936119"/>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character" w:customStyle="1" w:styleId="ConsPlusNormal">
    <w:name w:val="ConsPlusNormal Знак"/>
    <w:link w:val="ConsPlusNormal0"/>
    <w:locked/>
    <w:rsid w:val="00936119"/>
    <w:rPr>
      <w:rFonts w:ascii="Arial" w:eastAsia="Times New Roman" w:hAnsi="Arial" w:cs="Arial"/>
      <w:sz w:val="20"/>
      <w:szCs w:val="20"/>
      <w:lang w:eastAsia="ru-RU"/>
    </w:rPr>
  </w:style>
  <w:style w:type="paragraph" w:customStyle="1" w:styleId="ConsPlusNormal0">
    <w:name w:val="ConsPlusNormal"/>
    <w:link w:val="ConsPlusNormal"/>
    <w:qFormat/>
    <w:rsid w:val="009361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a">
    <w:name w:val="Пункт"/>
    <w:basedOn w:val="aa"/>
    <w:rsid w:val="00936119"/>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afffffb">
    <w:name w:val="Таблица шапка"/>
    <w:basedOn w:val="aa"/>
    <w:link w:val="afffffc"/>
    <w:uiPriority w:val="99"/>
    <w:rsid w:val="00936119"/>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ffd">
    <w:name w:val="Таблица текст"/>
    <w:basedOn w:val="aa"/>
    <w:link w:val="afffffe"/>
    <w:uiPriority w:val="99"/>
    <w:rsid w:val="00936119"/>
    <w:pPr>
      <w:spacing w:before="40" w:after="40" w:line="240" w:lineRule="auto"/>
      <w:ind w:left="57" w:right="57"/>
    </w:pPr>
    <w:rPr>
      <w:rFonts w:ascii="Times New Roman" w:eastAsia="Times New Roman" w:hAnsi="Times New Roman" w:cs="Times New Roman"/>
      <w:sz w:val="28"/>
      <w:lang w:eastAsia="ru-RU"/>
    </w:rPr>
  </w:style>
  <w:style w:type="paragraph" w:customStyle="1" w:styleId="affffff">
    <w:name w:val="пункт"/>
    <w:basedOn w:val="aa"/>
    <w:uiPriority w:val="99"/>
    <w:semiHidden/>
    <w:rsid w:val="00936119"/>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paragraph" w:customStyle="1" w:styleId="ConsPlusNonformat">
    <w:name w:val="ConsPlusNonformat"/>
    <w:rsid w:val="0093611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0">
    <w:name w:val="Знак Знак23 Знак Знак Знак"/>
    <w:basedOn w:val="aa"/>
    <w:uiPriority w:val="99"/>
    <w:semiHidden/>
    <w:rsid w:val="00936119"/>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a"/>
    <w:uiPriority w:val="99"/>
    <w:semiHidden/>
    <w:rsid w:val="00936119"/>
    <w:pPr>
      <w:spacing w:line="240" w:lineRule="exact"/>
    </w:pPr>
    <w:rPr>
      <w:rFonts w:ascii="Times New Roman" w:eastAsia="Times New Roman" w:hAnsi="Times New Roman" w:cs="Times New Roman"/>
      <w:sz w:val="20"/>
      <w:szCs w:val="20"/>
      <w:lang w:eastAsia="zh-CN"/>
    </w:rPr>
  </w:style>
  <w:style w:type="paragraph" w:customStyle="1" w:styleId="affffff0">
    <w:name w:val="Знак Знак Знак Знак Знак Знак Знак"/>
    <w:basedOn w:val="aa"/>
    <w:rsid w:val="00936119"/>
    <w:pPr>
      <w:spacing w:line="240" w:lineRule="exact"/>
    </w:pPr>
    <w:rPr>
      <w:rFonts w:ascii="Times New Roman" w:eastAsia="Times New Roman" w:hAnsi="Times New Roman" w:cs="Times New Roman"/>
      <w:sz w:val="20"/>
      <w:szCs w:val="20"/>
      <w:lang w:eastAsia="zh-CN"/>
    </w:rPr>
  </w:style>
  <w:style w:type="paragraph" w:customStyle="1" w:styleId="1f7">
    <w:name w:val="Список многоуровневый 1"/>
    <w:basedOn w:val="aa"/>
    <w:uiPriority w:val="99"/>
    <w:semiHidden/>
    <w:rsid w:val="00936119"/>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a"/>
    <w:autoRedefine/>
    <w:uiPriority w:val="99"/>
    <w:semiHidden/>
    <w:rsid w:val="00936119"/>
    <w:pPr>
      <w:spacing w:before="60" w:after="60" w:line="240" w:lineRule="auto"/>
    </w:pPr>
    <w:rPr>
      <w:rFonts w:ascii="Times New Roman" w:eastAsia="Times New Roman" w:hAnsi="Times New Roman" w:cs="Times New Roman"/>
      <w:sz w:val="20"/>
      <w:szCs w:val="20"/>
      <w:lang w:eastAsia="zh-CN"/>
    </w:rPr>
  </w:style>
  <w:style w:type="paragraph" w:customStyle="1" w:styleId="Instruction">
    <w:name w:val="Instruction"/>
    <w:basedOn w:val="2f3"/>
    <w:uiPriority w:val="99"/>
    <w:semiHidden/>
    <w:rsid w:val="00936119"/>
    <w:pPr>
      <w:tabs>
        <w:tab w:val="clear" w:pos="567"/>
        <w:tab w:val="num" w:pos="360"/>
      </w:tabs>
      <w:spacing w:before="180"/>
      <w:ind w:left="360" w:hanging="360"/>
    </w:pPr>
    <w:rPr>
      <w:b/>
      <w:bCs/>
      <w:szCs w:val="24"/>
    </w:rPr>
  </w:style>
  <w:style w:type="paragraph" w:customStyle="1" w:styleId="affffff1">
    <w:name w:val="текст таблицы"/>
    <w:basedOn w:val="aa"/>
    <w:uiPriority w:val="99"/>
    <w:semiHidden/>
    <w:rsid w:val="00936119"/>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rsid w:val="0093611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a"/>
    <w:uiPriority w:val="99"/>
    <w:semiHidden/>
    <w:rsid w:val="00936119"/>
    <w:pPr>
      <w:spacing w:line="240" w:lineRule="exact"/>
    </w:pPr>
    <w:rPr>
      <w:rFonts w:ascii="Times New Roman" w:eastAsia="Times New Roman" w:hAnsi="Times New Roman" w:cs="Times New Roman"/>
      <w:sz w:val="20"/>
      <w:szCs w:val="20"/>
      <w:lang w:eastAsia="zh-CN"/>
    </w:rPr>
  </w:style>
  <w:style w:type="paragraph" w:customStyle="1" w:styleId="affffff2">
    <w:name w:val="Знак Знак Знак Знак"/>
    <w:basedOn w:val="aa"/>
    <w:uiPriority w:val="99"/>
    <w:rsid w:val="00936119"/>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Знак Знак"/>
    <w:basedOn w:val="aa"/>
    <w:uiPriority w:val="99"/>
    <w:semiHidden/>
    <w:rsid w:val="00936119"/>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a"/>
    <w:uiPriority w:val="99"/>
    <w:rsid w:val="00936119"/>
    <w:pPr>
      <w:spacing w:after="0" w:line="240" w:lineRule="auto"/>
      <w:ind w:left="720"/>
      <w:contextualSpacing/>
    </w:pPr>
    <w:rPr>
      <w:rFonts w:ascii="Times New Roman" w:eastAsia="Times New Roman" w:hAnsi="Times New Roman" w:cs="Times New Roman"/>
      <w:sz w:val="24"/>
      <w:szCs w:val="28"/>
      <w:lang w:eastAsia="ru-RU"/>
    </w:rPr>
  </w:style>
  <w:style w:type="paragraph" w:customStyle="1" w:styleId="NoSpacing1">
    <w:name w:val="No Spacing1"/>
    <w:uiPriority w:val="99"/>
    <w:semiHidden/>
    <w:rsid w:val="00936119"/>
    <w:pPr>
      <w:spacing w:after="0" w:line="240" w:lineRule="auto"/>
    </w:pPr>
    <w:rPr>
      <w:rFonts w:ascii="Times New Roman" w:eastAsia="Times New Roman" w:hAnsi="Times New Roman" w:cs="Times New Roman"/>
      <w:sz w:val="24"/>
      <w:szCs w:val="24"/>
      <w:lang w:eastAsia="ru-RU"/>
    </w:rPr>
  </w:style>
  <w:style w:type="character" w:customStyle="1" w:styleId="affffff4">
    <w:name w:val="Дефис Знак"/>
    <w:link w:val="a6"/>
    <w:uiPriority w:val="99"/>
    <w:semiHidden/>
    <w:locked/>
    <w:rsid w:val="00936119"/>
    <w:rPr>
      <w:rFonts w:ascii="Times New Roman" w:eastAsia="Times New Roman" w:hAnsi="Times New Roman"/>
      <w:sz w:val="24"/>
      <w:szCs w:val="24"/>
      <w:lang w:val="en-US" w:eastAsia="ru-RU"/>
    </w:rPr>
  </w:style>
  <w:style w:type="paragraph" w:customStyle="1" w:styleId="a6">
    <w:name w:val="Дефис"/>
    <w:basedOn w:val="ListParagraph1"/>
    <w:link w:val="affffff4"/>
    <w:uiPriority w:val="99"/>
    <w:semiHidden/>
    <w:rsid w:val="00936119"/>
    <w:pPr>
      <w:numPr>
        <w:numId w:val="7"/>
      </w:numPr>
    </w:pPr>
    <w:rPr>
      <w:rFonts w:cstheme="minorBidi"/>
      <w:szCs w:val="24"/>
      <w:lang w:val="en-US"/>
    </w:rPr>
  </w:style>
  <w:style w:type="paragraph" w:customStyle="1" w:styleId="0">
    <w:name w:val="Стиль полужирный По центру После:  0 пт"/>
    <w:basedOn w:val="aa"/>
    <w:uiPriority w:val="99"/>
    <w:semiHidden/>
    <w:rsid w:val="00936119"/>
    <w:pPr>
      <w:spacing w:after="0" w:line="240" w:lineRule="auto"/>
      <w:jc w:val="center"/>
    </w:pPr>
    <w:rPr>
      <w:rFonts w:ascii="Times New Roman" w:eastAsia="Times New Roman" w:hAnsi="Times New Roman" w:cs="Times New Roman"/>
      <w:bCs/>
      <w:sz w:val="28"/>
      <w:szCs w:val="20"/>
      <w:lang w:eastAsia="ru-RU"/>
    </w:rPr>
  </w:style>
  <w:style w:type="paragraph" w:customStyle="1" w:styleId="2f9">
    <w:name w:val="Стиль Заголовок 2"/>
    <w:aliases w:val="H2 + По ширине Слева:  032 см Первая строка:  ..."/>
    <w:basedOn w:val="23"/>
    <w:uiPriority w:val="99"/>
    <w:semiHidden/>
    <w:rsid w:val="00936119"/>
    <w:pPr>
      <w:keepLines w:val="0"/>
      <w:widowControl/>
      <w:suppressLineNumbers w:val="0"/>
      <w:suppressAutoHyphens w:val="0"/>
      <w:spacing w:before="0" w:after="60"/>
      <w:ind w:left="180" w:firstLine="0"/>
    </w:pPr>
    <w:rPr>
      <w:b/>
      <w:bCs/>
      <w:szCs w:val="20"/>
    </w:rPr>
  </w:style>
  <w:style w:type="paragraph" w:customStyle="1" w:styleId="ConsPlusTitle">
    <w:name w:val="ConsPlusTitle"/>
    <w:rsid w:val="0093611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FR1">
    <w:name w:val="FR1"/>
    <w:rsid w:val="00936119"/>
    <w:pPr>
      <w:widowControl w:val="0"/>
      <w:spacing w:after="0" w:line="300" w:lineRule="auto"/>
      <w:ind w:firstLine="500"/>
    </w:pPr>
    <w:rPr>
      <w:rFonts w:ascii="Arial" w:eastAsia="Times New Roman" w:hAnsi="Arial" w:cs="Times New Roman"/>
      <w:sz w:val="16"/>
      <w:szCs w:val="20"/>
      <w:lang w:eastAsia="ru-RU"/>
    </w:rPr>
  </w:style>
  <w:style w:type="paragraph" w:customStyle="1" w:styleId="ConsNormal">
    <w:name w:val="ConsNormal"/>
    <w:link w:val="ConsNormal0"/>
    <w:rsid w:val="00936119"/>
    <w:pPr>
      <w:widowControl w:val="0"/>
      <w:spacing w:after="0" w:line="240" w:lineRule="auto"/>
      <w:ind w:firstLine="720"/>
    </w:pPr>
    <w:rPr>
      <w:rFonts w:ascii="Arial" w:eastAsia="Times New Roman" w:hAnsi="Arial" w:cs="Times New Roman"/>
      <w:sz w:val="20"/>
      <w:szCs w:val="20"/>
      <w:lang w:eastAsia="ru-RU"/>
    </w:rPr>
  </w:style>
  <w:style w:type="paragraph" w:customStyle="1" w:styleId="1f8">
    <w:name w:val="Стиль Заголовок 1 + не полужирный"/>
    <w:basedOn w:val="15"/>
    <w:uiPriority w:val="99"/>
    <w:semiHidden/>
    <w:rsid w:val="00936119"/>
    <w:pPr>
      <w:spacing w:before="0" w:after="0"/>
    </w:pPr>
    <w:rPr>
      <w:rFonts w:cs="Arial"/>
      <w:b w:val="0"/>
      <w:bCs w:val="0"/>
      <w:color w:val="auto"/>
      <w:lang w:eastAsia="ru-RU"/>
    </w:rPr>
  </w:style>
  <w:style w:type="character" w:customStyle="1" w:styleId="2fa">
    <w:name w:val="Основной текст (2)_"/>
    <w:link w:val="2fb"/>
    <w:uiPriority w:val="99"/>
    <w:locked/>
    <w:rsid w:val="00936119"/>
    <w:rPr>
      <w:sz w:val="23"/>
      <w:szCs w:val="23"/>
      <w:shd w:val="clear" w:color="auto" w:fill="FFFFFF"/>
    </w:rPr>
  </w:style>
  <w:style w:type="paragraph" w:customStyle="1" w:styleId="2fb">
    <w:name w:val="Основной текст (2)"/>
    <w:basedOn w:val="aa"/>
    <w:link w:val="2fa"/>
    <w:uiPriority w:val="99"/>
    <w:rsid w:val="00936119"/>
    <w:pPr>
      <w:shd w:val="clear" w:color="auto" w:fill="FFFFFF"/>
      <w:spacing w:after="300" w:line="240" w:lineRule="atLeast"/>
    </w:pPr>
    <w:rPr>
      <w:sz w:val="23"/>
      <w:szCs w:val="23"/>
    </w:rPr>
  </w:style>
  <w:style w:type="paragraph" w:customStyle="1" w:styleId="affffff5">
    <w:name w:val="Готовый"/>
    <w:basedOn w:val="aa"/>
    <w:uiPriority w:val="99"/>
    <w:rsid w:val="009361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paragraph" w:customStyle="1" w:styleId="223">
    <w:name w:val="223 Положение"/>
    <w:basedOn w:val="afa"/>
    <w:qFormat/>
    <w:rsid w:val="00936119"/>
    <w:pPr>
      <w:numPr>
        <w:numId w:val="8"/>
      </w:numPr>
      <w:spacing w:after="240"/>
      <w:jc w:val="center"/>
      <w:outlineLvl w:val="0"/>
    </w:pPr>
    <w:rPr>
      <w:rFonts w:ascii="Times New Roman" w:hAnsi="Times New Roman"/>
      <w:sz w:val="28"/>
      <w:szCs w:val="28"/>
      <w:lang w:eastAsia="en-US"/>
    </w:rPr>
  </w:style>
  <w:style w:type="character" w:customStyle="1" w:styleId="1111">
    <w:name w:val="Стиль111 Знак"/>
    <w:link w:val="1110"/>
    <w:locked/>
    <w:rsid w:val="00936119"/>
    <w:rPr>
      <w:rFonts w:ascii="Times New Roman" w:eastAsia="Times New Roman" w:hAnsi="Times New Roman"/>
      <w:color w:val="000000"/>
      <w:sz w:val="28"/>
      <w:szCs w:val="28"/>
      <w:u w:val="single"/>
      <w:lang w:eastAsia="ru-RU"/>
    </w:rPr>
  </w:style>
  <w:style w:type="paragraph" w:customStyle="1" w:styleId="1110">
    <w:name w:val="Стиль111"/>
    <w:basedOn w:val="afa"/>
    <w:link w:val="1111"/>
    <w:qFormat/>
    <w:rsid w:val="00936119"/>
    <w:pPr>
      <w:numPr>
        <w:ilvl w:val="1"/>
        <w:numId w:val="8"/>
      </w:numPr>
      <w:ind w:left="0" w:firstLine="709"/>
      <w:jc w:val="both"/>
    </w:pPr>
    <w:rPr>
      <w:rFonts w:ascii="Times New Roman" w:eastAsia="Times New Roman" w:hAnsi="Times New Roman" w:cstheme="minorBidi"/>
      <w:color w:val="000000"/>
      <w:sz w:val="28"/>
      <w:szCs w:val="28"/>
      <w:u w:val="single"/>
    </w:rPr>
  </w:style>
  <w:style w:type="character" w:customStyle="1" w:styleId="114">
    <w:name w:val="Секретариат1.1. Знак"/>
    <w:link w:val="115"/>
    <w:semiHidden/>
    <w:locked/>
    <w:rsid w:val="00936119"/>
    <w:rPr>
      <w:rFonts w:ascii="Times New Roman" w:eastAsia="Times New Roman" w:hAnsi="Times New Roman" w:cs="Times New Roman"/>
      <w:sz w:val="28"/>
      <w:szCs w:val="24"/>
      <w:lang w:eastAsia="ru-RU"/>
    </w:rPr>
  </w:style>
  <w:style w:type="paragraph" w:customStyle="1" w:styleId="115">
    <w:name w:val="Секретариат1.1."/>
    <w:basedOn w:val="aa"/>
    <w:link w:val="114"/>
    <w:autoRedefine/>
    <w:semiHidden/>
    <w:qFormat/>
    <w:rsid w:val="00936119"/>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Heading2">
    <w:name w:val="Heading #2_"/>
    <w:link w:val="Heading20"/>
    <w:locked/>
    <w:rsid w:val="00936119"/>
    <w:rPr>
      <w:sz w:val="26"/>
      <w:szCs w:val="26"/>
      <w:shd w:val="clear" w:color="auto" w:fill="FFFFFF"/>
    </w:rPr>
  </w:style>
  <w:style w:type="paragraph" w:customStyle="1" w:styleId="Heading20">
    <w:name w:val="Heading #2"/>
    <w:basedOn w:val="aa"/>
    <w:link w:val="Heading2"/>
    <w:rsid w:val="00936119"/>
    <w:pPr>
      <w:shd w:val="clear" w:color="auto" w:fill="FFFFFF"/>
      <w:spacing w:after="0" w:line="320" w:lineRule="exact"/>
      <w:ind w:firstLine="600"/>
      <w:jc w:val="both"/>
      <w:outlineLvl w:val="1"/>
    </w:pPr>
    <w:rPr>
      <w:sz w:val="26"/>
      <w:szCs w:val="26"/>
    </w:rPr>
  </w:style>
  <w:style w:type="character" w:customStyle="1" w:styleId="Bodytext2">
    <w:name w:val="Body text (2)_"/>
    <w:link w:val="Bodytext20"/>
    <w:locked/>
    <w:rsid w:val="00936119"/>
    <w:rPr>
      <w:shd w:val="clear" w:color="auto" w:fill="FFFFFF"/>
    </w:rPr>
  </w:style>
  <w:style w:type="paragraph" w:customStyle="1" w:styleId="Bodytext20">
    <w:name w:val="Body text (2)"/>
    <w:basedOn w:val="aa"/>
    <w:link w:val="Bodytext2"/>
    <w:rsid w:val="00936119"/>
    <w:pPr>
      <w:shd w:val="clear" w:color="auto" w:fill="FFFFFF"/>
      <w:spacing w:before="600" w:after="0" w:line="274" w:lineRule="exact"/>
      <w:ind w:hanging="340"/>
      <w:jc w:val="both"/>
    </w:pPr>
  </w:style>
  <w:style w:type="character" w:customStyle="1" w:styleId="Bodytext3">
    <w:name w:val="Body text (3)_"/>
    <w:link w:val="Bodytext30"/>
    <w:locked/>
    <w:rsid w:val="00936119"/>
    <w:rPr>
      <w:sz w:val="21"/>
      <w:szCs w:val="21"/>
      <w:shd w:val="clear" w:color="auto" w:fill="FFFFFF"/>
    </w:rPr>
  </w:style>
  <w:style w:type="paragraph" w:customStyle="1" w:styleId="Bodytext30">
    <w:name w:val="Body text (3)"/>
    <w:basedOn w:val="aa"/>
    <w:link w:val="Bodytext3"/>
    <w:rsid w:val="00936119"/>
    <w:pPr>
      <w:shd w:val="clear" w:color="auto" w:fill="FFFFFF"/>
      <w:spacing w:before="240" w:after="0" w:line="252" w:lineRule="exact"/>
      <w:ind w:firstLine="600"/>
      <w:jc w:val="both"/>
    </w:pPr>
    <w:rPr>
      <w:sz w:val="21"/>
      <w:szCs w:val="21"/>
    </w:rPr>
  </w:style>
  <w:style w:type="paragraph" w:customStyle="1" w:styleId="47">
    <w:name w:val="Стиль4"/>
    <w:basedOn w:val="31"/>
    <w:link w:val="48"/>
    <w:qFormat/>
    <w:rsid w:val="00936119"/>
    <w:pPr>
      <w:widowControl/>
      <w:numPr>
        <w:ilvl w:val="0"/>
        <w:numId w:val="0"/>
      </w:numPr>
      <w:tabs>
        <w:tab w:val="left" w:pos="0"/>
        <w:tab w:val="left" w:pos="1276"/>
        <w:tab w:val="num" w:pos="3273"/>
      </w:tabs>
      <w:autoSpaceDE w:val="0"/>
      <w:autoSpaceDN w:val="0"/>
      <w:ind w:left="3057" w:hanging="504"/>
      <w:textAlignment w:val="auto"/>
    </w:pPr>
    <w:rPr>
      <w:szCs w:val="24"/>
      <w:lang w:eastAsia="ru-RU"/>
    </w:rPr>
  </w:style>
  <w:style w:type="paragraph" w:customStyle="1" w:styleId="58">
    <w:name w:val="Стиль5"/>
    <w:basedOn w:val="aa"/>
    <w:link w:val="59"/>
    <w:qFormat/>
    <w:rsid w:val="00936119"/>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a"/>
    <w:uiPriority w:val="99"/>
    <w:rsid w:val="00936119"/>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Default">
    <w:name w:val="Default"/>
    <w:rsid w:val="0093611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4">
    <w:name w:val="Дефис 1"/>
    <w:basedOn w:val="afff6"/>
    <w:link w:val="1f9"/>
    <w:uiPriority w:val="99"/>
    <w:rsid w:val="00936119"/>
    <w:pPr>
      <w:widowControl/>
      <w:numPr>
        <w:numId w:val="9"/>
      </w:numPr>
      <w:spacing w:after="0" w:line="360" w:lineRule="auto"/>
      <w:ind w:left="1492" w:hanging="360"/>
    </w:pPr>
  </w:style>
  <w:style w:type="paragraph" w:customStyle="1" w:styleId="22">
    <w:name w:val="Дефис 2"/>
    <w:basedOn w:val="14"/>
    <w:uiPriority w:val="99"/>
    <w:rsid w:val="00936119"/>
    <w:pPr>
      <w:numPr>
        <w:ilvl w:val="1"/>
      </w:numPr>
      <w:tabs>
        <w:tab w:val="num" w:pos="360"/>
        <w:tab w:val="num" w:pos="851"/>
      </w:tabs>
      <w:ind w:left="851" w:hanging="851"/>
    </w:pPr>
  </w:style>
  <w:style w:type="character" w:styleId="affffff6">
    <w:name w:val="annotation reference"/>
    <w:uiPriority w:val="99"/>
    <w:unhideWhenUsed/>
    <w:rsid w:val="00936119"/>
    <w:rPr>
      <w:rFonts w:ascii="Times New Roman" w:hAnsi="Times New Roman" w:cs="Times New Roman" w:hint="default"/>
      <w:sz w:val="16"/>
      <w:szCs w:val="16"/>
    </w:rPr>
  </w:style>
  <w:style w:type="character" w:styleId="affffff7">
    <w:name w:val="Placeholder Text"/>
    <w:uiPriority w:val="99"/>
    <w:semiHidden/>
    <w:rsid w:val="00936119"/>
    <w:rPr>
      <w:rFonts w:ascii="Times New Roman" w:hAnsi="Times New Roman" w:cs="Times New Roman" w:hint="default"/>
      <w:color w:val="808080"/>
    </w:rPr>
  </w:style>
  <w:style w:type="character" w:customStyle="1" w:styleId="affffff8">
    <w:name w:val="Знак Знак Знак"/>
    <w:uiPriority w:val="99"/>
    <w:semiHidden/>
    <w:locked/>
    <w:rsid w:val="00936119"/>
    <w:rPr>
      <w:rFonts w:ascii="Times New Roman" w:hAnsi="Times New Roman" w:cs="Times New Roman" w:hint="default"/>
      <w:sz w:val="24"/>
      <w:szCs w:val="24"/>
      <w:lang w:val="ru-RU" w:eastAsia="ru-RU" w:bidi="ar-SA"/>
    </w:rPr>
  </w:style>
  <w:style w:type="character" w:customStyle="1" w:styleId="H2">
    <w:name w:val="H2 Знак Знак"/>
    <w:uiPriority w:val="99"/>
    <w:locked/>
    <w:rsid w:val="00936119"/>
    <w:rPr>
      <w:rFonts w:ascii="Times New Roman" w:hAnsi="Times New Roman" w:cs="Times New Roman" w:hint="default"/>
      <w:b/>
      <w:bCs/>
      <w:sz w:val="30"/>
      <w:szCs w:val="30"/>
      <w:lang w:val="ru-RU" w:eastAsia="ru-RU" w:bidi="ar-SA"/>
    </w:rPr>
  </w:style>
  <w:style w:type="character" w:customStyle="1" w:styleId="290">
    <w:name w:val="Знак Знак29"/>
    <w:uiPriority w:val="99"/>
    <w:locked/>
    <w:rsid w:val="00936119"/>
    <w:rPr>
      <w:rFonts w:ascii="Cambria" w:hAnsi="Cambria" w:cs="Times New Roman" w:hint="default"/>
      <w:b/>
      <w:bCs/>
      <w:sz w:val="26"/>
      <w:szCs w:val="26"/>
      <w:lang w:val="ru-RU" w:eastAsia="en-US" w:bidi="ar-SA"/>
    </w:rPr>
  </w:style>
  <w:style w:type="character" w:customStyle="1" w:styleId="280">
    <w:name w:val="Знак Знак28"/>
    <w:uiPriority w:val="99"/>
    <w:locked/>
    <w:rsid w:val="00936119"/>
    <w:rPr>
      <w:rFonts w:ascii="Arial" w:hAnsi="Arial" w:cs="Arial" w:hint="default"/>
      <w:sz w:val="24"/>
      <w:szCs w:val="24"/>
      <w:lang w:val="ru-RU" w:eastAsia="ru-RU" w:bidi="ar-SA"/>
    </w:rPr>
  </w:style>
  <w:style w:type="character" w:customStyle="1" w:styleId="270">
    <w:name w:val="Знак Знак27"/>
    <w:uiPriority w:val="99"/>
    <w:locked/>
    <w:rsid w:val="00936119"/>
    <w:rPr>
      <w:rFonts w:ascii="Times New Roman" w:hAnsi="Times New Roman" w:cs="Times New Roman" w:hint="default"/>
      <w:sz w:val="22"/>
      <w:szCs w:val="22"/>
      <w:lang w:val="ru-RU" w:eastAsia="ru-RU" w:bidi="ar-SA"/>
    </w:rPr>
  </w:style>
  <w:style w:type="character" w:customStyle="1" w:styleId="260">
    <w:name w:val="Знак Знак26"/>
    <w:uiPriority w:val="99"/>
    <w:locked/>
    <w:rsid w:val="00936119"/>
    <w:rPr>
      <w:rFonts w:ascii="Times New Roman" w:hAnsi="Times New Roman" w:cs="Times New Roman" w:hint="default"/>
      <w:i/>
      <w:iCs/>
      <w:sz w:val="22"/>
      <w:szCs w:val="22"/>
      <w:lang w:val="ru-RU" w:eastAsia="ru-RU" w:bidi="ar-SA"/>
    </w:rPr>
  </w:style>
  <w:style w:type="character" w:customStyle="1" w:styleId="250">
    <w:name w:val="Знак Знак25"/>
    <w:uiPriority w:val="99"/>
    <w:locked/>
    <w:rsid w:val="00936119"/>
    <w:rPr>
      <w:rFonts w:ascii="Arial" w:hAnsi="Arial" w:cs="Arial" w:hint="default"/>
      <w:lang w:val="ru-RU" w:eastAsia="ru-RU" w:bidi="ar-SA"/>
    </w:rPr>
  </w:style>
  <w:style w:type="character" w:customStyle="1" w:styleId="240">
    <w:name w:val="Знак Знак24"/>
    <w:uiPriority w:val="99"/>
    <w:locked/>
    <w:rsid w:val="00936119"/>
    <w:rPr>
      <w:rFonts w:ascii="Arial" w:hAnsi="Arial" w:cs="Arial" w:hint="default"/>
      <w:i/>
      <w:iCs/>
      <w:lang w:val="ru-RU" w:eastAsia="ru-RU" w:bidi="ar-SA"/>
    </w:rPr>
  </w:style>
  <w:style w:type="character" w:customStyle="1" w:styleId="232">
    <w:name w:val="Знак Знак23"/>
    <w:uiPriority w:val="99"/>
    <w:locked/>
    <w:rsid w:val="00936119"/>
    <w:rPr>
      <w:rFonts w:ascii="Arial" w:hAnsi="Arial" w:cs="Arial" w:hint="default"/>
      <w:b/>
      <w:bCs/>
      <w:i/>
      <w:iCs/>
      <w:sz w:val="18"/>
      <w:szCs w:val="18"/>
      <w:lang w:val="ru-RU" w:eastAsia="ru-RU" w:bidi="ar-SA"/>
    </w:rPr>
  </w:style>
  <w:style w:type="character" w:customStyle="1" w:styleId="170">
    <w:name w:val="Знак Знак17"/>
    <w:uiPriority w:val="99"/>
    <w:locked/>
    <w:rsid w:val="00936119"/>
    <w:rPr>
      <w:rFonts w:ascii="Cambria" w:hAnsi="Cambria" w:cs="Times New Roman" w:hint="default"/>
      <w:b/>
      <w:bCs/>
      <w:kern w:val="28"/>
      <w:sz w:val="32"/>
      <w:szCs w:val="32"/>
      <w:lang w:bidi="ar-SA"/>
    </w:rPr>
  </w:style>
  <w:style w:type="character" w:customStyle="1" w:styleId="116">
    <w:name w:val="Знак Знак11"/>
    <w:uiPriority w:val="99"/>
    <w:locked/>
    <w:rsid w:val="00936119"/>
    <w:rPr>
      <w:rFonts w:ascii="Arial" w:hAnsi="Arial" w:cs="Times New Roman" w:hint="default"/>
      <w:sz w:val="24"/>
      <w:szCs w:val="24"/>
      <w:lang w:eastAsia="ru-RU" w:bidi="ar-SA"/>
    </w:rPr>
  </w:style>
  <w:style w:type="character" w:customStyle="1" w:styleId="92">
    <w:name w:val="Знак Знак9"/>
    <w:uiPriority w:val="99"/>
    <w:locked/>
    <w:rsid w:val="00936119"/>
    <w:rPr>
      <w:rFonts w:ascii="Times New Roman" w:hAnsi="Times New Roman" w:cs="Times New Roman" w:hint="default"/>
      <w:sz w:val="24"/>
      <w:szCs w:val="24"/>
      <w:lang w:eastAsia="ru-RU" w:bidi="ar-SA"/>
    </w:rPr>
  </w:style>
  <w:style w:type="character" w:customStyle="1" w:styleId="5a">
    <w:name w:val="Знак Знак5"/>
    <w:uiPriority w:val="99"/>
    <w:locked/>
    <w:rsid w:val="00936119"/>
    <w:rPr>
      <w:rFonts w:ascii="Times New Roman" w:hAnsi="Times New Roman" w:cs="Times New Roman" w:hint="default"/>
      <w:sz w:val="24"/>
      <w:szCs w:val="24"/>
      <w:lang w:eastAsia="ru-RU" w:bidi="ar-SA"/>
    </w:rPr>
  </w:style>
  <w:style w:type="character" w:customStyle="1" w:styleId="DeltaViewInsertion">
    <w:name w:val="DeltaView Insertion"/>
    <w:uiPriority w:val="99"/>
    <w:rsid w:val="00936119"/>
    <w:rPr>
      <w:color w:val="0000FF"/>
      <w:spacing w:val="0"/>
      <w:u w:val="double"/>
    </w:rPr>
  </w:style>
  <w:style w:type="character" w:customStyle="1" w:styleId="PlaceholderText1">
    <w:name w:val="Placeholder Text1"/>
    <w:uiPriority w:val="99"/>
    <w:semiHidden/>
    <w:rsid w:val="00936119"/>
    <w:rPr>
      <w:rFonts w:ascii="Times New Roman" w:hAnsi="Times New Roman" w:cs="Times New Roman" w:hint="default"/>
      <w:color w:val="808080"/>
    </w:rPr>
  </w:style>
  <w:style w:type="character" w:customStyle="1" w:styleId="49">
    <w:name w:val="Знак Знак4"/>
    <w:uiPriority w:val="99"/>
    <w:rsid w:val="00936119"/>
    <w:rPr>
      <w:sz w:val="24"/>
      <w:lang w:val="ru-RU" w:eastAsia="ru-RU"/>
    </w:rPr>
  </w:style>
  <w:style w:type="character" w:customStyle="1" w:styleId="3f1">
    <w:name w:val="Знак Знак3"/>
    <w:uiPriority w:val="99"/>
    <w:rsid w:val="00936119"/>
    <w:rPr>
      <w:rFonts w:ascii="Times New Roman" w:hAnsi="Times New Roman" w:cs="Times New Roman" w:hint="default"/>
    </w:rPr>
  </w:style>
  <w:style w:type="character" w:customStyle="1" w:styleId="2fc">
    <w:name w:val="Знак Знак2"/>
    <w:uiPriority w:val="99"/>
    <w:rsid w:val="00936119"/>
    <w:rPr>
      <w:b/>
      <w:bCs w:val="0"/>
    </w:rPr>
  </w:style>
  <w:style w:type="character" w:customStyle="1" w:styleId="1fa">
    <w:name w:val="Знак Знак1"/>
    <w:uiPriority w:val="99"/>
    <w:rsid w:val="00936119"/>
    <w:rPr>
      <w:rFonts w:ascii="Tahoma" w:hAnsi="Tahoma" w:cs="Tahoma" w:hint="default"/>
      <w:sz w:val="16"/>
    </w:rPr>
  </w:style>
  <w:style w:type="character" w:customStyle="1" w:styleId="2311">
    <w:name w:val="Знак Знак231"/>
    <w:uiPriority w:val="99"/>
    <w:locked/>
    <w:rsid w:val="00936119"/>
    <w:rPr>
      <w:rFonts w:ascii="Times New Roman" w:hAnsi="Times New Roman" w:cs="Times New Roman" w:hint="default"/>
      <w:sz w:val="24"/>
    </w:rPr>
  </w:style>
  <w:style w:type="character" w:customStyle="1" w:styleId="220">
    <w:name w:val="Знак Знак22"/>
    <w:uiPriority w:val="99"/>
    <w:locked/>
    <w:rsid w:val="00936119"/>
    <w:rPr>
      <w:rFonts w:ascii="Times New Roman" w:hAnsi="Times New Roman" w:cs="Times New Roman" w:hint="default"/>
      <w:sz w:val="24"/>
    </w:rPr>
  </w:style>
  <w:style w:type="character" w:customStyle="1" w:styleId="200">
    <w:name w:val="Знак Знак20"/>
    <w:uiPriority w:val="99"/>
    <w:locked/>
    <w:rsid w:val="00936119"/>
    <w:rPr>
      <w:rFonts w:ascii="Tahoma" w:hAnsi="Tahoma" w:cs="Tahoma" w:hint="default"/>
      <w:sz w:val="16"/>
      <w:szCs w:val="16"/>
    </w:rPr>
  </w:style>
  <w:style w:type="character" w:customStyle="1" w:styleId="190">
    <w:name w:val="Знак Знак19"/>
    <w:uiPriority w:val="99"/>
    <w:locked/>
    <w:rsid w:val="00936119"/>
    <w:rPr>
      <w:rFonts w:ascii="Times New Roman" w:hAnsi="Times New Roman" w:cs="Times New Roman" w:hint="default"/>
      <w:i/>
      <w:iCs/>
      <w:sz w:val="24"/>
      <w:szCs w:val="24"/>
    </w:rPr>
  </w:style>
  <w:style w:type="character" w:customStyle="1" w:styleId="180">
    <w:name w:val="Знак Знак18"/>
    <w:uiPriority w:val="99"/>
    <w:locked/>
    <w:rsid w:val="00936119"/>
    <w:rPr>
      <w:rFonts w:ascii="Courier New" w:hAnsi="Courier New" w:cs="Times New Roman" w:hint="default"/>
    </w:rPr>
  </w:style>
  <w:style w:type="character" w:customStyle="1" w:styleId="171">
    <w:name w:val="Знак Знак171"/>
    <w:uiPriority w:val="99"/>
    <w:locked/>
    <w:rsid w:val="00936119"/>
    <w:rPr>
      <w:rFonts w:ascii="Cambria" w:hAnsi="Cambria" w:cs="Times New Roman" w:hint="default"/>
      <w:b/>
      <w:bCs/>
      <w:kern w:val="28"/>
      <w:sz w:val="32"/>
      <w:szCs w:val="32"/>
    </w:rPr>
  </w:style>
  <w:style w:type="character" w:customStyle="1" w:styleId="160">
    <w:name w:val="Знак Знак16"/>
    <w:uiPriority w:val="99"/>
    <w:locked/>
    <w:rsid w:val="00936119"/>
    <w:rPr>
      <w:rFonts w:ascii="Times New Roman" w:hAnsi="Times New Roman" w:cs="Times New Roman" w:hint="default"/>
      <w:sz w:val="24"/>
      <w:szCs w:val="24"/>
    </w:rPr>
  </w:style>
  <w:style w:type="character" w:customStyle="1" w:styleId="150">
    <w:name w:val="Знак Знак15"/>
    <w:uiPriority w:val="99"/>
    <w:locked/>
    <w:rsid w:val="00936119"/>
    <w:rPr>
      <w:rFonts w:ascii="Times New Roman" w:hAnsi="Times New Roman" w:cs="Times New Roman" w:hint="default"/>
      <w:sz w:val="24"/>
      <w:szCs w:val="24"/>
    </w:rPr>
  </w:style>
  <w:style w:type="character" w:customStyle="1" w:styleId="140">
    <w:name w:val="Знак Знак14"/>
    <w:uiPriority w:val="99"/>
    <w:locked/>
    <w:rsid w:val="00936119"/>
    <w:rPr>
      <w:rFonts w:ascii="Arial" w:hAnsi="Arial" w:cs="Times New Roman" w:hint="default"/>
      <w:sz w:val="24"/>
      <w:szCs w:val="24"/>
      <w:shd w:val="pct20" w:color="auto" w:fill="auto"/>
    </w:rPr>
  </w:style>
  <w:style w:type="character" w:customStyle="1" w:styleId="130">
    <w:name w:val="Знак Знак13"/>
    <w:uiPriority w:val="99"/>
    <w:locked/>
    <w:rsid w:val="00936119"/>
    <w:rPr>
      <w:rFonts w:ascii="Times New Roman" w:hAnsi="Times New Roman" w:cs="Times New Roman" w:hint="default"/>
      <w:sz w:val="24"/>
      <w:szCs w:val="24"/>
    </w:rPr>
  </w:style>
  <w:style w:type="character" w:customStyle="1" w:styleId="120">
    <w:name w:val="Знак Знак12"/>
    <w:uiPriority w:val="99"/>
    <w:locked/>
    <w:rsid w:val="00936119"/>
    <w:rPr>
      <w:rFonts w:ascii="Times New Roman" w:hAnsi="Times New Roman" w:cs="Times New Roman" w:hint="default"/>
      <w:sz w:val="24"/>
      <w:szCs w:val="24"/>
    </w:rPr>
  </w:style>
  <w:style w:type="character" w:customStyle="1" w:styleId="1112">
    <w:name w:val="Знак Знак111"/>
    <w:uiPriority w:val="99"/>
    <w:locked/>
    <w:rsid w:val="00936119"/>
    <w:rPr>
      <w:rFonts w:ascii="Times New Roman" w:hAnsi="Times New Roman" w:cs="Times New Roman" w:hint="default"/>
      <w:sz w:val="24"/>
    </w:rPr>
  </w:style>
  <w:style w:type="character" w:customStyle="1" w:styleId="100">
    <w:name w:val="Знак Знак10"/>
    <w:uiPriority w:val="99"/>
    <w:locked/>
    <w:rsid w:val="00936119"/>
    <w:rPr>
      <w:rFonts w:ascii="Times New Roman" w:hAnsi="Times New Roman" w:cs="Times New Roman" w:hint="default"/>
      <w:sz w:val="24"/>
    </w:rPr>
  </w:style>
  <w:style w:type="character" w:customStyle="1" w:styleId="910">
    <w:name w:val="Знак Знак91"/>
    <w:uiPriority w:val="99"/>
    <w:locked/>
    <w:rsid w:val="00936119"/>
    <w:rPr>
      <w:rFonts w:ascii="Courier New" w:hAnsi="Courier New" w:cs="Times New Roman" w:hint="default"/>
    </w:rPr>
  </w:style>
  <w:style w:type="character" w:customStyle="1" w:styleId="82">
    <w:name w:val="Знак Знак8"/>
    <w:uiPriority w:val="99"/>
    <w:locked/>
    <w:rsid w:val="00936119"/>
    <w:rPr>
      <w:rFonts w:ascii="Times New Roman" w:hAnsi="Times New Roman" w:cs="Times New Roman" w:hint="default"/>
      <w:sz w:val="24"/>
      <w:szCs w:val="24"/>
    </w:rPr>
  </w:style>
  <w:style w:type="character" w:customStyle="1" w:styleId="72">
    <w:name w:val="Знак Знак7"/>
    <w:uiPriority w:val="99"/>
    <w:locked/>
    <w:rsid w:val="00936119"/>
    <w:rPr>
      <w:rFonts w:ascii="Times New Roman" w:hAnsi="Times New Roman" w:cs="Times New Roman" w:hint="default"/>
    </w:rPr>
  </w:style>
  <w:style w:type="character" w:customStyle="1" w:styleId="64">
    <w:name w:val="Знак Знак6"/>
    <w:uiPriority w:val="99"/>
    <w:locked/>
    <w:rsid w:val="00936119"/>
    <w:rPr>
      <w:rFonts w:ascii="Times New Roman" w:hAnsi="Times New Roman" w:cs="Times New Roman" w:hint="default"/>
      <w:b/>
      <w:bCs/>
    </w:rPr>
  </w:style>
  <w:style w:type="character" w:customStyle="1" w:styleId="510">
    <w:name w:val="Знак Знак51"/>
    <w:uiPriority w:val="99"/>
    <w:locked/>
    <w:rsid w:val="00936119"/>
    <w:rPr>
      <w:rFonts w:ascii="Times New Roman" w:hAnsi="Times New Roman" w:cs="Times New Roman" w:hint="default"/>
    </w:rPr>
  </w:style>
  <w:style w:type="character" w:customStyle="1" w:styleId="300">
    <w:name w:val="Знак Знак30"/>
    <w:uiPriority w:val="99"/>
    <w:locked/>
    <w:rsid w:val="00936119"/>
    <w:rPr>
      <w:rFonts w:ascii="Tahoma" w:hAnsi="Tahoma" w:cs="Tahoma" w:hint="default"/>
      <w:sz w:val="16"/>
      <w:szCs w:val="16"/>
    </w:rPr>
  </w:style>
  <w:style w:type="character" w:customStyle="1" w:styleId="241">
    <w:name w:val="Знак Знак241"/>
    <w:uiPriority w:val="99"/>
    <w:rsid w:val="00936119"/>
    <w:rPr>
      <w:rFonts w:ascii="Times New Roman" w:hAnsi="Times New Roman" w:cs="Times New Roman" w:hint="default"/>
      <w:b/>
      <w:bCs w:val="0"/>
      <w:sz w:val="28"/>
      <w:lang w:val="ru-RU" w:eastAsia="ru-RU" w:bidi="ar-SA"/>
    </w:rPr>
  </w:style>
  <w:style w:type="character" w:customStyle="1" w:styleId="411">
    <w:name w:val="Знак Знак41"/>
    <w:uiPriority w:val="99"/>
    <w:rsid w:val="00936119"/>
    <w:rPr>
      <w:sz w:val="24"/>
      <w:lang w:val="ru-RU" w:eastAsia="ru-RU"/>
    </w:rPr>
  </w:style>
  <w:style w:type="character" w:customStyle="1" w:styleId="312">
    <w:name w:val="Знак Знак31"/>
    <w:uiPriority w:val="99"/>
    <w:rsid w:val="00936119"/>
    <w:rPr>
      <w:rFonts w:ascii="Times New Roman" w:hAnsi="Times New Roman" w:cs="Times New Roman" w:hint="default"/>
    </w:rPr>
  </w:style>
  <w:style w:type="character" w:customStyle="1" w:styleId="2100">
    <w:name w:val="Знак Знак210"/>
    <w:uiPriority w:val="99"/>
    <w:rsid w:val="00936119"/>
    <w:rPr>
      <w:b/>
      <w:bCs w:val="0"/>
    </w:rPr>
  </w:style>
  <w:style w:type="character" w:customStyle="1" w:styleId="1100">
    <w:name w:val="Знак Знак110"/>
    <w:uiPriority w:val="99"/>
    <w:rsid w:val="00936119"/>
    <w:rPr>
      <w:rFonts w:ascii="Tahoma" w:hAnsi="Tahoma" w:cs="Tahoma" w:hint="default"/>
      <w:sz w:val="16"/>
    </w:rPr>
  </w:style>
  <w:style w:type="character" w:customStyle="1" w:styleId="213">
    <w:name w:val="Знак Знак21"/>
    <w:uiPriority w:val="99"/>
    <w:rsid w:val="00936119"/>
    <w:rPr>
      <w:rFonts w:ascii="Times New Roman" w:hAnsi="Times New Roman" w:cs="Times New Roman" w:hint="default"/>
      <w:noProof/>
      <w:sz w:val="24"/>
      <w:lang w:val="ru-RU" w:eastAsia="ru-RU" w:bidi="ar-SA"/>
    </w:rPr>
  </w:style>
  <w:style w:type="character" w:customStyle="1" w:styleId="apple-converted-space">
    <w:name w:val="apple-converted-space"/>
    <w:basedOn w:val="ab"/>
    <w:rsid w:val="00936119"/>
  </w:style>
  <w:style w:type="character" w:customStyle="1" w:styleId="Heading1">
    <w:name w:val="Heading #1"/>
    <w:rsid w:val="00936119"/>
  </w:style>
  <w:style w:type="character" w:customStyle="1" w:styleId="Heading2Bold">
    <w:name w:val="Heading #2 + Bold"/>
    <w:rsid w:val="00936119"/>
    <w:rPr>
      <w:rFonts w:ascii="Times New Roman" w:eastAsia="Times New Roman" w:hAnsi="Times New Roman" w:cs="Times New Roman" w:hint="default"/>
      <w:b/>
      <w:bCs/>
      <w:i w:val="0"/>
      <w:iCs w:val="0"/>
      <w:smallCaps w:val="0"/>
      <w:strike w:val="0"/>
      <w:dstrike w:val="0"/>
      <w:spacing w:val="0"/>
      <w:sz w:val="26"/>
      <w:szCs w:val="26"/>
      <w:u w:val="none"/>
      <w:effect w:val="none"/>
    </w:rPr>
  </w:style>
  <w:style w:type="character" w:customStyle="1" w:styleId="Bodytext210pt">
    <w:name w:val="Body text (2) + 10 pt"/>
    <w:rsid w:val="00936119"/>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blk1">
    <w:name w:val="blk1"/>
    <w:basedOn w:val="ab"/>
    <w:rsid w:val="00936119"/>
    <w:rPr>
      <w:vanish/>
      <w:webHidden w:val="0"/>
      <w:specVanish/>
    </w:rPr>
  </w:style>
  <w:style w:type="character" w:customStyle="1" w:styleId="1fb">
    <w:name w:val="Гиперссылка1"/>
    <w:basedOn w:val="ab"/>
    <w:uiPriority w:val="99"/>
    <w:rsid w:val="00936119"/>
    <w:rPr>
      <w:color w:val="0000FF"/>
      <w:u w:val="single"/>
    </w:rPr>
  </w:style>
  <w:style w:type="character" w:customStyle="1" w:styleId="1fc">
    <w:name w:val="Просмотренная гиперссылка1"/>
    <w:basedOn w:val="ab"/>
    <w:uiPriority w:val="99"/>
    <w:rsid w:val="00936119"/>
    <w:rPr>
      <w:color w:val="800080"/>
      <w:u w:val="single"/>
    </w:rPr>
  </w:style>
  <w:style w:type="table" w:customStyle="1" w:styleId="3f2">
    <w:name w:val="Сетка таблицы3"/>
    <w:basedOn w:val="ac"/>
    <w:uiPriority w:val="99"/>
    <w:rsid w:val="00936119"/>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c"/>
    <w:uiPriority w:val="99"/>
    <w:rsid w:val="00936119"/>
    <w:pPr>
      <w:spacing w:after="0" w:line="240" w:lineRule="auto"/>
      <w:jc w:val="center"/>
    </w:pPr>
    <w:rPr>
      <w:rFonts w:ascii="Times New Roman" w:eastAsia="Times New Roman" w:hAnsi="Times New Roman" w:cs="Times New Roman"/>
      <w:color w:val="141618"/>
    </w:rPr>
    <w:tblPr>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1fd">
    <w:name w:val="Сетка таблицы1"/>
    <w:basedOn w:val="ac"/>
    <w:uiPriority w:val="59"/>
    <w:rsid w:val="00936119"/>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d">
    <w:name w:val="Сетка таблицы2"/>
    <w:basedOn w:val="ac"/>
    <w:uiPriority w:val="99"/>
    <w:rsid w:val="00936119"/>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Сетка таблицы11"/>
    <w:basedOn w:val="ac"/>
    <w:uiPriority w:val="99"/>
    <w:rsid w:val="00936119"/>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4"/>
    <w:basedOn w:val="ac"/>
    <w:uiPriority w:val="9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c"/>
    <w:next w:val="aff9"/>
    <w:uiPriority w:val="39"/>
    <w:rsid w:val="00B551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c"/>
    <w:next w:val="aff9"/>
    <w:rsid w:val="001313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e">
    <w:name w:val="Нет списка2"/>
    <w:next w:val="ad"/>
    <w:uiPriority w:val="99"/>
    <w:semiHidden/>
    <w:unhideWhenUsed/>
    <w:rsid w:val="001D5AA1"/>
  </w:style>
  <w:style w:type="table" w:customStyle="1" w:styleId="360">
    <w:name w:val="Сетка таблицы36"/>
    <w:basedOn w:val="ac"/>
    <w:next w:val="aff9"/>
    <w:uiPriority w:val="39"/>
    <w:locked/>
    <w:rsid w:val="001D5AA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c"/>
    <w:next w:val="aff9"/>
    <w:uiPriority w:val="59"/>
    <w:rsid w:val="001D5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c"/>
    <w:next w:val="aff9"/>
    <w:rsid w:val="001D5A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3">
    <w:name w:val="Нет списка3"/>
    <w:next w:val="ad"/>
    <w:uiPriority w:val="99"/>
    <w:semiHidden/>
    <w:unhideWhenUsed/>
    <w:rsid w:val="00D60A5E"/>
  </w:style>
  <w:style w:type="character" w:customStyle="1" w:styleId="1fe">
    <w:name w:val="Верхний колонтитул Знак1"/>
    <w:basedOn w:val="ab"/>
    <w:uiPriority w:val="99"/>
    <w:rsid w:val="00D60A5E"/>
    <w:rPr>
      <w:rFonts w:ascii="Arial Unicode MS" w:eastAsia="Arial Unicode MS" w:hAnsi="Arial Unicode MS" w:cs="Arial Unicode MS"/>
      <w:color w:val="000000"/>
      <w:sz w:val="24"/>
      <w:szCs w:val="24"/>
      <w:lang w:eastAsia="ru-RU"/>
    </w:rPr>
  </w:style>
  <w:style w:type="character" w:customStyle="1" w:styleId="1ff">
    <w:name w:val="Основной текст Знак1"/>
    <w:aliases w:val="Список 1 Знак1,Body Text Char Знак1,бпОсновной текст Знак2,body text Знак1,Основной текст Знак Знак Знак Знак3,Основной текст Знак2 Знак1 Знак Знак Знак3,bt Знак1 Знак1 Знак Знак Знак3,bt Знак Знак1 Знак1 Знак Знак Знак3"/>
    <w:locked/>
    <w:rsid w:val="00D60A5E"/>
    <w:rPr>
      <w:rFonts w:ascii="Times New Roman" w:eastAsia="Times New Roman" w:hAnsi="Times New Roman" w:cs="Times New Roman"/>
      <w:color w:val="000000"/>
      <w:sz w:val="28"/>
      <w:szCs w:val="28"/>
      <w:lang w:eastAsia="ru-RU"/>
    </w:rPr>
  </w:style>
  <w:style w:type="paragraph" w:styleId="2ff">
    <w:name w:val="Quote"/>
    <w:basedOn w:val="aa"/>
    <w:next w:val="aa"/>
    <w:link w:val="2ff0"/>
    <w:uiPriority w:val="29"/>
    <w:qFormat/>
    <w:rsid w:val="00D60A5E"/>
    <w:pPr>
      <w:spacing w:before="200" w:line="240" w:lineRule="auto"/>
      <w:ind w:left="864" w:right="864"/>
      <w:jc w:val="center"/>
    </w:pPr>
    <w:rPr>
      <w:rFonts w:ascii="Times New Roman" w:eastAsia="Times New Roman" w:hAnsi="Times New Roman" w:cs="Times New Roman"/>
      <w:i/>
      <w:iCs/>
      <w:color w:val="000000"/>
      <w:sz w:val="24"/>
      <w:szCs w:val="24"/>
      <w:lang w:eastAsia="ru-RU"/>
    </w:rPr>
  </w:style>
  <w:style w:type="character" w:customStyle="1" w:styleId="2ff0">
    <w:name w:val="Цитата 2 Знак"/>
    <w:basedOn w:val="ab"/>
    <w:link w:val="2ff"/>
    <w:uiPriority w:val="29"/>
    <w:rsid w:val="00D60A5E"/>
    <w:rPr>
      <w:rFonts w:ascii="Times New Roman" w:eastAsia="Times New Roman" w:hAnsi="Times New Roman" w:cs="Times New Roman"/>
      <w:i/>
      <w:iCs/>
      <w:color w:val="000000"/>
      <w:sz w:val="24"/>
      <w:szCs w:val="24"/>
      <w:lang w:eastAsia="ru-RU"/>
    </w:rPr>
  </w:style>
  <w:style w:type="paragraph" w:styleId="affffff9">
    <w:name w:val="Intense Quote"/>
    <w:basedOn w:val="aa"/>
    <w:next w:val="aa"/>
    <w:link w:val="affffffa"/>
    <w:uiPriority w:val="30"/>
    <w:qFormat/>
    <w:rsid w:val="00D60A5E"/>
    <w:pPr>
      <w:pBdr>
        <w:top w:val="single" w:sz="4" w:space="10" w:color="5B9BD5" w:themeColor="accent1"/>
        <w:bottom w:val="single" w:sz="4" w:space="10" w:color="5B9BD5" w:themeColor="accent1"/>
      </w:pBdr>
      <w:spacing w:before="360" w:after="360" w:line="240" w:lineRule="auto"/>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affffffa">
    <w:name w:val="Выделенная цитата Знак"/>
    <w:basedOn w:val="ab"/>
    <w:link w:val="affffff9"/>
    <w:uiPriority w:val="30"/>
    <w:rsid w:val="00D60A5E"/>
    <w:rPr>
      <w:rFonts w:ascii="Times New Roman" w:eastAsia="Times New Roman" w:hAnsi="Times New Roman" w:cs="Times New Roman"/>
      <w:b/>
      <w:bCs/>
      <w:i/>
      <w:iCs/>
      <w:color w:val="4F81BD"/>
      <w:sz w:val="24"/>
      <w:szCs w:val="24"/>
      <w:lang w:eastAsia="ru-RU"/>
    </w:rPr>
  </w:style>
  <w:style w:type="paragraph" w:customStyle="1" w:styleId="215">
    <w:name w:val="Цитата 21"/>
    <w:basedOn w:val="aa"/>
    <w:next w:val="aa"/>
    <w:uiPriority w:val="29"/>
    <w:semiHidden/>
    <w:qFormat/>
    <w:rsid w:val="00D60A5E"/>
    <w:pPr>
      <w:spacing w:after="0" w:line="240" w:lineRule="auto"/>
    </w:pPr>
    <w:rPr>
      <w:rFonts w:ascii="Times New Roman" w:eastAsia="Times New Roman" w:hAnsi="Times New Roman" w:cs="Times New Roman"/>
      <w:i/>
      <w:iCs/>
      <w:color w:val="000000"/>
      <w:sz w:val="24"/>
      <w:szCs w:val="24"/>
      <w:lang w:eastAsia="ru-RU"/>
    </w:rPr>
  </w:style>
  <w:style w:type="paragraph" w:customStyle="1" w:styleId="1ff0">
    <w:name w:val="Выделенная цитата1"/>
    <w:basedOn w:val="aa"/>
    <w:next w:val="aa"/>
    <w:uiPriority w:val="30"/>
    <w:semiHidden/>
    <w:qFormat/>
    <w:rsid w:val="00D60A5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paragraph" w:customStyle="1" w:styleId="1ff1">
    <w:name w:val="Заголовок оглавления1"/>
    <w:basedOn w:val="15"/>
    <w:next w:val="aa"/>
    <w:uiPriority w:val="39"/>
    <w:qFormat/>
    <w:rsid w:val="00D60A5E"/>
    <w:pPr>
      <w:keepLines/>
      <w:spacing w:before="480" w:after="0"/>
      <w:jc w:val="left"/>
      <w:outlineLvl w:val="9"/>
    </w:pPr>
    <w:rPr>
      <w:rFonts w:ascii="Cambria" w:eastAsia="MS Gothic" w:hAnsi="Cambria"/>
      <w:color w:val="365F91"/>
      <w:kern w:val="0"/>
      <w:szCs w:val="28"/>
      <w:lang w:eastAsia="ru-RU"/>
    </w:rPr>
  </w:style>
  <w:style w:type="paragraph" w:customStyle="1" w:styleId="1ff2">
    <w:name w:val="Обычный1"/>
    <w:link w:val="Normal0"/>
    <w:rsid w:val="00D60A5E"/>
    <w:pPr>
      <w:widowControl w:val="0"/>
      <w:spacing w:after="0" w:line="240" w:lineRule="auto"/>
      <w:ind w:left="120" w:firstLine="560"/>
    </w:pPr>
    <w:rPr>
      <w:rFonts w:ascii="Arial" w:eastAsia="Times New Roman" w:hAnsi="Arial" w:cs="Times New Roman"/>
      <w:szCs w:val="20"/>
      <w:lang w:eastAsia="ru-RU"/>
    </w:rPr>
  </w:style>
  <w:style w:type="paragraph" w:customStyle="1" w:styleId="313">
    <w:name w:val="Основной текст с отступом 31"/>
    <w:basedOn w:val="1ff2"/>
    <w:rsid w:val="00D60A5E"/>
  </w:style>
  <w:style w:type="paragraph" w:customStyle="1" w:styleId="2ff1">
    <w:name w:val="Текст_начало_2"/>
    <w:basedOn w:val="aa"/>
    <w:rsid w:val="00D60A5E"/>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ff2"/>
    <w:rsid w:val="00D60A5E"/>
  </w:style>
  <w:style w:type="character" w:customStyle="1" w:styleId="ConsNormal0">
    <w:name w:val="ConsNormal Знак"/>
    <w:basedOn w:val="ab"/>
    <w:link w:val="ConsNormal"/>
    <w:locked/>
    <w:rsid w:val="00D60A5E"/>
    <w:rPr>
      <w:rFonts w:ascii="Arial" w:eastAsia="Times New Roman" w:hAnsi="Arial" w:cs="Times New Roman"/>
      <w:sz w:val="20"/>
      <w:szCs w:val="20"/>
      <w:lang w:eastAsia="ru-RU"/>
    </w:rPr>
  </w:style>
  <w:style w:type="paragraph" w:customStyle="1" w:styleId="Heading">
    <w:name w:val="Heading"/>
    <w:rsid w:val="00D60A5E"/>
    <w:pPr>
      <w:autoSpaceDE w:val="0"/>
      <w:autoSpaceDN w:val="0"/>
      <w:adjustRightInd w:val="0"/>
      <w:spacing w:after="0" w:line="240" w:lineRule="auto"/>
    </w:pPr>
    <w:rPr>
      <w:rFonts w:ascii="Arial" w:eastAsia="Times New Roman" w:hAnsi="Arial" w:cs="Arial"/>
      <w:b/>
      <w:bCs/>
      <w:lang w:eastAsia="ru-RU"/>
    </w:rPr>
  </w:style>
  <w:style w:type="paragraph" w:customStyle="1" w:styleId="2ff2">
    <w:name w:val="Обычный2"/>
    <w:uiPriority w:val="99"/>
    <w:rsid w:val="00D60A5E"/>
    <w:pPr>
      <w:widowControl w:val="0"/>
      <w:spacing w:after="0" w:line="240" w:lineRule="auto"/>
      <w:ind w:left="120" w:firstLine="560"/>
    </w:pPr>
    <w:rPr>
      <w:rFonts w:ascii="Arial" w:eastAsia="Times New Roman" w:hAnsi="Arial" w:cs="Arial"/>
      <w:lang w:eastAsia="ru-RU"/>
    </w:rPr>
  </w:style>
  <w:style w:type="paragraph" w:customStyle="1" w:styleId="216">
    <w:name w:val="Основной текст 21"/>
    <w:basedOn w:val="aa"/>
    <w:rsid w:val="00D60A5E"/>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customStyle="1" w:styleId="affffffb">
    <w:name w:val="Обычный.Нормальный абзац Знак"/>
    <w:rsid w:val="00D60A5E"/>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f4">
    <w:name w:val="Знак3"/>
    <w:basedOn w:val="aa"/>
    <w:rsid w:val="00D60A5E"/>
    <w:pPr>
      <w:spacing w:line="240" w:lineRule="exact"/>
    </w:pPr>
    <w:rPr>
      <w:rFonts w:ascii="Verdana" w:eastAsia="Times New Roman" w:hAnsi="Verdana" w:cs="Times New Roman"/>
      <w:sz w:val="24"/>
      <w:szCs w:val="24"/>
      <w:lang w:val="en-US"/>
    </w:rPr>
  </w:style>
  <w:style w:type="paragraph" w:customStyle="1" w:styleId="3f5">
    <w:name w:val="Обычный3"/>
    <w:rsid w:val="00D60A5E"/>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5"/>
    <w:rsid w:val="00D60A5E"/>
  </w:style>
  <w:style w:type="paragraph" w:customStyle="1" w:styleId="Normal1">
    <w:name w:val="Normal1"/>
    <w:uiPriority w:val="99"/>
    <w:rsid w:val="00D60A5E"/>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fffc">
    <w:name w:val="Базовый"/>
    <w:rsid w:val="00D60A5E"/>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fffd">
    <w:name w:val="Пункты Знак"/>
    <w:link w:val="a5"/>
    <w:uiPriority w:val="99"/>
    <w:locked/>
    <w:rsid w:val="00D60A5E"/>
    <w:rPr>
      <w:rFonts w:ascii="Times New Roman" w:eastAsia="Times New Roman" w:hAnsi="Times New Roman" w:cs="Times New Roman"/>
      <w:bCs/>
      <w:iCs/>
      <w:sz w:val="24"/>
      <w:szCs w:val="28"/>
      <w:lang w:eastAsia="ru-RU"/>
    </w:rPr>
  </w:style>
  <w:style w:type="paragraph" w:customStyle="1" w:styleId="a5">
    <w:name w:val="Пункты"/>
    <w:basedOn w:val="23"/>
    <w:link w:val="affffffd"/>
    <w:uiPriority w:val="99"/>
    <w:qFormat/>
    <w:rsid w:val="00D60A5E"/>
    <w:pPr>
      <w:keepLines w:val="0"/>
      <w:widowControl/>
      <w:numPr>
        <w:ilvl w:val="1"/>
        <w:numId w:val="10"/>
      </w:numPr>
      <w:suppressLineNumbers w:val="0"/>
      <w:tabs>
        <w:tab w:val="left" w:pos="1134"/>
      </w:tabs>
      <w:suppressAutoHyphens w:val="0"/>
      <w:spacing w:before="120" w:after="0"/>
      <w:jc w:val="both"/>
    </w:pPr>
    <w:rPr>
      <w:bCs/>
      <w:iCs/>
      <w:sz w:val="24"/>
      <w:szCs w:val="28"/>
    </w:rPr>
  </w:style>
  <w:style w:type="paragraph" w:customStyle="1" w:styleId="1ff3">
    <w:name w:val="Нижний колонтитул1"/>
    <w:rsid w:val="00D60A5E"/>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fe">
    <w:name w:val="Текстовый блок A"/>
    <w:rsid w:val="00D60A5E"/>
    <w:pPr>
      <w:spacing w:after="0" w:line="240" w:lineRule="auto"/>
    </w:pPr>
    <w:rPr>
      <w:rFonts w:ascii="Helvetica" w:eastAsia="ヒラギノ角ゴ Pro W3" w:hAnsi="Helvetica" w:cs="Times New Roman"/>
      <w:color w:val="000000"/>
      <w:sz w:val="24"/>
      <w:szCs w:val="20"/>
      <w:lang w:eastAsia="ru-RU"/>
    </w:rPr>
  </w:style>
  <w:style w:type="character" w:customStyle="1" w:styleId="48">
    <w:name w:val="Стиль4 Знак"/>
    <w:link w:val="47"/>
    <w:locked/>
    <w:rsid w:val="00D60A5E"/>
    <w:rPr>
      <w:rFonts w:ascii="Times New Roman" w:eastAsia="Times New Roman" w:hAnsi="Times New Roman" w:cs="Times New Roman"/>
      <w:sz w:val="24"/>
      <w:szCs w:val="24"/>
      <w:lang w:eastAsia="ru-RU"/>
    </w:rPr>
  </w:style>
  <w:style w:type="character" w:customStyle="1" w:styleId="59">
    <w:name w:val="Стиль5 Знак"/>
    <w:link w:val="58"/>
    <w:locked/>
    <w:rsid w:val="00D60A5E"/>
    <w:rPr>
      <w:rFonts w:ascii="Times New Roman" w:eastAsia="Times New Roman" w:hAnsi="Times New Roman" w:cs="Times New Roman"/>
      <w:sz w:val="24"/>
      <w:szCs w:val="24"/>
      <w:lang w:eastAsia="ru-RU"/>
    </w:rPr>
  </w:style>
  <w:style w:type="character" w:customStyle="1" w:styleId="66">
    <w:name w:val="Стиль6 Знак"/>
    <w:link w:val="6"/>
    <w:locked/>
    <w:rsid w:val="00D60A5E"/>
    <w:rPr>
      <w:rFonts w:ascii="Times New Roman" w:eastAsia="Times New Roman" w:hAnsi="Times New Roman" w:cs="Times New Roman"/>
      <w:sz w:val="24"/>
      <w:szCs w:val="24"/>
      <w:lang w:eastAsia="ru-RU"/>
    </w:rPr>
  </w:style>
  <w:style w:type="paragraph" w:customStyle="1" w:styleId="6">
    <w:name w:val="Стиль6"/>
    <w:basedOn w:val="aa"/>
    <w:link w:val="66"/>
    <w:qFormat/>
    <w:rsid w:val="00D60A5E"/>
    <w:pPr>
      <w:widowControl w:val="0"/>
      <w:numPr>
        <w:numId w:val="11"/>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paragraph" w:customStyle="1" w:styleId="Iauiue">
    <w:name w:val="Iau?iue"/>
    <w:rsid w:val="00D60A5E"/>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a"/>
    <w:uiPriority w:val="99"/>
    <w:rsid w:val="00D60A5E"/>
    <w:pPr>
      <w:spacing w:after="0" w:line="240" w:lineRule="auto"/>
      <w:jc w:val="center"/>
    </w:pPr>
    <w:rPr>
      <w:rFonts w:ascii="Arial" w:eastAsia="Times New Roman" w:hAnsi="Arial" w:cs="Arial"/>
      <w:noProof/>
      <w:sz w:val="20"/>
      <w:szCs w:val="20"/>
      <w:lang w:eastAsia="ru-RU"/>
    </w:rPr>
  </w:style>
  <w:style w:type="paragraph" w:customStyle="1" w:styleId="afffffff">
    <w:name w:val="Разновидность документа"/>
    <w:basedOn w:val="aa"/>
    <w:uiPriority w:val="99"/>
    <w:rsid w:val="00D60A5E"/>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3">
    <w:name w:val="О"/>
    <w:basedOn w:val="af7"/>
    <w:qFormat/>
    <w:rsid w:val="00D60A5E"/>
    <w:pPr>
      <w:numPr>
        <w:numId w:val="12"/>
      </w:numPr>
      <w:tabs>
        <w:tab w:val="num" w:pos="360"/>
      </w:tabs>
      <w:spacing w:after="0"/>
      <w:ind w:firstLine="0"/>
      <w:jc w:val="both"/>
    </w:pPr>
    <w:rPr>
      <w:rFonts w:ascii="Times New Roman" w:eastAsia="Calibri" w:hAnsi="Times New Roman"/>
      <w:sz w:val="24"/>
    </w:rPr>
  </w:style>
  <w:style w:type="paragraph" w:customStyle="1" w:styleId="afffffff0">
    <w:name w:val="Таблица"/>
    <w:basedOn w:val="af7"/>
    <w:qFormat/>
    <w:rsid w:val="00D60A5E"/>
    <w:pPr>
      <w:spacing w:after="0"/>
      <w:ind w:left="33"/>
    </w:pPr>
    <w:rPr>
      <w:rFonts w:ascii="Times New Roman" w:eastAsia="Calibri" w:hAnsi="Times New Roman"/>
      <w:sz w:val="24"/>
    </w:rPr>
  </w:style>
  <w:style w:type="paragraph" w:customStyle="1" w:styleId="1">
    <w:name w:val="Заг1"/>
    <w:basedOn w:val="aa"/>
    <w:qFormat/>
    <w:rsid w:val="00D60A5E"/>
    <w:pPr>
      <w:keepNext/>
      <w:numPr>
        <w:numId w:val="13"/>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D60A5E"/>
    <w:pPr>
      <w:numPr>
        <w:ilvl w:val="1"/>
      </w:numPr>
      <w:outlineLvl w:val="1"/>
    </w:pPr>
    <w:rPr>
      <w:sz w:val="24"/>
    </w:rPr>
  </w:style>
  <w:style w:type="character" w:customStyle="1" w:styleId="-2">
    <w:name w:val="Абзац - номер Знак"/>
    <w:basedOn w:val="ab"/>
    <w:link w:val="-"/>
    <w:locked/>
    <w:rsid w:val="00D60A5E"/>
    <w:rPr>
      <w:rFonts w:ascii="Times New Roman" w:eastAsia="Times New Roman" w:hAnsi="Times New Roman" w:cs="Times New Roman"/>
      <w:sz w:val="24"/>
      <w:szCs w:val="24"/>
      <w:lang w:eastAsia="ru-RU"/>
    </w:rPr>
  </w:style>
  <w:style w:type="paragraph" w:customStyle="1" w:styleId="-">
    <w:name w:val="Абзац - номер"/>
    <w:basedOn w:val="af7"/>
    <w:link w:val="-2"/>
    <w:qFormat/>
    <w:rsid w:val="00D60A5E"/>
    <w:pPr>
      <w:numPr>
        <w:ilvl w:val="2"/>
        <w:numId w:val="13"/>
      </w:numPr>
      <w:ind w:left="646"/>
      <w:jc w:val="both"/>
    </w:pPr>
    <w:rPr>
      <w:rFonts w:ascii="Times New Roman" w:hAnsi="Times New Roman"/>
      <w:sz w:val="24"/>
      <w:szCs w:val="24"/>
      <w:lang w:eastAsia="ru-RU"/>
    </w:rPr>
  </w:style>
  <w:style w:type="paragraph" w:customStyle="1" w:styleId="VL">
    <w:name w:val="VL_Основной текст"/>
    <w:basedOn w:val="aa"/>
    <w:qFormat/>
    <w:rsid w:val="00D60A5E"/>
    <w:pPr>
      <w:spacing w:before="240" w:after="0" w:line="240" w:lineRule="auto"/>
      <w:jc w:val="both"/>
    </w:pPr>
    <w:rPr>
      <w:rFonts w:ascii="Calibri" w:eastAsia="Calibri" w:hAnsi="Calibri" w:cs="Times New Roman"/>
      <w:color w:val="1E0E01"/>
    </w:rPr>
  </w:style>
  <w:style w:type="paragraph" w:customStyle="1" w:styleId="Text">
    <w:name w:val="Text"/>
    <w:basedOn w:val="aa"/>
    <w:uiPriority w:val="99"/>
    <w:rsid w:val="00D60A5E"/>
    <w:pPr>
      <w:spacing w:after="240" w:line="240" w:lineRule="auto"/>
    </w:pPr>
    <w:rPr>
      <w:rFonts w:ascii="Times New Roman" w:eastAsia="Times New Roman" w:hAnsi="Times New Roman" w:cs="Times New Roman"/>
      <w:sz w:val="24"/>
      <w:szCs w:val="20"/>
      <w:lang w:val="en-US" w:eastAsia="ru-RU"/>
    </w:rPr>
  </w:style>
  <w:style w:type="paragraph" w:customStyle="1" w:styleId="afffffff1">
    <w:name w:val="Нормальный"/>
    <w:uiPriority w:val="99"/>
    <w:rsid w:val="00D60A5E"/>
    <w:pPr>
      <w:spacing w:after="0" w:line="240" w:lineRule="auto"/>
    </w:pPr>
    <w:rPr>
      <w:rFonts w:ascii="TimesET" w:eastAsia="Times New Roman" w:hAnsi="TimesET" w:cs="TimesET"/>
      <w:sz w:val="20"/>
      <w:szCs w:val="20"/>
      <w:lang w:eastAsia="ru-RU"/>
    </w:rPr>
  </w:style>
  <w:style w:type="paragraph" w:customStyle="1" w:styleId="BodyText27">
    <w:name w:val="Body Text 27"/>
    <w:basedOn w:val="aa"/>
    <w:rsid w:val="00D60A5E"/>
    <w:pPr>
      <w:overflowPunct w:val="0"/>
      <w:autoSpaceDE w:val="0"/>
      <w:spacing w:after="0" w:line="240" w:lineRule="auto"/>
      <w:jc w:val="both"/>
    </w:pPr>
    <w:rPr>
      <w:rFonts w:ascii="Times New Roman" w:eastAsia="Times New Roman" w:hAnsi="Times New Roman" w:cs="Times New Roman"/>
      <w:sz w:val="24"/>
      <w:szCs w:val="20"/>
      <w:lang w:eastAsia="ar-SA"/>
    </w:rPr>
  </w:style>
  <w:style w:type="paragraph" w:customStyle="1" w:styleId="2ff3">
    <w:name w:val="Заголовок оглавления2"/>
    <w:basedOn w:val="15"/>
    <w:next w:val="aa"/>
    <w:uiPriority w:val="39"/>
    <w:semiHidden/>
    <w:qFormat/>
    <w:rsid w:val="00D60A5E"/>
    <w:pPr>
      <w:keepLines/>
      <w:spacing w:before="480" w:after="0"/>
      <w:jc w:val="left"/>
      <w:outlineLvl w:val="9"/>
    </w:pPr>
    <w:rPr>
      <w:rFonts w:ascii="Cambria" w:eastAsia="MS Gothic" w:hAnsi="Cambria"/>
      <w:color w:val="365F91"/>
      <w:kern w:val="0"/>
      <w:szCs w:val="28"/>
      <w:lang w:eastAsia="ru-RU"/>
    </w:rPr>
  </w:style>
  <w:style w:type="character" w:styleId="afffffff2">
    <w:name w:val="Subtle Emphasis"/>
    <w:basedOn w:val="ab"/>
    <w:uiPriority w:val="19"/>
    <w:qFormat/>
    <w:rsid w:val="00D60A5E"/>
    <w:rPr>
      <w:i/>
      <w:iCs/>
      <w:color w:val="404040" w:themeColor="text1" w:themeTint="BF"/>
    </w:rPr>
  </w:style>
  <w:style w:type="character" w:styleId="afffffff3">
    <w:name w:val="Intense Emphasis"/>
    <w:basedOn w:val="ab"/>
    <w:uiPriority w:val="21"/>
    <w:qFormat/>
    <w:rsid w:val="00D60A5E"/>
    <w:rPr>
      <w:i/>
      <w:iCs/>
      <w:color w:val="5B9BD5" w:themeColor="accent1"/>
    </w:rPr>
  </w:style>
  <w:style w:type="character" w:styleId="afffffff4">
    <w:name w:val="Subtle Reference"/>
    <w:basedOn w:val="ab"/>
    <w:uiPriority w:val="31"/>
    <w:qFormat/>
    <w:rsid w:val="00D60A5E"/>
    <w:rPr>
      <w:smallCaps/>
      <w:color w:val="5A5A5A" w:themeColor="text1" w:themeTint="A5"/>
    </w:rPr>
  </w:style>
  <w:style w:type="character" w:styleId="afffffff5">
    <w:name w:val="Intense Reference"/>
    <w:basedOn w:val="ab"/>
    <w:uiPriority w:val="32"/>
    <w:qFormat/>
    <w:rsid w:val="00D60A5E"/>
    <w:rPr>
      <w:b/>
      <w:bCs/>
      <w:smallCaps/>
      <w:color w:val="5B9BD5" w:themeColor="accent1"/>
      <w:spacing w:val="5"/>
    </w:rPr>
  </w:style>
  <w:style w:type="character" w:styleId="afffffff6">
    <w:name w:val="Book Title"/>
    <w:basedOn w:val="ab"/>
    <w:uiPriority w:val="33"/>
    <w:qFormat/>
    <w:rsid w:val="00D60A5E"/>
    <w:rPr>
      <w:b/>
      <w:bCs/>
      <w:smallCaps/>
      <w:spacing w:val="5"/>
    </w:rPr>
  </w:style>
  <w:style w:type="character" w:customStyle="1" w:styleId="1ff4">
    <w:name w:val="Слабое выделение1"/>
    <w:basedOn w:val="ab"/>
    <w:uiPriority w:val="19"/>
    <w:qFormat/>
    <w:rsid w:val="00D60A5E"/>
    <w:rPr>
      <w:i/>
      <w:iCs/>
      <w:color w:val="808080"/>
    </w:rPr>
  </w:style>
  <w:style w:type="character" w:customStyle="1" w:styleId="1ff5">
    <w:name w:val="Сильное выделение1"/>
    <w:basedOn w:val="ab"/>
    <w:uiPriority w:val="21"/>
    <w:qFormat/>
    <w:rsid w:val="00D60A5E"/>
    <w:rPr>
      <w:b/>
      <w:bCs/>
      <w:i/>
      <w:iCs/>
      <w:color w:val="4F81BD"/>
    </w:rPr>
  </w:style>
  <w:style w:type="character" w:customStyle="1" w:styleId="1ff6">
    <w:name w:val="Слабая ссылка1"/>
    <w:basedOn w:val="ab"/>
    <w:uiPriority w:val="31"/>
    <w:qFormat/>
    <w:rsid w:val="00D60A5E"/>
    <w:rPr>
      <w:smallCaps/>
      <w:color w:val="C0504D"/>
      <w:u w:val="single"/>
    </w:rPr>
  </w:style>
  <w:style w:type="character" w:customStyle="1" w:styleId="1ff7">
    <w:name w:val="Сильная ссылка1"/>
    <w:basedOn w:val="ab"/>
    <w:uiPriority w:val="32"/>
    <w:qFormat/>
    <w:rsid w:val="00D60A5E"/>
    <w:rPr>
      <w:b/>
      <w:bCs/>
      <w:smallCaps/>
      <w:color w:val="C0504D"/>
      <w:spacing w:val="5"/>
      <w:u w:val="single"/>
    </w:rPr>
  </w:style>
  <w:style w:type="character" w:customStyle="1" w:styleId="FontStyle13">
    <w:name w:val="Font Style13"/>
    <w:uiPriority w:val="99"/>
    <w:rsid w:val="00D60A5E"/>
    <w:rPr>
      <w:rFonts w:ascii="Times New Roman" w:hAnsi="Times New Roman" w:cs="Times New Roman" w:hint="default"/>
      <w:i/>
      <w:iCs/>
      <w:spacing w:val="-20"/>
      <w:sz w:val="24"/>
      <w:szCs w:val="24"/>
    </w:rPr>
  </w:style>
  <w:style w:type="character" w:customStyle="1" w:styleId="FontStyle14">
    <w:name w:val="Font Style14"/>
    <w:uiPriority w:val="99"/>
    <w:rsid w:val="00D60A5E"/>
    <w:rPr>
      <w:rFonts w:ascii="Times New Roman" w:hAnsi="Times New Roman" w:cs="Times New Roman" w:hint="default"/>
      <w:sz w:val="26"/>
      <w:szCs w:val="26"/>
    </w:rPr>
  </w:style>
  <w:style w:type="character" w:customStyle="1" w:styleId="WW8Num1z5">
    <w:name w:val="WW8Num1z5"/>
    <w:rsid w:val="00D60A5E"/>
  </w:style>
  <w:style w:type="character" w:customStyle="1" w:styleId="217">
    <w:name w:val="Цитата 2 Знак1"/>
    <w:basedOn w:val="ab"/>
    <w:uiPriority w:val="29"/>
    <w:rsid w:val="00D60A5E"/>
    <w:rPr>
      <w:rFonts w:ascii="Arial Unicode MS" w:eastAsia="Arial Unicode MS" w:hAnsi="Arial Unicode MS" w:cs="Arial Unicode MS" w:hint="eastAsia"/>
      <w:i/>
      <w:iCs/>
      <w:color w:val="404040" w:themeColor="text1" w:themeTint="BF"/>
      <w:sz w:val="24"/>
      <w:szCs w:val="24"/>
      <w:lang w:eastAsia="ru-RU"/>
    </w:rPr>
  </w:style>
  <w:style w:type="character" w:customStyle="1" w:styleId="1ff8">
    <w:name w:val="Выделенная цитата Знак1"/>
    <w:basedOn w:val="ab"/>
    <w:uiPriority w:val="30"/>
    <w:rsid w:val="00D60A5E"/>
    <w:rPr>
      <w:rFonts w:ascii="Arial Unicode MS" w:eastAsia="Arial Unicode MS" w:hAnsi="Arial Unicode MS" w:cs="Arial Unicode MS" w:hint="eastAsia"/>
      <w:i/>
      <w:iCs/>
      <w:color w:val="5B9BD5" w:themeColor="accent1"/>
      <w:sz w:val="24"/>
      <w:szCs w:val="24"/>
      <w:lang w:eastAsia="ru-RU"/>
    </w:rPr>
  </w:style>
  <w:style w:type="table" w:customStyle="1" w:styleId="151">
    <w:name w:val="Сетка таблицы15"/>
    <w:basedOn w:val="ac"/>
    <w:next w:val="aff9"/>
    <w:uiPriority w:val="39"/>
    <w:rsid w:val="00D60A5E"/>
    <w:pPr>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c"/>
    <w:rsid w:val="00D60A5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c"/>
    <w:uiPriority w:val="99"/>
    <w:rsid w:val="00D60A5E"/>
    <w:pPr>
      <w:spacing w:after="0" w:line="240" w:lineRule="auto"/>
      <w:jc w:val="center"/>
    </w:pPr>
    <w:rPr>
      <w:rFonts w:ascii="Times New Roman" w:eastAsia="Calibri" w:hAnsi="Times New Roman" w:cs="Times New Roman"/>
      <w:color w:val="1E0E01"/>
    </w:rPr>
    <w:tblPr>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21">
    <w:name w:val="Сетка таблицы22"/>
    <w:basedOn w:val="ac"/>
    <w:uiPriority w:val="59"/>
    <w:rsid w:val="00D60A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c"/>
    <w:uiPriority w:val="39"/>
    <w:locked/>
    <w:rsid w:val="00D60A5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c"/>
    <w:uiPriority w:val="59"/>
    <w:rsid w:val="00D60A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c"/>
    <w:rsid w:val="00D60A5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c"/>
    <w:uiPriority w:val="59"/>
    <w:rsid w:val="00D60A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c"/>
    <w:uiPriority w:val="59"/>
    <w:rsid w:val="00D60A5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c"/>
    <w:uiPriority w:val="59"/>
    <w:rsid w:val="00D60A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c"/>
    <w:rsid w:val="00D60A5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етка таблицы51"/>
    <w:basedOn w:val="ac"/>
    <w:uiPriority w:val="59"/>
    <w:rsid w:val="00D60A5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c"/>
    <w:uiPriority w:val="59"/>
    <w:rsid w:val="00D60A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c"/>
    <w:rsid w:val="00D60A5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b">
    <w:name w:val="Нет списка4"/>
    <w:next w:val="ad"/>
    <w:uiPriority w:val="99"/>
    <w:semiHidden/>
    <w:unhideWhenUsed/>
    <w:rsid w:val="00554E67"/>
  </w:style>
  <w:style w:type="character" w:customStyle="1" w:styleId="2ff4">
    <w:name w:val="Сноска (2)_"/>
    <w:link w:val="2ff5"/>
    <w:locked/>
    <w:rsid w:val="00554E67"/>
    <w:rPr>
      <w:rFonts w:ascii="Times New Roman" w:hAnsi="Times New Roman" w:cs="Times New Roman"/>
      <w:sz w:val="12"/>
      <w:szCs w:val="12"/>
      <w:shd w:val="clear" w:color="auto" w:fill="FFFFFF"/>
    </w:rPr>
  </w:style>
  <w:style w:type="character" w:customStyle="1" w:styleId="3f6">
    <w:name w:val="Сноска (3)_"/>
    <w:link w:val="3f7"/>
    <w:locked/>
    <w:rsid w:val="00554E67"/>
    <w:rPr>
      <w:rFonts w:ascii="Times New Roman" w:hAnsi="Times New Roman" w:cs="Times New Roman"/>
      <w:sz w:val="21"/>
      <w:szCs w:val="21"/>
      <w:shd w:val="clear" w:color="auto" w:fill="FFFFFF"/>
    </w:rPr>
  </w:style>
  <w:style w:type="character" w:customStyle="1" w:styleId="4c">
    <w:name w:val="Сноска (4)_"/>
    <w:link w:val="4d"/>
    <w:locked/>
    <w:rsid w:val="00554E67"/>
    <w:rPr>
      <w:rFonts w:ascii="Times New Roman" w:hAnsi="Times New Roman" w:cs="Times New Roman"/>
      <w:sz w:val="17"/>
      <w:szCs w:val="17"/>
      <w:shd w:val="clear" w:color="auto" w:fill="FFFFFF"/>
    </w:rPr>
  </w:style>
  <w:style w:type="character" w:customStyle="1" w:styleId="4e">
    <w:name w:val="Заголовок №4_"/>
    <w:link w:val="4f"/>
    <w:locked/>
    <w:rsid w:val="00554E67"/>
    <w:rPr>
      <w:rFonts w:ascii="Times New Roman" w:hAnsi="Times New Roman" w:cs="Times New Roman"/>
      <w:sz w:val="21"/>
      <w:szCs w:val="21"/>
      <w:shd w:val="clear" w:color="auto" w:fill="FFFFFF"/>
    </w:rPr>
  </w:style>
  <w:style w:type="character" w:customStyle="1" w:styleId="4f0">
    <w:name w:val="Заголовок №4 + Не полужирный"/>
    <w:rsid w:val="00554E67"/>
    <w:rPr>
      <w:rFonts w:ascii="Times New Roman" w:hAnsi="Times New Roman" w:cs="Times New Roman"/>
      <w:b/>
      <w:bCs/>
      <w:spacing w:val="0"/>
      <w:sz w:val="21"/>
      <w:szCs w:val="21"/>
    </w:rPr>
  </w:style>
  <w:style w:type="character" w:customStyle="1" w:styleId="1ff9">
    <w:name w:val="Заголовок №1_"/>
    <w:link w:val="1ffa"/>
    <w:locked/>
    <w:rsid w:val="00554E67"/>
    <w:rPr>
      <w:rFonts w:ascii="Times New Roman" w:hAnsi="Times New Roman" w:cs="Times New Roman"/>
      <w:sz w:val="51"/>
      <w:szCs w:val="51"/>
      <w:shd w:val="clear" w:color="auto" w:fill="FFFFFF"/>
    </w:rPr>
  </w:style>
  <w:style w:type="character" w:customStyle="1" w:styleId="3f8">
    <w:name w:val="Основной текст (3)_"/>
    <w:link w:val="3f9"/>
    <w:locked/>
    <w:rsid w:val="00554E67"/>
    <w:rPr>
      <w:rFonts w:ascii="Times New Roman" w:hAnsi="Times New Roman" w:cs="Times New Roman"/>
      <w:sz w:val="27"/>
      <w:szCs w:val="27"/>
      <w:shd w:val="clear" w:color="auto" w:fill="FFFFFF"/>
    </w:rPr>
  </w:style>
  <w:style w:type="character" w:customStyle="1" w:styleId="afffffff7">
    <w:name w:val="Основной текст_"/>
    <w:link w:val="74"/>
    <w:locked/>
    <w:rsid w:val="00554E67"/>
    <w:rPr>
      <w:rFonts w:ascii="Times New Roman" w:hAnsi="Times New Roman" w:cs="Times New Roman"/>
      <w:sz w:val="21"/>
      <w:szCs w:val="21"/>
      <w:shd w:val="clear" w:color="auto" w:fill="FFFFFF"/>
    </w:rPr>
  </w:style>
  <w:style w:type="character" w:customStyle="1" w:styleId="222">
    <w:name w:val="Заголовок №2 (2)_"/>
    <w:link w:val="224"/>
    <w:locked/>
    <w:rsid w:val="00554E67"/>
    <w:rPr>
      <w:rFonts w:ascii="Times New Roman" w:hAnsi="Times New Roman" w:cs="Times New Roman"/>
      <w:sz w:val="27"/>
      <w:szCs w:val="27"/>
      <w:shd w:val="clear" w:color="auto" w:fill="FFFFFF"/>
    </w:rPr>
  </w:style>
  <w:style w:type="character" w:customStyle="1" w:styleId="102">
    <w:name w:val="Колонтитул + 10"/>
    <w:aliases w:val="5 pt"/>
    <w:rsid w:val="00554E67"/>
    <w:rPr>
      <w:rFonts w:ascii="Times New Roman" w:hAnsi="Times New Roman" w:cs="Times New Roman"/>
      <w:spacing w:val="0"/>
      <w:sz w:val="21"/>
      <w:szCs w:val="21"/>
    </w:rPr>
  </w:style>
  <w:style w:type="character" w:customStyle="1" w:styleId="2c">
    <w:name w:val="Оглавление 2 Знак"/>
    <w:link w:val="2b"/>
    <w:uiPriority w:val="39"/>
    <w:locked/>
    <w:rsid w:val="00554E67"/>
    <w:rPr>
      <w:rFonts w:ascii="Times New Roman" w:eastAsia="Times New Roman" w:hAnsi="Times New Roman" w:cs="Times New Roman"/>
      <w:b/>
      <w:smallCaps/>
      <w:noProof/>
      <w:kern w:val="28"/>
      <w:sz w:val="24"/>
      <w:szCs w:val="24"/>
      <w:lang w:eastAsia="ru-RU"/>
    </w:rPr>
  </w:style>
  <w:style w:type="character" w:customStyle="1" w:styleId="4f1">
    <w:name w:val="Основной текст (4)_"/>
    <w:link w:val="413"/>
    <w:locked/>
    <w:rsid w:val="00554E67"/>
    <w:rPr>
      <w:rFonts w:ascii="Times New Roman" w:hAnsi="Times New Roman" w:cs="Times New Roman"/>
      <w:sz w:val="21"/>
      <w:szCs w:val="21"/>
      <w:shd w:val="clear" w:color="auto" w:fill="FFFFFF"/>
    </w:rPr>
  </w:style>
  <w:style w:type="character" w:customStyle="1" w:styleId="1ffb">
    <w:name w:val="Основной текст1"/>
    <w:rsid w:val="00554E67"/>
    <w:rPr>
      <w:rFonts w:ascii="Times New Roman" w:hAnsi="Times New Roman" w:cs="Times New Roman"/>
      <w:spacing w:val="0"/>
      <w:sz w:val="21"/>
      <w:szCs w:val="21"/>
      <w:u w:val="single"/>
      <w:lang w:val="en-US"/>
    </w:rPr>
  </w:style>
  <w:style w:type="character" w:customStyle="1" w:styleId="2ff6">
    <w:name w:val="Основной текст2"/>
    <w:rsid w:val="00554E67"/>
    <w:rPr>
      <w:rFonts w:ascii="Times New Roman" w:hAnsi="Times New Roman" w:cs="Times New Roman"/>
      <w:spacing w:val="0"/>
      <w:sz w:val="21"/>
      <w:szCs w:val="21"/>
    </w:rPr>
  </w:style>
  <w:style w:type="character" w:customStyle="1" w:styleId="afffffff8">
    <w:name w:val="Основной текст + Полужирный"/>
    <w:rsid w:val="00554E67"/>
    <w:rPr>
      <w:rFonts w:ascii="Times New Roman" w:hAnsi="Times New Roman" w:cs="Times New Roman"/>
      <w:b/>
      <w:bCs/>
      <w:spacing w:val="0"/>
      <w:sz w:val="21"/>
      <w:szCs w:val="21"/>
    </w:rPr>
  </w:style>
  <w:style w:type="character" w:customStyle="1" w:styleId="414">
    <w:name w:val="Заголовок №4 + Не полужирный1"/>
    <w:rsid w:val="00554E67"/>
    <w:rPr>
      <w:rFonts w:ascii="Times New Roman" w:hAnsi="Times New Roman" w:cs="Times New Roman"/>
      <w:b/>
      <w:bCs/>
      <w:spacing w:val="0"/>
      <w:sz w:val="21"/>
      <w:szCs w:val="21"/>
    </w:rPr>
  </w:style>
  <w:style w:type="character" w:customStyle="1" w:styleId="152">
    <w:name w:val="Основной текст + Полужирный15"/>
    <w:rsid w:val="00554E67"/>
    <w:rPr>
      <w:rFonts w:ascii="Times New Roman" w:hAnsi="Times New Roman" w:cs="Times New Roman"/>
      <w:b/>
      <w:bCs/>
      <w:spacing w:val="0"/>
      <w:sz w:val="21"/>
      <w:szCs w:val="21"/>
    </w:rPr>
  </w:style>
  <w:style w:type="character" w:customStyle="1" w:styleId="4f2">
    <w:name w:val="Основной текст (4) + Не полужирный"/>
    <w:rsid w:val="00554E67"/>
    <w:rPr>
      <w:rFonts w:ascii="Times New Roman" w:hAnsi="Times New Roman" w:cs="Times New Roman"/>
      <w:b/>
      <w:bCs/>
      <w:spacing w:val="0"/>
      <w:sz w:val="21"/>
      <w:szCs w:val="21"/>
    </w:rPr>
  </w:style>
  <w:style w:type="character" w:customStyle="1" w:styleId="5c">
    <w:name w:val="Основной текст (5)_"/>
    <w:link w:val="5d"/>
    <w:locked/>
    <w:rsid w:val="00554E67"/>
    <w:rPr>
      <w:rFonts w:ascii="Times New Roman" w:hAnsi="Times New Roman" w:cs="Times New Roman"/>
      <w:sz w:val="21"/>
      <w:szCs w:val="21"/>
      <w:shd w:val="clear" w:color="auto" w:fill="FFFFFF"/>
    </w:rPr>
  </w:style>
  <w:style w:type="character" w:customStyle="1" w:styleId="5e">
    <w:name w:val="Основной текст (5) + Не курсив"/>
    <w:rsid w:val="00554E67"/>
    <w:rPr>
      <w:rFonts w:ascii="Times New Roman" w:hAnsi="Times New Roman" w:cs="Times New Roman"/>
      <w:i/>
      <w:iCs/>
      <w:spacing w:val="0"/>
      <w:sz w:val="21"/>
      <w:szCs w:val="21"/>
    </w:rPr>
  </w:style>
  <w:style w:type="character" w:customStyle="1" w:styleId="450">
    <w:name w:val="Основной текст (4) + Не полужирный5"/>
    <w:rsid w:val="00554E67"/>
    <w:rPr>
      <w:rFonts w:ascii="Times New Roman" w:hAnsi="Times New Roman" w:cs="Times New Roman"/>
      <w:b/>
      <w:bCs/>
      <w:spacing w:val="0"/>
      <w:sz w:val="21"/>
      <w:szCs w:val="21"/>
    </w:rPr>
  </w:style>
  <w:style w:type="character" w:customStyle="1" w:styleId="142">
    <w:name w:val="Основной текст + Полужирный14"/>
    <w:rsid w:val="00554E67"/>
    <w:rPr>
      <w:rFonts w:ascii="Times New Roman" w:hAnsi="Times New Roman" w:cs="Times New Roman"/>
      <w:b/>
      <w:bCs/>
      <w:spacing w:val="0"/>
      <w:sz w:val="21"/>
      <w:szCs w:val="21"/>
    </w:rPr>
  </w:style>
  <w:style w:type="character" w:customStyle="1" w:styleId="440">
    <w:name w:val="Основной текст (4) + Не полужирный4"/>
    <w:rsid w:val="00554E67"/>
    <w:rPr>
      <w:rFonts w:ascii="Times New Roman" w:hAnsi="Times New Roman" w:cs="Times New Roman"/>
      <w:b/>
      <w:bCs/>
      <w:spacing w:val="0"/>
      <w:sz w:val="21"/>
      <w:szCs w:val="21"/>
    </w:rPr>
  </w:style>
  <w:style w:type="character" w:customStyle="1" w:styleId="67">
    <w:name w:val="Основной текст (6)_"/>
    <w:link w:val="68"/>
    <w:locked/>
    <w:rsid w:val="00554E67"/>
    <w:rPr>
      <w:rFonts w:ascii="Times New Roman" w:hAnsi="Times New Roman" w:cs="Times New Roman"/>
      <w:sz w:val="20"/>
      <w:szCs w:val="20"/>
      <w:shd w:val="clear" w:color="auto" w:fill="FFFFFF"/>
    </w:rPr>
  </w:style>
  <w:style w:type="character" w:customStyle="1" w:styleId="540">
    <w:name w:val="Основной текст (5) + Не курсив4"/>
    <w:rsid w:val="00554E67"/>
    <w:rPr>
      <w:rFonts w:ascii="Times New Roman" w:hAnsi="Times New Roman" w:cs="Times New Roman"/>
      <w:i/>
      <w:iCs/>
      <w:spacing w:val="0"/>
      <w:sz w:val="21"/>
      <w:szCs w:val="21"/>
    </w:rPr>
  </w:style>
  <w:style w:type="character" w:customStyle="1" w:styleId="5f">
    <w:name w:val="Основной текст (5) + Полужирный"/>
    <w:rsid w:val="00554E67"/>
    <w:rPr>
      <w:rFonts w:ascii="Times New Roman" w:hAnsi="Times New Roman" w:cs="Times New Roman"/>
      <w:b/>
      <w:bCs/>
      <w:spacing w:val="0"/>
      <w:sz w:val="21"/>
      <w:szCs w:val="21"/>
    </w:rPr>
  </w:style>
  <w:style w:type="character" w:customStyle="1" w:styleId="afffffff9">
    <w:name w:val="Основной текст + Курсив"/>
    <w:rsid w:val="00554E67"/>
    <w:rPr>
      <w:rFonts w:ascii="Times New Roman" w:hAnsi="Times New Roman" w:cs="Times New Roman"/>
      <w:i/>
      <w:iCs/>
      <w:spacing w:val="0"/>
      <w:sz w:val="21"/>
      <w:szCs w:val="21"/>
    </w:rPr>
  </w:style>
  <w:style w:type="character" w:customStyle="1" w:styleId="132">
    <w:name w:val="Основной текст + Полужирный13"/>
    <w:rsid w:val="00554E67"/>
    <w:rPr>
      <w:rFonts w:ascii="Times New Roman" w:hAnsi="Times New Roman" w:cs="Times New Roman"/>
      <w:b/>
      <w:bCs/>
      <w:spacing w:val="0"/>
      <w:sz w:val="21"/>
      <w:szCs w:val="21"/>
    </w:rPr>
  </w:style>
  <w:style w:type="character" w:customStyle="1" w:styleId="430">
    <w:name w:val="Основной текст (4) + Не полужирный3"/>
    <w:rsid w:val="00554E67"/>
    <w:rPr>
      <w:rFonts w:ascii="Times New Roman" w:hAnsi="Times New Roman" w:cs="Times New Roman"/>
      <w:b/>
      <w:bCs/>
      <w:spacing w:val="0"/>
      <w:sz w:val="21"/>
      <w:szCs w:val="21"/>
    </w:rPr>
  </w:style>
  <w:style w:type="character" w:customStyle="1" w:styleId="530">
    <w:name w:val="Основной текст (5) + Не курсив3"/>
    <w:rsid w:val="00554E67"/>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554E67"/>
    <w:rPr>
      <w:rFonts w:ascii="Times New Roman" w:hAnsi="Times New Roman" w:cs="Times New Roman"/>
      <w:b/>
      <w:bCs/>
      <w:i/>
      <w:iCs/>
      <w:spacing w:val="0"/>
      <w:sz w:val="21"/>
      <w:szCs w:val="21"/>
    </w:rPr>
  </w:style>
  <w:style w:type="character" w:customStyle="1" w:styleId="75">
    <w:name w:val="Основной текст (7)_"/>
    <w:link w:val="76"/>
    <w:locked/>
    <w:rsid w:val="00554E67"/>
    <w:rPr>
      <w:rFonts w:ascii="Times New Roman" w:hAnsi="Times New Roman" w:cs="Times New Roman"/>
      <w:sz w:val="21"/>
      <w:szCs w:val="21"/>
      <w:shd w:val="clear" w:color="auto" w:fill="FFFFFF"/>
    </w:rPr>
  </w:style>
  <w:style w:type="character" w:customStyle="1" w:styleId="77">
    <w:name w:val="Основной текст (7) + Не полужирный"/>
    <w:rsid w:val="00554E67"/>
    <w:rPr>
      <w:rFonts w:ascii="Times New Roman" w:hAnsi="Times New Roman" w:cs="Times New Roman"/>
      <w:b/>
      <w:bCs/>
      <w:spacing w:val="0"/>
      <w:sz w:val="21"/>
      <w:szCs w:val="21"/>
    </w:rPr>
  </w:style>
  <w:style w:type="character" w:customStyle="1" w:styleId="3fa">
    <w:name w:val="Заголовок №3_"/>
    <w:link w:val="314"/>
    <w:locked/>
    <w:rsid w:val="00554E67"/>
    <w:rPr>
      <w:rFonts w:ascii="Times New Roman" w:hAnsi="Times New Roman" w:cs="Times New Roman"/>
      <w:sz w:val="21"/>
      <w:szCs w:val="21"/>
      <w:shd w:val="clear" w:color="auto" w:fill="FFFFFF"/>
    </w:rPr>
  </w:style>
  <w:style w:type="character" w:customStyle="1" w:styleId="3fb">
    <w:name w:val="Основной текст3"/>
    <w:rsid w:val="00554E67"/>
    <w:rPr>
      <w:rFonts w:ascii="Times New Roman" w:hAnsi="Times New Roman" w:cs="Times New Roman"/>
      <w:spacing w:val="0"/>
      <w:sz w:val="21"/>
      <w:szCs w:val="21"/>
      <w:u w:val="single"/>
    </w:rPr>
  </w:style>
  <w:style w:type="character" w:customStyle="1" w:styleId="84">
    <w:name w:val="Основной текст (8)_"/>
    <w:link w:val="85"/>
    <w:locked/>
    <w:rsid w:val="00554E67"/>
    <w:rPr>
      <w:rFonts w:ascii="Times New Roman" w:hAnsi="Times New Roman" w:cs="Times New Roman"/>
      <w:sz w:val="12"/>
      <w:szCs w:val="12"/>
      <w:shd w:val="clear" w:color="auto" w:fill="FFFFFF"/>
    </w:rPr>
  </w:style>
  <w:style w:type="character" w:customStyle="1" w:styleId="3fc">
    <w:name w:val="Основной текст + Курсив3"/>
    <w:rsid w:val="00554E67"/>
    <w:rPr>
      <w:rFonts w:ascii="Times New Roman" w:hAnsi="Times New Roman" w:cs="Times New Roman"/>
      <w:i/>
      <w:iCs/>
      <w:spacing w:val="0"/>
      <w:sz w:val="21"/>
      <w:szCs w:val="21"/>
    </w:rPr>
  </w:style>
  <w:style w:type="character" w:customStyle="1" w:styleId="521">
    <w:name w:val="Основной текст (5) + Не курсив2"/>
    <w:rsid w:val="00554E67"/>
    <w:rPr>
      <w:rFonts w:ascii="Times New Roman" w:hAnsi="Times New Roman" w:cs="Times New Roman"/>
      <w:i/>
      <w:iCs/>
      <w:spacing w:val="0"/>
      <w:sz w:val="21"/>
      <w:szCs w:val="21"/>
    </w:rPr>
  </w:style>
  <w:style w:type="character" w:customStyle="1" w:styleId="2ff7">
    <w:name w:val="Подпись к таблице (2)_"/>
    <w:link w:val="2ff8"/>
    <w:locked/>
    <w:rsid w:val="00554E67"/>
    <w:rPr>
      <w:rFonts w:ascii="Times New Roman" w:hAnsi="Times New Roman" w:cs="Times New Roman"/>
      <w:sz w:val="21"/>
      <w:szCs w:val="21"/>
      <w:shd w:val="clear" w:color="auto" w:fill="FFFFFF"/>
    </w:rPr>
  </w:style>
  <w:style w:type="character" w:customStyle="1" w:styleId="2ff9">
    <w:name w:val="Основной текст + Курсив2"/>
    <w:rsid w:val="00554E67"/>
    <w:rPr>
      <w:rFonts w:ascii="Times New Roman" w:hAnsi="Times New Roman" w:cs="Times New Roman"/>
      <w:i/>
      <w:iCs/>
      <w:spacing w:val="0"/>
      <w:sz w:val="21"/>
      <w:szCs w:val="21"/>
    </w:rPr>
  </w:style>
  <w:style w:type="character" w:customStyle="1" w:styleId="512">
    <w:name w:val="Основной текст (5) + Не курсив1"/>
    <w:rsid w:val="00554E67"/>
    <w:rPr>
      <w:rFonts w:ascii="Times New Roman" w:hAnsi="Times New Roman" w:cs="Times New Roman"/>
      <w:i/>
      <w:iCs/>
      <w:spacing w:val="0"/>
      <w:sz w:val="21"/>
      <w:szCs w:val="21"/>
    </w:rPr>
  </w:style>
  <w:style w:type="character" w:customStyle="1" w:styleId="322">
    <w:name w:val="Заголовок №3 (2)_"/>
    <w:link w:val="323"/>
    <w:locked/>
    <w:rsid w:val="00554E67"/>
    <w:rPr>
      <w:rFonts w:ascii="Times New Roman" w:hAnsi="Times New Roman" w:cs="Times New Roman"/>
      <w:shd w:val="clear" w:color="auto" w:fill="FFFFFF"/>
    </w:rPr>
  </w:style>
  <w:style w:type="character" w:customStyle="1" w:styleId="3210">
    <w:name w:val="Заголовок №3 (2) + 10"/>
    <w:aliases w:val="5 pt2"/>
    <w:rsid w:val="00554E67"/>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554E67"/>
    <w:rPr>
      <w:rFonts w:ascii="Times New Roman" w:hAnsi="Times New Roman" w:cs="Times New Roman"/>
      <w:smallCaps/>
      <w:spacing w:val="0"/>
      <w:sz w:val="21"/>
      <w:szCs w:val="21"/>
    </w:rPr>
  </w:style>
  <w:style w:type="character" w:customStyle="1" w:styleId="122">
    <w:name w:val="Основной текст + Полужирный12"/>
    <w:rsid w:val="00554E67"/>
    <w:rPr>
      <w:rFonts w:ascii="Times New Roman" w:hAnsi="Times New Roman" w:cs="Times New Roman"/>
      <w:b/>
      <w:bCs/>
      <w:spacing w:val="0"/>
      <w:sz w:val="21"/>
      <w:szCs w:val="21"/>
    </w:rPr>
  </w:style>
  <w:style w:type="character" w:customStyle="1" w:styleId="118">
    <w:name w:val="Основной текст + Полужирный11"/>
    <w:rsid w:val="00554E67"/>
    <w:rPr>
      <w:rFonts w:ascii="Times New Roman" w:hAnsi="Times New Roman" w:cs="Times New Roman"/>
      <w:b/>
      <w:bCs/>
      <w:spacing w:val="0"/>
      <w:sz w:val="21"/>
      <w:szCs w:val="21"/>
    </w:rPr>
  </w:style>
  <w:style w:type="character" w:customStyle="1" w:styleId="513">
    <w:name w:val="Основной текст (5) + Полужирный1"/>
    <w:aliases w:val="Не курсив1"/>
    <w:rsid w:val="00554E67"/>
    <w:rPr>
      <w:rFonts w:ascii="Times New Roman" w:hAnsi="Times New Roman" w:cs="Times New Roman"/>
      <w:b/>
      <w:bCs/>
      <w:i/>
      <w:iCs/>
      <w:spacing w:val="0"/>
      <w:sz w:val="21"/>
      <w:szCs w:val="21"/>
    </w:rPr>
  </w:style>
  <w:style w:type="character" w:customStyle="1" w:styleId="94">
    <w:name w:val="Основной текст (9)_"/>
    <w:link w:val="95"/>
    <w:locked/>
    <w:rsid w:val="00554E67"/>
    <w:rPr>
      <w:rFonts w:ascii="Times New Roman" w:hAnsi="Times New Roman" w:cs="Times New Roman"/>
      <w:sz w:val="19"/>
      <w:szCs w:val="19"/>
      <w:shd w:val="clear" w:color="auto" w:fill="FFFFFF"/>
    </w:rPr>
  </w:style>
  <w:style w:type="character" w:customStyle="1" w:styleId="1ffc">
    <w:name w:val="Основной текст + Курсив1"/>
    <w:rsid w:val="00554E67"/>
    <w:rPr>
      <w:rFonts w:ascii="Times New Roman" w:hAnsi="Times New Roman" w:cs="Times New Roman"/>
      <w:i/>
      <w:iCs/>
      <w:spacing w:val="0"/>
      <w:sz w:val="21"/>
      <w:szCs w:val="21"/>
    </w:rPr>
  </w:style>
  <w:style w:type="character" w:customStyle="1" w:styleId="103">
    <w:name w:val="Основной текст (10)_"/>
    <w:link w:val="1010"/>
    <w:locked/>
    <w:rsid w:val="00554E67"/>
    <w:rPr>
      <w:rFonts w:ascii="Times New Roman" w:hAnsi="Times New Roman" w:cs="Times New Roman"/>
      <w:sz w:val="19"/>
      <w:szCs w:val="19"/>
      <w:shd w:val="clear" w:color="auto" w:fill="FFFFFF"/>
    </w:rPr>
  </w:style>
  <w:style w:type="character" w:customStyle="1" w:styleId="420">
    <w:name w:val="Заголовок №4 (2)_"/>
    <w:link w:val="421"/>
    <w:locked/>
    <w:rsid w:val="00554E67"/>
    <w:rPr>
      <w:rFonts w:ascii="Times New Roman" w:hAnsi="Times New Roman" w:cs="Times New Roman"/>
      <w:sz w:val="21"/>
      <w:szCs w:val="21"/>
      <w:shd w:val="clear" w:color="auto" w:fill="FFFFFF"/>
    </w:rPr>
  </w:style>
  <w:style w:type="character" w:customStyle="1" w:styleId="421pt">
    <w:name w:val="Заголовок №4 (2) + Интервал 1 pt"/>
    <w:rsid w:val="00554E67"/>
    <w:rPr>
      <w:rFonts w:ascii="Times New Roman" w:hAnsi="Times New Roman" w:cs="Times New Roman"/>
      <w:spacing w:val="30"/>
      <w:sz w:val="21"/>
      <w:szCs w:val="21"/>
    </w:rPr>
  </w:style>
  <w:style w:type="character" w:customStyle="1" w:styleId="afffffffa">
    <w:name w:val="Подпись к таблице_"/>
    <w:link w:val="1ffd"/>
    <w:locked/>
    <w:rsid w:val="00554E67"/>
    <w:rPr>
      <w:rFonts w:ascii="Times New Roman" w:hAnsi="Times New Roman" w:cs="Times New Roman"/>
      <w:sz w:val="21"/>
      <w:szCs w:val="21"/>
      <w:shd w:val="clear" w:color="auto" w:fill="FFFFFF"/>
    </w:rPr>
  </w:style>
  <w:style w:type="character" w:customStyle="1" w:styleId="afffffffb">
    <w:name w:val="Подпись к таблице"/>
    <w:rsid w:val="00554E67"/>
    <w:rPr>
      <w:rFonts w:ascii="Times New Roman" w:hAnsi="Times New Roman" w:cs="Times New Roman"/>
      <w:spacing w:val="0"/>
      <w:sz w:val="21"/>
      <w:szCs w:val="21"/>
      <w:u w:val="single"/>
    </w:rPr>
  </w:style>
  <w:style w:type="character" w:customStyle="1" w:styleId="119">
    <w:name w:val="Основной текст (11)_"/>
    <w:link w:val="1114"/>
    <w:locked/>
    <w:rsid w:val="00554E67"/>
    <w:rPr>
      <w:rFonts w:ascii="Times New Roman" w:hAnsi="Times New Roman" w:cs="Times New Roman"/>
      <w:sz w:val="23"/>
      <w:szCs w:val="23"/>
      <w:shd w:val="clear" w:color="auto" w:fill="FFFFFF"/>
    </w:rPr>
  </w:style>
  <w:style w:type="character" w:customStyle="1" w:styleId="3fd">
    <w:name w:val="Заголовок №3"/>
    <w:rsid w:val="00554E67"/>
    <w:rPr>
      <w:rFonts w:ascii="Times New Roman" w:hAnsi="Times New Roman" w:cs="Times New Roman"/>
      <w:spacing w:val="0"/>
      <w:sz w:val="21"/>
      <w:szCs w:val="21"/>
      <w:u w:val="single"/>
    </w:rPr>
  </w:style>
  <w:style w:type="character" w:customStyle="1" w:styleId="104">
    <w:name w:val="Основной текст (10)"/>
    <w:rsid w:val="00554E67"/>
    <w:rPr>
      <w:rFonts w:ascii="Times New Roman" w:hAnsi="Times New Roman" w:cs="Times New Roman"/>
      <w:spacing w:val="0"/>
      <w:sz w:val="19"/>
      <w:szCs w:val="19"/>
      <w:u w:val="single"/>
    </w:rPr>
  </w:style>
  <w:style w:type="character" w:customStyle="1" w:styleId="11a">
    <w:name w:val="Основной текст (11)"/>
    <w:rsid w:val="00554E67"/>
    <w:rPr>
      <w:rFonts w:ascii="Times New Roman" w:hAnsi="Times New Roman" w:cs="Times New Roman"/>
      <w:spacing w:val="0"/>
      <w:sz w:val="23"/>
      <w:szCs w:val="23"/>
      <w:u w:val="single"/>
    </w:rPr>
  </w:style>
  <w:style w:type="character" w:customStyle="1" w:styleId="330">
    <w:name w:val="Заголовок №3 (3)_"/>
    <w:link w:val="331"/>
    <w:locked/>
    <w:rsid w:val="00554E67"/>
    <w:rPr>
      <w:rFonts w:ascii="Times New Roman" w:hAnsi="Times New Roman" w:cs="Times New Roman"/>
      <w:sz w:val="19"/>
      <w:szCs w:val="19"/>
      <w:shd w:val="clear" w:color="auto" w:fill="FFFFFF"/>
    </w:rPr>
  </w:style>
  <w:style w:type="character" w:customStyle="1" w:styleId="4f3">
    <w:name w:val="Основной текст4"/>
    <w:rsid w:val="00554E67"/>
    <w:rPr>
      <w:rFonts w:ascii="Times New Roman" w:hAnsi="Times New Roman" w:cs="Times New Roman"/>
      <w:spacing w:val="0"/>
      <w:sz w:val="21"/>
      <w:szCs w:val="21"/>
      <w:u w:val="single"/>
      <w:lang w:val="en-US"/>
    </w:rPr>
  </w:style>
  <w:style w:type="character" w:customStyle="1" w:styleId="5f0">
    <w:name w:val="Основной текст5"/>
    <w:rsid w:val="00554E67"/>
    <w:rPr>
      <w:rFonts w:ascii="Times New Roman" w:hAnsi="Times New Roman" w:cs="Times New Roman"/>
      <w:spacing w:val="0"/>
      <w:sz w:val="21"/>
      <w:szCs w:val="21"/>
    </w:rPr>
  </w:style>
  <w:style w:type="character" w:customStyle="1" w:styleId="105">
    <w:name w:val="Основной текст + Полужирный10"/>
    <w:rsid w:val="00554E67"/>
    <w:rPr>
      <w:rFonts w:ascii="Times New Roman" w:hAnsi="Times New Roman" w:cs="Times New Roman"/>
      <w:b/>
      <w:bCs/>
      <w:spacing w:val="0"/>
      <w:sz w:val="21"/>
      <w:szCs w:val="21"/>
    </w:rPr>
  </w:style>
  <w:style w:type="character" w:customStyle="1" w:styleId="96">
    <w:name w:val="Основной текст + Полужирный9"/>
    <w:rsid w:val="00554E67"/>
    <w:rPr>
      <w:rFonts w:ascii="Times New Roman" w:hAnsi="Times New Roman" w:cs="Times New Roman"/>
      <w:b/>
      <w:bCs/>
      <w:spacing w:val="0"/>
      <w:sz w:val="21"/>
      <w:szCs w:val="21"/>
    </w:rPr>
  </w:style>
  <w:style w:type="character" w:customStyle="1" w:styleId="422">
    <w:name w:val="Основной текст (4) + Не полужирный2"/>
    <w:rsid w:val="00554E67"/>
    <w:rPr>
      <w:rFonts w:ascii="Times New Roman" w:hAnsi="Times New Roman" w:cs="Times New Roman"/>
      <w:b/>
      <w:bCs/>
      <w:spacing w:val="0"/>
      <w:sz w:val="21"/>
      <w:szCs w:val="21"/>
    </w:rPr>
  </w:style>
  <w:style w:type="character" w:customStyle="1" w:styleId="86">
    <w:name w:val="Основной текст + Полужирный8"/>
    <w:rsid w:val="00554E67"/>
    <w:rPr>
      <w:rFonts w:ascii="Times New Roman" w:hAnsi="Times New Roman" w:cs="Times New Roman"/>
      <w:b/>
      <w:bCs/>
      <w:spacing w:val="0"/>
      <w:sz w:val="21"/>
      <w:szCs w:val="21"/>
    </w:rPr>
  </w:style>
  <w:style w:type="character" w:customStyle="1" w:styleId="415">
    <w:name w:val="Основной текст (4) + Не полужирный1"/>
    <w:rsid w:val="00554E67"/>
    <w:rPr>
      <w:rFonts w:ascii="Times New Roman" w:hAnsi="Times New Roman" w:cs="Times New Roman"/>
      <w:b/>
      <w:bCs/>
      <w:spacing w:val="0"/>
      <w:sz w:val="21"/>
      <w:szCs w:val="21"/>
    </w:rPr>
  </w:style>
  <w:style w:type="character" w:customStyle="1" w:styleId="4f4">
    <w:name w:val="Основной текст (4)"/>
    <w:rsid w:val="00554E67"/>
    <w:rPr>
      <w:rFonts w:ascii="Times New Roman" w:hAnsi="Times New Roman" w:cs="Times New Roman"/>
      <w:spacing w:val="0"/>
      <w:sz w:val="21"/>
      <w:szCs w:val="21"/>
      <w:u w:val="single"/>
    </w:rPr>
  </w:style>
  <w:style w:type="character" w:customStyle="1" w:styleId="78">
    <w:name w:val="Основной текст + Полужирный7"/>
    <w:rsid w:val="00554E67"/>
    <w:rPr>
      <w:rFonts w:ascii="Times New Roman" w:hAnsi="Times New Roman" w:cs="Times New Roman"/>
      <w:b/>
      <w:bCs/>
      <w:spacing w:val="0"/>
      <w:sz w:val="21"/>
      <w:szCs w:val="21"/>
    </w:rPr>
  </w:style>
  <w:style w:type="character" w:customStyle="1" w:styleId="69">
    <w:name w:val="Основной текст + Полужирный6"/>
    <w:rsid w:val="00554E67"/>
    <w:rPr>
      <w:rFonts w:ascii="Times New Roman" w:hAnsi="Times New Roman" w:cs="Times New Roman"/>
      <w:b/>
      <w:bCs/>
      <w:spacing w:val="0"/>
      <w:sz w:val="21"/>
      <w:szCs w:val="21"/>
    </w:rPr>
  </w:style>
  <w:style w:type="character" w:customStyle="1" w:styleId="5f1">
    <w:name w:val="Основной текст + Полужирный5"/>
    <w:rsid w:val="00554E67"/>
    <w:rPr>
      <w:rFonts w:ascii="Times New Roman" w:hAnsi="Times New Roman" w:cs="Times New Roman"/>
      <w:b/>
      <w:bCs/>
      <w:spacing w:val="0"/>
      <w:sz w:val="21"/>
      <w:szCs w:val="21"/>
    </w:rPr>
  </w:style>
  <w:style w:type="character" w:customStyle="1" w:styleId="4f5">
    <w:name w:val="Основной текст + Полужирный4"/>
    <w:rsid w:val="00554E67"/>
    <w:rPr>
      <w:rFonts w:ascii="Times New Roman" w:hAnsi="Times New Roman" w:cs="Times New Roman"/>
      <w:b/>
      <w:bCs/>
      <w:spacing w:val="0"/>
      <w:sz w:val="21"/>
      <w:szCs w:val="21"/>
    </w:rPr>
  </w:style>
  <w:style w:type="character" w:customStyle="1" w:styleId="3fe">
    <w:name w:val="Основной текст + Полужирный3"/>
    <w:rsid w:val="00554E67"/>
    <w:rPr>
      <w:rFonts w:ascii="Times New Roman" w:hAnsi="Times New Roman" w:cs="Times New Roman"/>
      <w:b/>
      <w:bCs/>
      <w:spacing w:val="0"/>
      <w:sz w:val="21"/>
      <w:szCs w:val="21"/>
    </w:rPr>
  </w:style>
  <w:style w:type="character" w:customStyle="1" w:styleId="2ffa">
    <w:name w:val="Основной текст + Полужирный2"/>
    <w:rsid w:val="00554E67"/>
    <w:rPr>
      <w:rFonts w:ascii="Times New Roman" w:hAnsi="Times New Roman" w:cs="Times New Roman"/>
      <w:b/>
      <w:bCs/>
      <w:spacing w:val="0"/>
      <w:sz w:val="21"/>
      <w:szCs w:val="21"/>
    </w:rPr>
  </w:style>
  <w:style w:type="character" w:customStyle="1" w:styleId="6a">
    <w:name w:val="Основной текст6"/>
    <w:rsid w:val="00554E67"/>
    <w:rPr>
      <w:rFonts w:ascii="Times New Roman" w:hAnsi="Times New Roman" w:cs="Times New Roman"/>
      <w:spacing w:val="0"/>
      <w:sz w:val="21"/>
      <w:szCs w:val="21"/>
    </w:rPr>
  </w:style>
  <w:style w:type="character" w:customStyle="1" w:styleId="1ffe">
    <w:name w:val="Основной текст + Полужирный1"/>
    <w:rsid w:val="00554E67"/>
    <w:rPr>
      <w:rFonts w:ascii="Times New Roman" w:hAnsi="Times New Roman" w:cs="Times New Roman"/>
      <w:b/>
      <w:bCs/>
      <w:spacing w:val="0"/>
      <w:sz w:val="21"/>
      <w:szCs w:val="21"/>
    </w:rPr>
  </w:style>
  <w:style w:type="paragraph" w:customStyle="1" w:styleId="2ff5">
    <w:name w:val="Сноска (2)"/>
    <w:basedOn w:val="aa"/>
    <w:link w:val="2ff4"/>
    <w:rsid w:val="00554E67"/>
    <w:pPr>
      <w:shd w:val="clear" w:color="auto" w:fill="FFFFFF"/>
      <w:spacing w:after="120" w:line="240" w:lineRule="atLeast"/>
    </w:pPr>
    <w:rPr>
      <w:rFonts w:ascii="Times New Roman" w:hAnsi="Times New Roman" w:cs="Times New Roman"/>
      <w:sz w:val="12"/>
      <w:szCs w:val="12"/>
    </w:rPr>
  </w:style>
  <w:style w:type="paragraph" w:customStyle="1" w:styleId="3f7">
    <w:name w:val="Сноска (3)"/>
    <w:basedOn w:val="aa"/>
    <w:link w:val="3f6"/>
    <w:rsid w:val="00554E67"/>
    <w:pPr>
      <w:shd w:val="clear" w:color="auto" w:fill="FFFFFF"/>
      <w:spacing w:after="0" w:line="254" w:lineRule="exact"/>
      <w:jc w:val="both"/>
    </w:pPr>
    <w:rPr>
      <w:rFonts w:ascii="Times New Roman" w:hAnsi="Times New Roman" w:cs="Times New Roman"/>
      <w:sz w:val="21"/>
      <w:szCs w:val="21"/>
    </w:rPr>
  </w:style>
  <w:style w:type="paragraph" w:customStyle="1" w:styleId="4d">
    <w:name w:val="Сноска (4)"/>
    <w:basedOn w:val="aa"/>
    <w:link w:val="4c"/>
    <w:rsid w:val="00554E67"/>
    <w:pPr>
      <w:shd w:val="clear" w:color="auto" w:fill="FFFFFF"/>
      <w:spacing w:after="0" w:line="211" w:lineRule="exact"/>
    </w:pPr>
    <w:rPr>
      <w:rFonts w:ascii="Times New Roman" w:hAnsi="Times New Roman" w:cs="Times New Roman"/>
      <w:sz w:val="17"/>
      <w:szCs w:val="17"/>
    </w:rPr>
  </w:style>
  <w:style w:type="paragraph" w:customStyle="1" w:styleId="4f">
    <w:name w:val="Заголовок №4"/>
    <w:basedOn w:val="aa"/>
    <w:link w:val="4e"/>
    <w:rsid w:val="00554E67"/>
    <w:pPr>
      <w:shd w:val="clear" w:color="auto" w:fill="FFFFFF"/>
      <w:spacing w:after="420" w:line="240" w:lineRule="atLeast"/>
      <w:outlineLvl w:val="3"/>
    </w:pPr>
    <w:rPr>
      <w:rFonts w:ascii="Times New Roman" w:hAnsi="Times New Roman" w:cs="Times New Roman"/>
      <w:sz w:val="21"/>
      <w:szCs w:val="21"/>
    </w:rPr>
  </w:style>
  <w:style w:type="paragraph" w:customStyle="1" w:styleId="1ffa">
    <w:name w:val="Заголовок №1"/>
    <w:basedOn w:val="aa"/>
    <w:link w:val="1ff9"/>
    <w:rsid w:val="00554E67"/>
    <w:pPr>
      <w:shd w:val="clear" w:color="auto" w:fill="FFFFFF"/>
      <w:spacing w:before="3720" w:after="240" w:line="240" w:lineRule="atLeast"/>
      <w:jc w:val="center"/>
      <w:outlineLvl w:val="0"/>
    </w:pPr>
    <w:rPr>
      <w:rFonts w:ascii="Times New Roman" w:hAnsi="Times New Roman" w:cs="Times New Roman"/>
      <w:sz w:val="51"/>
      <w:szCs w:val="51"/>
    </w:rPr>
  </w:style>
  <w:style w:type="paragraph" w:customStyle="1" w:styleId="3f9">
    <w:name w:val="Основной текст (3)"/>
    <w:basedOn w:val="aa"/>
    <w:link w:val="3f8"/>
    <w:rsid w:val="00554E67"/>
    <w:pPr>
      <w:shd w:val="clear" w:color="auto" w:fill="FFFFFF"/>
      <w:spacing w:before="240" w:after="6660" w:line="322" w:lineRule="exact"/>
      <w:jc w:val="center"/>
    </w:pPr>
    <w:rPr>
      <w:rFonts w:ascii="Times New Roman" w:hAnsi="Times New Roman" w:cs="Times New Roman"/>
      <w:sz w:val="27"/>
      <w:szCs w:val="27"/>
    </w:rPr>
  </w:style>
  <w:style w:type="paragraph" w:customStyle="1" w:styleId="74">
    <w:name w:val="Основной текст7"/>
    <w:basedOn w:val="aa"/>
    <w:link w:val="afffffff7"/>
    <w:rsid w:val="00554E67"/>
    <w:pPr>
      <w:shd w:val="clear" w:color="auto" w:fill="FFFFFF"/>
      <w:spacing w:before="6660" w:after="0" w:line="254" w:lineRule="exact"/>
      <w:jc w:val="center"/>
    </w:pPr>
    <w:rPr>
      <w:rFonts w:ascii="Times New Roman" w:hAnsi="Times New Roman" w:cs="Times New Roman"/>
      <w:sz w:val="21"/>
      <w:szCs w:val="21"/>
    </w:rPr>
  </w:style>
  <w:style w:type="paragraph" w:customStyle="1" w:styleId="224">
    <w:name w:val="Заголовок №2 (2)"/>
    <w:basedOn w:val="aa"/>
    <w:link w:val="222"/>
    <w:rsid w:val="00554E67"/>
    <w:pPr>
      <w:shd w:val="clear" w:color="auto" w:fill="FFFFFF"/>
      <w:spacing w:after="420" w:line="240" w:lineRule="atLeast"/>
      <w:outlineLvl w:val="1"/>
    </w:pPr>
    <w:rPr>
      <w:rFonts w:ascii="Times New Roman" w:hAnsi="Times New Roman" w:cs="Times New Roman"/>
      <w:sz w:val="27"/>
      <w:szCs w:val="27"/>
    </w:rPr>
  </w:style>
  <w:style w:type="paragraph" w:customStyle="1" w:styleId="413">
    <w:name w:val="Основной текст (4)1"/>
    <w:basedOn w:val="aa"/>
    <w:link w:val="4f1"/>
    <w:rsid w:val="00554E67"/>
    <w:pPr>
      <w:shd w:val="clear" w:color="auto" w:fill="FFFFFF"/>
      <w:spacing w:before="60" w:after="60" w:line="240" w:lineRule="atLeast"/>
      <w:jc w:val="both"/>
    </w:pPr>
    <w:rPr>
      <w:rFonts w:ascii="Times New Roman" w:hAnsi="Times New Roman" w:cs="Times New Roman"/>
      <w:sz w:val="21"/>
      <w:szCs w:val="21"/>
    </w:rPr>
  </w:style>
  <w:style w:type="paragraph" w:customStyle="1" w:styleId="5d">
    <w:name w:val="Основной текст (5)"/>
    <w:basedOn w:val="aa"/>
    <w:link w:val="5c"/>
    <w:rsid w:val="00554E67"/>
    <w:pPr>
      <w:shd w:val="clear" w:color="auto" w:fill="FFFFFF"/>
      <w:spacing w:after="0" w:line="254" w:lineRule="exact"/>
      <w:jc w:val="both"/>
    </w:pPr>
    <w:rPr>
      <w:rFonts w:ascii="Times New Roman" w:hAnsi="Times New Roman" w:cs="Times New Roman"/>
      <w:sz w:val="21"/>
      <w:szCs w:val="21"/>
    </w:rPr>
  </w:style>
  <w:style w:type="paragraph" w:customStyle="1" w:styleId="68">
    <w:name w:val="Основной текст (6)"/>
    <w:basedOn w:val="aa"/>
    <w:link w:val="67"/>
    <w:rsid w:val="00554E67"/>
    <w:pPr>
      <w:shd w:val="clear" w:color="auto" w:fill="FFFFFF"/>
      <w:spacing w:after="0" w:line="240" w:lineRule="atLeast"/>
    </w:pPr>
    <w:rPr>
      <w:rFonts w:ascii="Times New Roman" w:hAnsi="Times New Roman" w:cs="Times New Roman"/>
      <w:sz w:val="20"/>
      <w:szCs w:val="20"/>
    </w:rPr>
  </w:style>
  <w:style w:type="paragraph" w:customStyle="1" w:styleId="76">
    <w:name w:val="Основной текст (7)"/>
    <w:basedOn w:val="aa"/>
    <w:link w:val="75"/>
    <w:rsid w:val="00554E67"/>
    <w:pPr>
      <w:shd w:val="clear" w:color="auto" w:fill="FFFFFF"/>
      <w:spacing w:after="0" w:line="240" w:lineRule="atLeast"/>
      <w:jc w:val="both"/>
    </w:pPr>
    <w:rPr>
      <w:rFonts w:ascii="Times New Roman" w:hAnsi="Times New Roman" w:cs="Times New Roman"/>
      <w:sz w:val="21"/>
      <w:szCs w:val="21"/>
    </w:rPr>
  </w:style>
  <w:style w:type="paragraph" w:customStyle="1" w:styleId="314">
    <w:name w:val="Заголовок №31"/>
    <w:basedOn w:val="aa"/>
    <w:link w:val="3fa"/>
    <w:rsid w:val="00554E67"/>
    <w:pPr>
      <w:shd w:val="clear" w:color="auto" w:fill="FFFFFF"/>
      <w:spacing w:after="180" w:line="240" w:lineRule="atLeast"/>
      <w:outlineLvl w:val="2"/>
    </w:pPr>
    <w:rPr>
      <w:rFonts w:ascii="Times New Roman" w:hAnsi="Times New Roman" w:cs="Times New Roman"/>
      <w:sz w:val="21"/>
      <w:szCs w:val="21"/>
    </w:rPr>
  </w:style>
  <w:style w:type="paragraph" w:customStyle="1" w:styleId="85">
    <w:name w:val="Основной текст (8)"/>
    <w:basedOn w:val="aa"/>
    <w:link w:val="84"/>
    <w:rsid w:val="00554E67"/>
    <w:pPr>
      <w:shd w:val="clear" w:color="auto" w:fill="FFFFFF"/>
      <w:spacing w:after="180" w:line="240" w:lineRule="atLeast"/>
    </w:pPr>
    <w:rPr>
      <w:rFonts w:ascii="Times New Roman" w:hAnsi="Times New Roman" w:cs="Times New Roman"/>
      <w:sz w:val="12"/>
      <w:szCs w:val="12"/>
    </w:rPr>
  </w:style>
  <w:style w:type="paragraph" w:customStyle="1" w:styleId="2ff8">
    <w:name w:val="Подпись к таблице (2)"/>
    <w:basedOn w:val="aa"/>
    <w:link w:val="2ff7"/>
    <w:rsid w:val="00554E67"/>
    <w:pPr>
      <w:shd w:val="clear" w:color="auto" w:fill="FFFFFF"/>
      <w:spacing w:after="0" w:line="240" w:lineRule="atLeast"/>
    </w:pPr>
    <w:rPr>
      <w:rFonts w:ascii="Times New Roman" w:hAnsi="Times New Roman" w:cs="Times New Roman"/>
      <w:sz w:val="21"/>
      <w:szCs w:val="21"/>
    </w:rPr>
  </w:style>
  <w:style w:type="paragraph" w:customStyle="1" w:styleId="323">
    <w:name w:val="Заголовок №3 (2)"/>
    <w:basedOn w:val="aa"/>
    <w:link w:val="322"/>
    <w:rsid w:val="00554E67"/>
    <w:pPr>
      <w:shd w:val="clear" w:color="auto" w:fill="FFFFFF"/>
      <w:spacing w:before="180" w:after="720" w:line="509" w:lineRule="exact"/>
      <w:ind w:firstLine="1580"/>
      <w:outlineLvl w:val="2"/>
    </w:pPr>
    <w:rPr>
      <w:rFonts w:ascii="Times New Roman" w:hAnsi="Times New Roman" w:cs="Times New Roman"/>
    </w:rPr>
  </w:style>
  <w:style w:type="paragraph" w:customStyle="1" w:styleId="95">
    <w:name w:val="Основной текст (9)"/>
    <w:basedOn w:val="aa"/>
    <w:link w:val="94"/>
    <w:rsid w:val="00554E67"/>
    <w:pPr>
      <w:shd w:val="clear" w:color="auto" w:fill="FFFFFF"/>
      <w:spacing w:after="0" w:line="461" w:lineRule="exact"/>
    </w:pPr>
    <w:rPr>
      <w:rFonts w:ascii="Times New Roman" w:hAnsi="Times New Roman" w:cs="Times New Roman"/>
      <w:sz w:val="19"/>
      <w:szCs w:val="19"/>
    </w:rPr>
  </w:style>
  <w:style w:type="paragraph" w:customStyle="1" w:styleId="1010">
    <w:name w:val="Основной текст (10)1"/>
    <w:basedOn w:val="aa"/>
    <w:link w:val="103"/>
    <w:rsid w:val="00554E67"/>
    <w:pPr>
      <w:shd w:val="clear" w:color="auto" w:fill="FFFFFF"/>
      <w:spacing w:after="0" w:line="240" w:lineRule="atLeast"/>
    </w:pPr>
    <w:rPr>
      <w:rFonts w:ascii="Times New Roman" w:hAnsi="Times New Roman" w:cs="Times New Roman"/>
      <w:sz w:val="19"/>
      <w:szCs w:val="19"/>
    </w:rPr>
  </w:style>
  <w:style w:type="paragraph" w:customStyle="1" w:styleId="421">
    <w:name w:val="Заголовок №4 (2)"/>
    <w:basedOn w:val="aa"/>
    <w:link w:val="420"/>
    <w:rsid w:val="00554E67"/>
    <w:pPr>
      <w:shd w:val="clear" w:color="auto" w:fill="FFFFFF"/>
      <w:spacing w:before="120" w:after="0" w:line="240" w:lineRule="atLeast"/>
      <w:outlineLvl w:val="3"/>
    </w:pPr>
    <w:rPr>
      <w:rFonts w:ascii="Times New Roman" w:hAnsi="Times New Roman" w:cs="Times New Roman"/>
      <w:sz w:val="21"/>
      <w:szCs w:val="21"/>
    </w:rPr>
  </w:style>
  <w:style w:type="paragraph" w:customStyle="1" w:styleId="1ffd">
    <w:name w:val="Подпись к таблице1"/>
    <w:basedOn w:val="aa"/>
    <w:link w:val="afffffffa"/>
    <w:rsid w:val="00554E67"/>
    <w:pPr>
      <w:shd w:val="clear" w:color="auto" w:fill="FFFFFF"/>
      <w:spacing w:after="0" w:line="240" w:lineRule="atLeast"/>
    </w:pPr>
    <w:rPr>
      <w:rFonts w:ascii="Times New Roman" w:hAnsi="Times New Roman" w:cs="Times New Roman"/>
      <w:sz w:val="21"/>
      <w:szCs w:val="21"/>
    </w:rPr>
  </w:style>
  <w:style w:type="paragraph" w:customStyle="1" w:styleId="1114">
    <w:name w:val="Основной текст (11)1"/>
    <w:basedOn w:val="aa"/>
    <w:link w:val="119"/>
    <w:rsid w:val="00554E67"/>
    <w:pPr>
      <w:shd w:val="clear" w:color="auto" w:fill="FFFFFF"/>
      <w:spacing w:after="0" w:line="283" w:lineRule="exact"/>
    </w:pPr>
    <w:rPr>
      <w:rFonts w:ascii="Times New Roman" w:hAnsi="Times New Roman" w:cs="Times New Roman"/>
      <w:sz w:val="23"/>
      <w:szCs w:val="23"/>
    </w:rPr>
  </w:style>
  <w:style w:type="paragraph" w:customStyle="1" w:styleId="331">
    <w:name w:val="Заголовок №3 (3)"/>
    <w:basedOn w:val="aa"/>
    <w:link w:val="330"/>
    <w:rsid w:val="00554E67"/>
    <w:pPr>
      <w:shd w:val="clear" w:color="auto" w:fill="FFFFFF"/>
      <w:spacing w:after="660" w:line="240" w:lineRule="atLeast"/>
      <w:outlineLvl w:val="2"/>
    </w:pPr>
    <w:rPr>
      <w:rFonts w:ascii="Times New Roman" w:hAnsi="Times New Roman" w:cs="Times New Roman"/>
      <w:sz w:val="19"/>
      <w:szCs w:val="19"/>
    </w:rPr>
  </w:style>
  <w:style w:type="character" w:customStyle="1" w:styleId="blk">
    <w:name w:val="blk"/>
    <w:basedOn w:val="ab"/>
    <w:rsid w:val="00554E67"/>
  </w:style>
  <w:style w:type="character" w:customStyle="1" w:styleId="u">
    <w:name w:val="u"/>
    <w:basedOn w:val="ab"/>
    <w:rsid w:val="00554E67"/>
  </w:style>
  <w:style w:type="paragraph" w:styleId="afffffffc">
    <w:name w:val="TOC Heading"/>
    <w:basedOn w:val="15"/>
    <w:next w:val="aa"/>
    <w:uiPriority w:val="39"/>
    <w:qFormat/>
    <w:rsid w:val="00554E67"/>
    <w:pPr>
      <w:keepLines/>
      <w:spacing w:before="480" w:after="0" w:line="276" w:lineRule="auto"/>
      <w:jc w:val="left"/>
      <w:outlineLvl w:val="9"/>
    </w:pPr>
    <w:rPr>
      <w:rFonts w:ascii="Cambria" w:hAnsi="Cambria"/>
      <w:color w:val="365F91"/>
      <w:kern w:val="0"/>
      <w:szCs w:val="28"/>
    </w:rPr>
  </w:style>
  <w:style w:type="numbering" w:customStyle="1" w:styleId="11b">
    <w:name w:val="Нет списка11"/>
    <w:next w:val="ad"/>
    <w:uiPriority w:val="99"/>
    <w:semiHidden/>
    <w:unhideWhenUsed/>
    <w:rsid w:val="00554E67"/>
  </w:style>
  <w:style w:type="numbering" w:customStyle="1" w:styleId="218">
    <w:name w:val="Нет списка21"/>
    <w:next w:val="ad"/>
    <w:uiPriority w:val="99"/>
    <w:semiHidden/>
    <w:rsid w:val="00554E67"/>
  </w:style>
  <w:style w:type="table" w:customStyle="1" w:styleId="172">
    <w:name w:val="Сетка таблицы17"/>
    <w:basedOn w:val="ac"/>
    <w:next w:val="aff9"/>
    <w:locked/>
    <w:rsid w:val="00554E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b">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uiPriority w:val="99"/>
    <w:rsid w:val="00554E67"/>
    <w:rPr>
      <w:rFonts w:ascii="Courier New" w:eastAsia="Times New Roman" w:hAnsi="Courier New" w:cs="Courier New"/>
    </w:rPr>
  </w:style>
  <w:style w:type="character" w:customStyle="1" w:styleId="2ffc">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554E67"/>
    <w:rPr>
      <w:sz w:val="24"/>
      <w:szCs w:val="24"/>
    </w:rPr>
  </w:style>
  <w:style w:type="paragraph" w:customStyle="1" w:styleId="1115">
    <w:name w:val="111"/>
    <w:basedOn w:val="aa"/>
    <w:rsid w:val="00554E67"/>
    <w:pPr>
      <w:spacing w:after="0" w:line="240" w:lineRule="auto"/>
    </w:pPr>
    <w:rPr>
      <w:rFonts w:ascii="Times New Roman CYR" w:eastAsia="Times New Roman" w:hAnsi="Times New Roman CYR" w:cs="Times New Roman"/>
      <w:sz w:val="20"/>
      <w:szCs w:val="20"/>
      <w:lang w:eastAsia="ru-RU"/>
    </w:rPr>
  </w:style>
  <w:style w:type="character" w:customStyle="1" w:styleId="yellow">
    <w:name w:val="yellow"/>
    <w:rsid w:val="00554E67"/>
  </w:style>
  <w:style w:type="character" w:customStyle="1" w:styleId="head1blue">
    <w:name w:val="head1blue"/>
    <w:rsid w:val="00554E67"/>
  </w:style>
  <w:style w:type="paragraph" w:customStyle="1" w:styleId="Style7">
    <w:name w:val="Style7"/>
    <w:basedOn w:val="aa"/>
    <w:uiPriority w:val="99"/>
    <w:rsid w:val="00554E67"/>
    <w:pPr>
      <w:widowControl w:val="0"/>
      <w:autoSpaceDE w:val="0"/>
      <w:autoSpaceDN w:val="0"/>
      <w:adjustRightInd w:val="0"/>
      <w:spacing w:after="0" w:line="233" w:lineRule="exact"/>
    </w:pPr>
    <w:rPr>
      <w:rFonts w:ascii="Times New Roman" w:eastAsia="Times New Roman" w:hAnsi="Times New Roman" w:cs="Times New Roman"/>
      <w:sz w:val="24"/>
      <w:szCs w:val="24"/>
      <w:lang w:eastAsia="ru-RU"/>
    </w:rPr>
  </w:style>
  <w:style w:type="character" w:customStyle="1" w:styleId="FontStyle21">
    <w:name w:val="Font Style21"/>
    <w:uiPriority w:val="99"/>
    <w:rsid w:val="00554E67"/>
    <w:rPr>
      <w:rFonts w:ascii="Times New Roman" w:hAnsi="Times New Roman" w:cs="Times New Roman"/>
      <w:b/>
      <w:bCs/>
      <w:sz w:val="20"/>
      <w:szCs w:val="20"/>
    </w:rPr>
  </w:style>
  <w:style w:type="character" w:customStyle="1" w:styleId="FontStyle22">
    <w:name w:val="Font Style22"/>
    <w:uiPriority w:val="99"/>
    <w:rsid w:val="00554E67"/>
    <w:rPr>
      <w:rFonts w:ascii="Times New Roman" w:hAnsi="Times New Roman" w:cs="Times New Roman"/>
      <w:sz w:val="20"/>
      <w:szCs w:val="20"/>
    </w:rPr>
  </w:style>
  <w:style w:type="paragraph" w:customStyle="1" w:styleId="Style8">
    <w:name w:val="Style8"/>
    <w:basedOn w:val="aa"/>
    <w:uiPriority w:val="99"/>
    <w:rsid w:val="00554E67"/>
    <w:pPr>
      <w:widowControl w:val="0"/>
      <w:autoSpaceDE w:val="0"/>
      <w:autoSpaceDN w:val="0"/>
      <w:adjustRightInd w:val="0"/>
      <w:spacing w:after="0" w:line="227" w:lineRule="exact"/>
    </w:pPr>
    <w:rPr>
      <w:rFonts w:ascii="Times New Roman" w:eastAsia="Times New Roman" w:hAnsi="Times New Roman" w:cs="Times New Roman"/>
      <w:sz w:val="24"/>
      <w:szCs w:val="24"/>
      <w:lang w:eastAsia="ru-RU"/>
    </w:rPr>
  </w:style>
  <w:style w:type="character" w:customStyle="1" w:styleId="FontStyle16">
    <w:name w:val="Font Style16"/>
    <w:uiPriority w:val="99"/>
    <w:rsid w:val="00554E67"/>
    <w:rPr>
      <w:rFonts w:ascii="Courier New" w:hAnsi="Courier New" w:cs="Courier New"/>
      <w:b/>
      <w:bCs/>
      <w:sz w:val="18"/>
      <w:szCs w:val="18"/>
    </w:rPr>
  </w:style>
  <w:style w:type="character" w:customStyle="1" w:styleId="FontStyle15">
    <w:name w:val="Font Style15"/>
    <w:rsid w:val="00554E67"/>
    <w:rPr>
      <w:rFonts w:ascii="Times New Roman" w:hAnsi="Times New Roman" w:cs="Times New Roman"/>
      <w:b/>
      <w:bCs/>
      <w:sz w:val="16"/>
      <w:szCs w:val="16"/>
    </w:rPr>
  </w:style>
  <w:style w:type="character" w:customStyle="1" w:styleId="apple-style-span">
    <w:name w:val="apple-style-span"/>
    <w:rsid w:val="00554E67"/>
  </w:style>
  <w:style w:type="paragraph" w:customStyle="1" w:styleId="Style9">
    <w:name w:val="Style9"/>
    <w:basedOn w:val="aa"/>
    <w:uiPriority w:val="99"/>
    <w:rsid w:val="00554E67"/>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ru-RU"/>
    </w:rPr>
  </w:style>
  <w:style w:type="paragraph" w:customStyle="1" w:styleId="Pa7">
    <w:name w:val="Pa7"/>
    <w:basedOn w:val="aa"/>
    <w:next w:val="aa"/>
    <w:uiPriority w:val="99"/>
    <w:rsid w:val="00554E67"/>
    <w:pPr>
      <w:autoSpaceDE w:val="0"/>
      <w:autoSpaceDN w:val="0"/>
      <w:adjustRightInd w:val="0"/>
      <w:spacing w:after="0" w:line="181" w:lineRule="atLeast"/>
    </w:pPr>
    <w:rPr>
      <w:rFonts w:ascii="Xerox Sans" w:eastAsia="Times New Roman" w:hAnsi="Xerox Sans" w:cs="Times New Roman"/>
      <w:sz w:val="24"/>
      <w:szCs w:val="24"/>
      <w:lang w:eastAsia="ru-RU"/>
    </w:rPr>
  </w:style>
  <w:style w:type="character" w:customStyle="1" w:styleId="A10">
    <w:name w:val="A10"/>
    <w:uiPriority w:val="99"/>
    <w:rsid w:val="00554E67"/>
    <w:rPr>
      <w:rFonts w:cs="Xerox Sans"/>
      <w:color w:val="000000"/>
      <w:sz w:val="14"/>
      <w:szCs w:val="14"/>
    </w:rPr>
  </w:style>
  <w:style w:type="paragraph" w:customStyle="1" w:styleId="2220">
    <w:name w:val="222"/>
    <w:basedOn w:val="aa"/>
    <w:uiPriority w:val="99"/>
    <w:rsid w:val="00554E67"/>
    <w:pPr>
      <w:spacing w:after="0" w:line="240" w:lineRule="auto"/>
      <w:ind w:left="851"/>
    </w:pPr>
    <w:rPr>
      <w:rFonts w:ascii="Times New Roman CYR" w:eastAsia="Times New Roman" w:hAnsi="Times New Roman CYR" w:cs="Times New Roman"/>
      <w:sz w:val="20"/>
      <w:szCs w:val="20"/>
      <w:lang w:eastAsia="ru-RU"/>
    </w:rPr>
  </w:style>
  <w:style w:type="paragraph" w:customStyle="1" w:styleId="msonormalcxspmiddle">
    <w:name w:val="msonormalcxspmiddle"/>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6">
    <w:name w:val="Font Style36"/>
    <w:uiPriority w:val="99"/>
    <w:rsid w:val="00554E67"/>
    <w:rPr>
      <w:rFonts w:ascii="Times New Roman" w:hAnsi="Times New Roman" w:cs="Times New Roman" w:hint="default"/>
      <w:b/>
      <w:bCs/>
      <w:sz w:val="14"/>
      <w:szCs w:val="14"/>
    </w:rPr>
  </w:style>
  <w:style w:type="paragraph" w:styleId="1fff">
    <w:name w:val="index 1"/>
    <w:basedOn w:val="aa"/>
    <w:rsid w:val="00554E67"/>
    <w:pPr>
      <w:spacing w:after="0" w:line="240" w:lineRule="auto"/>
      <w:ind w:left="200" w:hanging="200"/>
    </w:pPr>
    <w:rPr>
      <w:rFonts w:ascii="Times New Roman" w:eastAsia="Times New Roman" w:hAnsi="Times New Roman" w:cs="Times New Roman"/>
      <w:sz w:val="20"/>
      <w:szCs w:val="20"/>
      <w:lang w:eastAsia="ru-RU"/>
    </w:rPr>
  </w:style>
  <w:style w:type="character" w:customStyle="1" w:styleId="1fff0">
    <w:name w:val="Название Знак1"/>
    <w:uiPriority w:val="10"/>
    <w:rsid w:val="00554E67"/>
    <w:rPr>
      <w:rFonts w:ascii="Cambria" w:eastAsia="Times New Roman" w:hAnsi="Cambria" w:cs="Times New Roman"/>
      <w:b/>
      <w:bCs/>
      <w:color w:val="000000"/>
      <w:kern w:val="28"/>
      <w:sz w:val="32"/>
      <w:szCs w:val="32"/>
    </w:rPr>
  </w:style>
  <w:style w:type="character" w:customStyle="1" w:styleId="1fff1">
    <w:name w:val="Красная строка Знак1"/>
    <w:uiPriority w:val="99"/>
    <w:rsid w:val="00554E67"/>
    <w:rPr>
      <w:rFonts w:ascii="Times New Roman" w:eastAsia="Times New Roman" w:hAnsi="Times New Roman" w:cs="Times New Roman"/>
      <w:color w:val="000000"/>
      <w:sz w:val="24"/>
      <w:szCs w:val="24"/>
    </w:rPr>
  </w:style>
  <w:style w:type="character" w:customStyle="1" w:styleId="219">
    <w:name w:val="Красная строка 2 Знак1"/>
    <w:uiPriority w:val="99"/>
    <w:rsid w:val="00554E67"/>
    <w:rPr>
      <w:rFonts w:ascii="Times New Roman" w:eastAsia="Times New Roman" w:hAnsi="Times New Roman" w:cs="Times New Roman"/>
      <w:sz w:val="24"/>
      <w:szCs w:val="24"/>
    </w:rPr>
  </w:style>
  <w:style w:type="character" w:customStyle="1" w:styleId="1fff2">
    <w:name w:val="Заголовок записки Знак1"/>
    <w:uiPriority w:val="99"/>
    <w:rsid w:val="00554E67"/>
    <w:rPr>
      <w:color w:val="000000"/>
      <w:sz w:val="24"/>
      <w:szCs w:val="24"/>
    </w:rPr>
  </w:style>
  <w:style w:type="character" w:customStyle="1" w:styleId="21a">
    <w:name w:val="Основной текст 2 Знак1"/>
    <w:uiPriority w:val="99"/>
    <w:rsid w:val="00554E67"/>
    <w:rPr>
      <w:color w:val="000000"/>
      <w:sz w:val="24"/>
      <w:szCs w:val="24"/>
    </w:rPr>
  </w:style>
  <w:style w:type="character" w:customStyle="1" w:styleId="1fff3">
    <w:name w:val="Схема документа Знак1"/>
    <w:uiPriority w:val="99"/>
    <w:rsid w:val="00554E67"/>
    <w:rPr>
      <w:rFonts w:ascii="Tahoma" w:hAnsi="Tahoma" w:cs="Tahoma"/>
      <w:color w:val="000000"/>
      <w:sz w:val="16"/>
      <w:szCs w:val="16"/>
    </w:rPr>
  </w:style>
  <w:style w:type="paragraph" w:customStyle="1" w:styleId="msolistparagraph0">
    <w:name w:val="msolistparagraph"/>
    <w:basedOn w:val="aa"/>
    <w:uiPriority w:val="99"/>
    <w:rsid w:val="00554E67"/>
    <w:pPr>
      <w:spacing w:after="200" w:line="276" w:lineRule="auto"/>
      <w:ind w:left="720"/>
    </w:pPr>
    <w:rPr>
      <w:rFonts w:ascii="Calibri" w:eastAsia="Times New Roman" w:hAnsi="Calibri" w:cs="Times New Roman"/>
      <w:lang w:eastAsia="ru-RU"/>
    </w:rPr>
  </w:style>
  <w:style w:type="paragraph" w:customStyle="1" w:styleId="11c">
    <w:name w:val="Обычный + 11 пт"/>
    <w:aliases w:val="полужирный,Серый 100%"/>
    <w:basedOn w:val="aa"/>
    <w:rsid w:val="00554E67"/>
    <w:pPr>
      <w:spacing w:after="0" w:line="240" w:lineRule="auto"/>
      <w:jc w:val="center"/>
    </w:pPr>
    <w:rPr>
      <w:rFonts w:ascii="Times New Roman" w:eastAsia="Times New Roman" w:hAnsi="Times New Roman" w:cs="Times New Roman"/>
      <w:b/>
      <w:bCs/>
      <w:color w:val="333333"/>
      <w:lang w:eastAsia="ru-RU"/>
    </w:rPr>
  </w:style>
  <w:style w:type="paragraph" w:customStyle="1" w:styleId="21b">
    <w:name w:val="Основной текст с отступом 21"/>
    <w:basedOn w:val="aa"/>
    <w:rsid w:val="00554E67"/>
    <w:pPr>
      <w:overflowPunct w:val="0"/>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ConsNonformat">
    <w:name w:val="ConsNonformat"/>
    <w:basedOn w:val="aa"/>
    <w:rsid w:val="00554E67"/>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Style1">
    <w:name w:val="Style1"/>
    <w:basedOn w:val="aa"/>
    <w:rsid w:val="00554E67"/>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a"/>
    <w:rsid w:val="00554E67"/>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a"/>
    <w:rsid w:val="00554E67"/>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a"/>
    <w:rsid w:val="00554E67"/>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d">
    <w:name w:val="заголовок 11"/>
    <w:basedOn w:val="aa"/>
    <w:rsid w:val="00554E67"/>
    <w:pPr>
      <w:keepNext/>
      <w:spacing w:after="0" w:line="240" w:lineRule="auto"/>
      <w:jc w:val="center"/>
    </w:pPr>
    <w:rPr>
      <w:rFonts w:ascii="Times New Roman" w:eastAsia="Times New Roman" w:hAnsi="Times New Roman" w:cs="Times New Roman"/>
      <w:sz w:val="24"/>
      <w:szCs w:val="24"/>
      <w:lang w:eastAsia="ru-RU"/>
    </w:rPr>
  </w:style>
  <w:style w:type="paragraph" w:customStyle="1" w:styleId="bulletin">
    <w:name w:val="bulletin"/>
    <w:basedOn w:val="aa"/>
    <w:rsid w:val="00554E67"/>
    <w:pPr>
      <w:snapToGrid w:val="0"/>
      <w:spacing w:after="0" w:line="240" w:lineRule="auto"/>
    </w:pPr>
    <w:rPr>
      <w:rFonts w:ascii="Calibri" w:eastAsia="Times New Roman" w:hAnsi="Calibri" w:cs="Times New Roman"/>
      <w:b/>
      <w:bCs/>
      <w:i/>
      <w:iCs/>
      <w:lang w:eastAsia="ru-RU"/>
    </w:rPr>
  </w:style>
  <w:style w:type="paragraph" w:customStyle="1" w:styleId="ListBul2">
    <w:name w:val="ListBul2"/>
    <w:basedOn w:val="aa"/>
    <w:rsid w:val="00554E67"/>
    <w:pPr>
      <w:spacing w:after="120" w:line="240" w:lineRule="auto"/>
      <w:ind w:left="360" w:hanging="360"/>
    </w:pPr>
    <w:rPr>
      <w:rFonts w:ascii="Arial" w:eastAsia="Times New Roman" w:hAnsi="Arial" w:cs="Arial"/>
      <w:sz w:val="20"/>
      <w:szCs w:val="20"/>
      <w:lang w:eastAsia="ru-RU"/>
    </w:rPr>
  </w:style>
  <w:style w:type="paragraph" w:customStyle="1" w:styleId="1101">
    <w:name w:val="1Æ10"/>
    <w:basedOn w:val="aa"/>
    <w:rsid w:val="00554E67"/>
    <w:pPr>
      <w:spacing w:after="0" w:line="240" w:lineRule="auto"/>
    </w:pPr>
    <w:rPr>
      <w:rFonts w:ascii="Times New Roman CYR" w:eastAsia="Times New Roman" w:hAnsi="Times New Roman CYR" w:cs="Times New Roman CYR"/>
      <w:b/>
      <w:bCs/>
      <w:sz w:val="20"/>
      <w:szCs w:val="20"/>
      <w:lang w:eastAsia="ru-RU"/>
    </w:rPr>
  </w:style>
  <w:style w:type="paragraph" w:customStyle="1" w:styleId="2ffd">
    <w:name w:val="ШТ Назв.2"/>
    <w:basedOn w:val="aa"/>
    <w:rsid w:val="00554E67"/>
    <w:pPr>
      <w:spacing w:before="60" w:after="0" w:line="240" w:lineRule="auto"/>
      <w:jc w:val="center"/>
    </w:pPr>
    <w:rPr>
      <w:rFonts w:ascii="Times New Roman" w:eastAsia="Times New Roman" w:hAnsi="Times New Roman" w:cs="Times New Roman"/>
      <w:b/>
      <w:bCs/>
      <w:sz w:val="24"/>
      <w:szCs w:val="24"/>
      <w:lang w:eastAsia="ru-RU"/>
    </w:rPr>
  </w:style>
  <w:style w:type="paragraph" w:customStyle="1" w:styleId="style4">
    <w:name w:val="style4"/>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2">
    <w:name w:val="desc2"/>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2">
    <w:name w:val="Style12"/>
    <w:basedOn w:val="aa"/>
    <w:rsid w:val="00554E67"/>
    <w:pPr>
      <w:autoSpaceDE w:val="0"/>
      <w:autoSpaceDN w:val="0"/>
      <w:spacing w:after="0" w:line="490" w:lineRule="exact"/>
      <w:ind w:firstLine="547"/>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anheaderlot21">
    <w:name w:val="span_header_lot_21"/>
    <w:rsid w:val="00554E67"/>
    <w:rPr>
      <w:b/>
      <w:bCs/>
    </w:rPr>
  </w:style>
  <w:style w:type="character" w:customStyle="1" w:styleId="afffffffd">
    <w:name w:val="Основной шрифт"/>
    <w:uiPriority w:val="99"/>
    <w:rsid w:val="00554E67"/>
  </w:style>
  <w:style w:type="character" w:customStyle="1" w:styleId="2ffe">
    <w:name w:val="Знак2 Знак Знак"/>
    <w:rsid w:val="00554E67"/>
  </w:style>
  <w:style w:type="character" w:customStyle="1" w:styleId="BodyTextIndentChar1">
    <w:name w:val="Body Text Indent Char1"/>
    <w:rsid w:val="00554E67"/>
    <w:rPr>
      <w:rFonts w:ascii="Times New Roman" w:hAnsi="Times New Roman" w:cs="Times New Roman" w:hint="default"/>
    </w:rPr>
  </w:style>
  <w:style w:type="character" w:customStyle="1" w:styleId="text0">
    <w:name w:val="text"/>
    <w:rsid w:val="00554E67"/>
  </w:style>
  <w:style w:type="character" w:customStyle="1" w:styleId="HeaderChar">
    <w:name w:val="Header Char"/>
    <w:aliases w:val="Знак Знак Char"/>
    <w:rsid w:val="00554E67"/>
  </w:style>
  <w:style w:type="character" w:customStyle="1" w:styleId="Heading1Char">
    <w:name w:val="Heading 1 Char"/>
    <w:rsid w:val="00554E67"/>
    <w:rPr>
      <w:b/>
      <w:bCs/>
    </w:rPr>
  </w:style>
  <w:style w:type="character" w:customStyle="1" w:styleId="Heading2Char">
    <w:name w:val="Heading 2 Char"/>
    <w:rsid w:val="00554E67"/>
    <w:rPr>
      <w:b/>
      <w:bCs/>
    </w:rPr>
  </w:style>
  <w:style w:type="character" w:customStyle="1" w:styleId="ter">
    <w:name w:val="ter"/>
    <w:rsid w:val="00554E67"/>
  </w:style>
  <w:style w:type="character" w:customStyle="1" w:styleId="nobr">
    <w:name w:val="nobr"/>
    <w:rsid w:val="00554E67"/>
  </w:style>
  <w:style w:type="character" w:customStyle="1" w:styleId="FontStyle26">
    <w:name w:val="Font Style26"/>
    <w:rsid w:val="00554E67"/>
    <w:rPr>
      <w:rFonts w:ascii="Times New Roman" w:hAnsi="Times New Roman" w:cs="Times New Roman" w:hint="default"/>
    </w:rPr>
  </w:style>
  <w:style w:type="paragraph" w:customStyle="1" w:styleId="msonormalbullet2gifbullet2gif">
    <w:name w:val="msonormalbullet2gifbullet2.gif"/>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3gif">
    <w:name w:val="msonormalbullet2gifbullet3.gif"/>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a"/>
    <w:rsid w:val="00554E6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32">
    <w:name w:val="Font Style32"/>
    <w:uiPriority w:val="99"/>
    <w:rsid w:val="00554E67"/>
    <w:rPr>
      <w:rFonts w:ascii="Arial Narrow" w:hAnsi="Arial Narrow" w:cs="Arial Narrow"/>
      <w:sz w:val="18"/>
      <w:szCs w:val="18"/>
    </w:rPr>
  </w:style>
  <w:style w:type="character" w:customStyle="1" w:styleId="TitleChar">
    <w:name w:val="Title Char"/>
    <w:uiPriority w:val="99"/>
    <w:locked/>
    <w:rsid w:val="00554E67"/>
    <w:rPr>
      <w:rFonts w:ascii="Times New Roman" w:hAnsi="Times New Roman" w:cs="Times New Roman"/>
      <w:sz w:val="20"/>
      <w:szCs w:val="20"/>
      <w:lang w:eastAsia="ru-RU"/>
    </w:rPr>
  </w:style>
  <w:style w:type="character" w:customStyle="1" w:styleId="product-facts-copy">
    <w:name w:val="product-facts-copy"/>
    <w:rsid w:val="00554E67"/>
    <w:rPr>
      <w:rFonts w:cs="Times New Roman"/>
    </w:rPr>
  </w:style>
  <w:style w:type="character" w:customStyle="1" w:styleId="texte">
    <w:name w:val="texte"/>
    <w:rsid w:val="00554E67"/>
    <w:rPr>
      <w:rFonts w:cs="Times New Roman"/>
    </w:rPr>
  </w:style>
  <w:style w:type="character" w:customStyle="1" w:styleId="pat">
    <w:name w:val="pat"/>
    <w:rsid w:val="00554E67"/>
    <w:rPr>
      <w:rFonts w:cs="Times New Roman"/>
    </w:rPr>
  </w:style>
  <w:style w:type="paragraph" w:customStyle="1" w:styleId="Pa116">
    <w:name w:val="Pa11+6"/>
    <w:basedOn w:val="aa"/>
    <w:next w:val="aa"/>
    <w:rsid w:val="00554E67"/>
    <w:pPr>
      <w:autoSpaceDE w:val="0"/>
      <w:autoSpaceDN w:val="0"/>
      <w:adjustRightInd w:val="0"/>
      <w:spacing w:before="300" w:after="0" w:line="201" w:lineRule="atLeast"/>
    </w:pPr>
    <w:rPr>
      <w:rFonts w:ascii="GaramondC" w:eastAsia="Times New Roman" w:hAnsi="GaramondC" w:cs="Times New Roman"/>
      <w:sz w:val="24"/>
      <w:szCs w:val="24"/>
    </w:rPr>
  </w:style>
  <w:style w:type="paragraph" w:customStyle="1" w:styleId="font5">
    <w:name w:val="font5"/>
    <w:basedOn w:val="aa"/>
    <w:rsid w:val="00554E6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0">
    <w:name w:val="xl60"/>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
    <w:name w:val="xl62"/>
    <w:basedOn w:val="aa"/>
    <w:rsid w:val="00554E6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a"/>
    <w:rsid w:val="00554E6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4">
    <w:name w:val="xl64"/>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a"/>
    <w:rsid w:val="00554E6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Char2">
    <w:name w:val="Char Char2"/>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b-offerspricevalue">
    <w:name w:val="b-offers__price__value"/>
    <w:rsid w:val="00554E67"/>
  </w:style>
  <w:style w:type="paragraph" w:customStyle="1" w:styleId="afffffffe">
    <w:name w:val="a"/>
    <w:basedOn w:val="aa"/>
    <w:rsid w:val="00554E67"/>
    <w:pPr>
      <w:spacing w:after="0" w:line="240" w:lineRule="auto"/>
      <w:ind w:left="720"/>
    </w:pPr>
    <w:rPr>
      <w:rFonts w:ascii="Times New Roman" w:eastAsia="Calibri" w:hAnsi="Times New Roman" w:cs="Times New Roman"/>
      <w:sz w:val="20"/>
      <w:szCs w:val="20"/>
      <w:lang w:eastAsia="ru-RU"/>
    </w:rPr>
  </w:style>
  <w:style w:type="paragraph" w:customStyle="1" w:styleId="Style40">
    <w:name w:val="Style4"/>
    <w:basedOn w:val="aa"/>
    <w:uiPriority w:val="99"/>
    <w:rsid w:val="00554E67"/>
    <w:pPr>
      <w:widowControl w:val="0"/>
      <w:autoSpaceDE w:val="0"/>
      <w:autoSpaceDN w:val="0"/>
      <w:adjustRightInd w:val="0"/>
      <w:spacing w:after="0" w:line="259" w:lineRule="exact"/>
    </w:pPr>
    <w:rPr>
      <w:rFonts w:ascii="Cambria" w:eastAsia="Times New Roman" w:hAnsi="Cambria" w:cs="Times New Roman"/>
      <w:sz w:val="24"/>
      <w:szCs w:val="24"/>
      <w:lang w:eastAsia="ru-RU"/>
    </w:rPr>
  </w:style>
  <w:style w:type="character" w:customStyle="1" w:styleId="FontStyle31">
    <w:name w:val="Font Style31"/>
    <w:uiPriority w:val="99"/>
    <w:rsid w:val="00554E67"/>
    <w:rPr>
      <w:rFonts w:ascii="Times New Roman" w:hAnsi="Times New Roman" w:cs="Times New Roman"/>
      <w:sz w:val="20"/>
      <w:szCs w:val="20"/>
    </w:rPr>
  </w:style>
  <w:style w:type="character" w:customStyle="1" w:styleId="FontStyle29">
    <w:name w:val="Font Style29"/>
    <w:uiPriority w:val="99"/>
    <w:rsid w:val="00554E67"/>
    <w:rPr>
      <w:rFonts w:ascii="Times New Roman" w:hAnsi="Times New Roman" w:cs="Times New Roman"/>
      <w:i/>
      <w:iCs/>
      <w:sz w:val="20"/>
      <w:szCs w:val="20"/>
    </w:rPr>
  </w:style>
  <w:style w:type="character" w:customStyle="1" w:styleId="FontStyle30">
    <w:name w:val="Font Style30"/>
    <w:uiPriority w:val="99"/>
    <w:rsid w:val="00554E67"/>
    <w:rPr>
      <w:rFonts w:ascii="Times New Roman" w:hAnsi="Times New Roman" w:cs="Times New Roman"/>
      <w:b/>
      <w:bCs/>
      <w:sz w:val="20"/>
      <w:szCs w:val="20"/>
    </w:rPr>
  </w:style>
  <w:style w:type="character" w:customStyle="1" w:styleId="1fff4">
    <w:name w:val="Основной текст с отступом Знак1"/>
    <w:aliases w:val="Основной текст без отступа Знак,текст Знак"/>
    <w:uiPriority w:val="99"/>
    <w:rsid w:val="00554E67"/>
    <w:rPr>
      <w:sz w:val="24"/>
      <w:szCs w:val="24"/>
    </w:rPr>
  </w:style>
  <w:style w:type="character" w:customStyle="1" w:styleId="315">
    <w:name w:val="Основной текст 3 Знак1"/>
    <w:uiPriority w:val="99"/>
    <w:semiHidden/>
    <w:rsid w:val="00554E67"/>
    <w:rPr>
      <w:sz w:val="16"/>
      <w:szCs w:val="16"/>
    </w:rPr>
  </w:style>
  <w:style w:type="character" w:customStyle="1" w:styleId="middletext">
    <w:name w:val="middletext"/>
    <w:rsid w:val="00554E67"/>
  </w:style>
  <w:style w:type="character" w:customStyle="1" w:styleId="fn">
    <w:name w:val="fn"/>
    <w:rsid w:val="00554E67"/>
  </w:style>
  <w:style w:type="character" w:customStyle="1" w:styleId="1fff5">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uiPriority w:val="99"/>
    <w:rsid w:val="00554E67"/>
    <w:rPr>
      <w:rFonts w:ascii="Consolas" w:hAnsi="Consolas"/>
      <w:sz w:val="21"/>
      <w:szCs w:val="21"/>
    </w:rPr>
  </w:style>
  <w:style w:type="character" w:customStyle="1" w:styleId="1fff6">
    <w:name w:val="Текст выноски Знак1"/>
    <w:uiPriority w:val="99"/>
    <w:rsid w:val="00554E67"/>
    <w:rPr>
      <w:rFonts w:ascii="Tahoma" w:hAnsi="Tahoma" w:cs="Tahoma"/>
      <w:sz w:val="16"/>
      <w:szCs w:val="16"/>
    </w:rPr>
  </w:style>
  <w:style w:type="paragraph" w:customStyle="1" w:styleId="font6">
    <w:name w:val="font6"/>
    <w:basedOn w:val="aa"/>
    <w:rsid w:val="00554E6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font7">
    <w:name w:val="font7"/>
    <w:basedOn w:val="aa"/>
    <w:rsid w:val="00554E67"/>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8">
    <w:name w:val="font8"/>
    <w:basedOn w:val="aa"/>
    <w:uiPriority w:val="99"/>
    <w:rsid w:val="00554E67"/>
    <w:pPr>
      <w:spacing w:before="100" w:beforeAutospacing="1" w:after="100" w:afterAutospacing="1" w:line="240" w:lineRule="auto"/>
    </w:pPr>
    <w:rPr>
      <w:rFonts w:ascii="Cambria" w:eastAsia="Times New Roman" w:hAnsi="Cambria" w:cs="Times New Roman"/>
      <w:color w:val="000000"/>
      <w:sz w:val="16"/>
      <w:szCs w:val="16"/>
      <w:lang w:eastAsia="ru-RU"/>
    </w:rPr>
  </w:style>
  <w:style w:type="paragraph" w:customStyle="1" w:styleId="xl68">
    <w:name w:val="xl68"/>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a"/>
    <w:rsid w:val="00554E6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a"/>
    <w:rsid w:val="00554E6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a"/>
    <w:rsid w:val="00554E6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a"/>
    <w:rsid w:val="00554E6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4">
    <w:name w:val="xl74"/>
    <w:basedOn w:val="aa"/>
    <w:rsid w:val="00554E67"/>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a"/>
    <w:rsid w:val="00554E67"/>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a"/>
    <w:rsid w:val="00554E67"/>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a"/>
    <w:rsid w:val="00554E6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a"/>
    <w:rsid w:val="00554E6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a"/>
    <w:rsid w:val="00554E6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a"/>
    <w:rsid w:val="00554E67"/>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a"/>
    <w:rsid w:val="00554E67"/>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a"/>
    <w:rsid w:val="00554E67"/>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a"/>
    <w:rsid w:val="00554E67"/>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a"/>
    <w:rsid w:val="00554E67"/>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a"/>
    <w:rsid w:val="00554E6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a"/>
    <w:rsid w:val="00554E6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7">
    <w:name w:val="xl87"/>
    <w:basedOn w:val="aa"/>
    <w:rsid w:val="00554E6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a"/>
    <w:rsid w:val="00554E6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9">
    <w:name w:val="xl89"/>
    <w:basedOn w:val="aa"/>
    <w:rsid w:val="00554E6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0">
    <w:name w:val="xl90"/>
    <w:basedOn w:val="aa"/>
    <w:rsid w:val="00554E6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a"/>
    <w:rsid w:val="00554E67"/>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a"/>
    <w:rsid w:val="00554E67"/>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a"/>
    <w:rsid w:val="00554E67"/>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94">
    <w:name w:val="xl94"/>
    <w:basedOn w:val="aa"/>
    <w:rsid w:val="00554E6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5">
    <w:name w:val="xl95"/>
    <w:basedOn w:val="aa"/>
    <w:rsid w:val="00554E6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a"/>
    <w:rsid w:val="00554E6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8">
    <w:name w:val="xl98"/>
    <w:basedOn w:val="aa"/>
    <w:rsid w:val="00554E67"/>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9">
    <w:name w:val="xl99"/>
    <w:basedOn w:val="aa"/>
    <w:rsid w:val="00554E67"/>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0">
    <w:name w:val="xl100"/>
    <w:basedOn w:val="aa"/>
    <w:rsid w:val="00554E6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a"/>
    <w:rsid w:val="00554E6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a"/>
    <w:rsid w:val="00554E6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a"/>
    <w:rsid w:val="00554E6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6">
    <w:name w:val="xl106"/>
    <w:basedOn w:val="aa"/>
    <w:rsid w:val="00554E6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a"/>
    <w:rsid w:val="00554E6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8">
    <w:name w:val="xl108"/>
    <w:basedOn w:val="aa"/>
    <w:rsid w:val="00554E6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a"/>
    <w:rsid w:val="00554E6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a"/>
    <w:rsid w:val="00554E6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a"/>
    <w:rsid w:val="00554E6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2">
    <w:name w:val="xl112"/>
    <w:basedOn w:val="aa"/>
    <w:rsid w:val="00554E6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3">
    <w:name w:val="xl113"/>
    <w:basedOn w:val="aa"/>
    <w:rsid w:val="00554E6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4">
    <w:name w:val="xl114"/>
    <w:basedOn w:val="aa"/>
    <w:rsid w:val="00554E6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a"/>
    <w:rsid w:val="00554E6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a"/>
    <w:rsid w:val="00554E6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a"/>
    <w:rsid w:val="00554E67"/>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8">
    <w:name w:val="xl118"/>
    <w:basedOn w:val="aa"/>
    <w:rsid w:val="00554E67"/>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9">
    <w:name w:val="xl119"/>
    <w:basedOn w:val="aa"/>
    <w:rsid w:val="00554E67"/>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0">
    <w:name w:val="xl120"/>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Style6">
    <w:name w:val="Style6"/>
    <w:basedOn w:val="aa"/>
    <w:rsid w:val="00554E6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price1">
    <w:name w:val="price1"/>
    <w:rsid w:val="00554E67"/>
    <w:rPr>
      <w:color w:val="DD4101"/>
      <w:sz w:val="18"/>
      <w:szCs w:val="18"/>
    </w:rPr>
  </w:style>
  <w:style w:type="character" w:customStyle="1" w:styleId="menu2">
    <w:name w:val="menu2"/>
    <w:rsid w:val="00554E67"/>
  </w:style>
  <w:style w:type="paragraph" w:customStyle="1" w:styleId="1fff7">
    <w:name w:val="Знак1 Знак Знак Знак"/>
    <w:basedOn w:val="aa"/>
    <w:uiPriority w:val="99"/>
    <w:rsid w:val="00554E6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R5">
    <w:name w:val="FR5"/>
    <w:rsid w:val="00554E67"/>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25">
    <w:name w:val="xl25"/>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b/>
      <w:bCs/>
      <w:sz w:val="24"/>
      <w:szCs w:val="24"/>
      <w:lang w:eastAsia="ru-RU"/>
    </w:rPr>
  </w:style>
  <w:style w:type="paragraph" w:customStyle="1" w:styleId="xl27">
    <w:name w:val="xl27"/>
    <w:basedOn w:val="aa"/>
    <w:rsid w:val="00554E67"/>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8">
    <w:name w:val="xl28"/>
    <w:basedOn w:val="aa"/>
    <w:uiPriority w:val="99"/>
    <w:rsid w:val="00554E67"/>
    <w:pPr>
      <w:pBdr>
        <w:top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9">
    <w:name w:val="xl29"/>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sz w:val="24"/>
      <w:szCs w:val="24"/>
      <w:lang w:eastAsia="ru-RU"/>
    </w:rPr>
  </w:style>
  <w:style w:type="paragraph" w:customStyle="1" w:styleId="xl30">
    <w:name w:val="xl30"/>
    <w:basedOn w:val="aa"/>
    <w:uiPriority w:val="99"/>
    <w:rsid w:val="00554E6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1">
    <w:name w:val="xl31"/>
    <w:basedOn w:val="aa"/>
    <w:uiPriority w:val="99"/>
    <w:rsid w:val="00554E67"/>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2">
    <w:name w:val="xl32"/>
    <w:basedOn w:val="aa"/>
    <w:uiPriority w:val="99"/>
    <w:rsid w:val="00554E6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3">
    <w:name w:val="xl33"/>
    <w:basedOn w:val="aa"/>
    <w:uiPriority w:val="99"/>
    <w:rsid w:val="00554E67"/>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34">
    <w:name w:val="xl34"/>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35">
    <w:name w:val="xl35"/>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Times New Roman"/>
      <w:b/>
      <w:bCs/>
      <w:sz w:val="24"/>
      <w:szCs w:val="24"/>
      <w:lang w:eastAsia="ru-RU"/>
    </w:rPr>
  </w:style>
  <w:style w:type="paragraph" w:customStyle="1" w:styleId="xl36">
    <w:name w:val="xl36"/>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character" w:customStyle="1" w:styleId="affffffff">
    <w:name w:val="Гипертекстовая ссылка"/>
    <w:rsid w:val="00554E67"/>
    <w:rPr>
      <w:color w:val="008000"/>
      <w:u w:val="single"/>
    </w:rPr>
  </w:style>
  <w:style w:type="paragraph" w:customStyle="1" w:styleId="affffffff0">
    <w:name w:val="Заголовок статьи"/>
    <w:basedOn w:val="aa"/>
    <w:next w:val="aa"/>
    <w:rsid w:val="00554E67"/>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BodyTextIndent21">
    <w:name w:val="Body Text Indent 21"/>
    <w:basedOn w:val="aa"/>
    <w:uiPriority w:val="99"/>
    <w:rsid w:val="00554E67"/>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ru-RU"/>
    </w:rPr>
  </w:style>
  <w:style w:type="paragraph" w:customStyle="1" w:styleId="BlockText1">
    <w:name w:val="Block Text1"/>
    <w:basedOn w:val="aa"/>
    <w:rsid w:val="00554E67"/>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cs="Times New Roman"/>
      <w:sz w:val="24"/>
      <w:szCs w:val="20"/>
      <w:lang w:eastAsia="ru-RU"/>
    </w:rPr>
  </w:style>
  <w:style w:type="paragraph" w:customStyle="1" w:styleId="Normal2">
    <w:name w:val="Normal2"/>
    <w:rsid w:val="00554E67"/>
    <w:pPr>
      <w:spacing w:after="0" w:line="240" w:lineRule="auto"/>
    </w:pPr>
    <w:rPr>
      <w:rFonts w:ascii="Times New Roman" w:eastAsia="Times New Roman" w:hAnsi="Times New Roman" w:cs="Times New Roman"/>
      <w:sz w:val="24"/>
      <w:szCs w:val="20"/>
      <w:lang w:eastAsia="ru-RU"/>
    </w:rPr>
  </w:style>
  <w:style w:type="paragraph" w:customStyle="1" w:styleId="a7">
    <w:name w:val="обыч"/>
    <w:basedOn w:val="32"/>
    <w:rsid w:val="00554E67"/>
    <w:pPr>
      <w:numPr>
        <w:ilvl w:val="1"/>
        <w:numId w:val="14"/>
      </w:numPr>
      <w:tabs>
        <w:tab w:val="clear" w:pos="851"/>
      </w:tabs>
      <w:spacing w:before="0" w:after="0"/>
      <w:ind w:left="0" w:firstLine="0"/>
      <w:jc w:val="both"/>
    </w:pPr>
    <w:rPr>
      <w:rFonts w:ascii="Times New Roman" w:hAnsi="Times New Roman"/>
      <w:b w:val="0"/>
      <w:i/>
      <w:iCs/>
      <w:color w:val="auto"/>
      <w:sz w:val="20"/>
      <w:szCs w:val="28"/>
    </w:rPr>
  </w:style>
  <w:style w:type="paragraph" w:customStyle="1" w:styleId="Normal">
    <w:name w:val="Normal Знак Знак"/>
    <w:rsid w:val="00554E67"/>
    <w:pPr>
      <w:widowControl w:val="0"/>
      <w:numPr>
        <w:numId w:val="14"/>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554E67"/>
    <w:pPr>
      <w:widowControl w:val="0"/>
      <w:numPr>
        <w:ilvl w:val="2"/>
        <w:numId w:val="14"/>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a"/>
    <w:rsid w:val="00554E67"/>
    <w:pPr>
      <w:numPr>
        <w:ilvl w:val="3"/>
        <w:numId w:val="14"/>
      </w:numPr>
      <w:tabs>
        <w:tab w:val="clear" w:pos="1418"/>
      </w:tabs>
      <w:spacing w:before="100" w:beforeAutospacing="1" w:after="100" w:afterAutospacing="1" w:line="240" w:lineRule="auto"/>
      <w:ind w:left="0" w:firstLine="0"/>
    </w:pPr>
    <w:rPr>
      <w:rFonts w:ascii="Tahoma" w:eastAsia="Times New Roman" w:hAnsi="Tahoma" w:cs="Times New Roman"/>
      <w:sz w:val="20"/>
      <w:szCs w:val="20"/>
      <w:lang w:val="en-US"/>
    </w:rPr>
  </w:style>
  <w:style w:type="paragraph" w:customStyle="1" w:styleId="CharChar1CharChar1CharChar1">
    <w:name w:val="Char Char Знак Знак1 Char Char1 Знак Знак Char Char1"/>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Title">
    <w:name w:val="ConsTitle"/>
    <w:uiPriority w:val="99"/>
    <w:rsid w:val="00554E67"/>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fff1">
    <w:name w:val="ОсновнойЗаголовок"/>
    <w:basedOn w:val="aa"/>
    <w:next w:val="aa"/>
    <w:rsid w:val="00554E67"/>
    <w:pPr>
      <w:tabs>
        <w:tab w:val="num" w:pos="360"/>
      </w:tabs>
      <w:spacing w:after="0" w:line="360" w:lineRule="auto"/>
      <w:ind w:left="360" w:hanging="360"/>
      <w:jc w:val="center"/>
    </w:pPr>
    <w:rPr>
      <w:rFonts w:ascii="Times New Roman" w:eastAsia="Times New Roman" w:hAnsi="Times New Roman" w:cs="Times New Roman"/>
      <w:b/>
      <w:caps/>
      <w:sz w:val="24"/>
      <w:szCs w:val="24"/>
      <w:lang w:eastAsia="ru-RU"/>
    </w:rPr>
  </w:style>
  <w:style w:type="paragraph" w:customStyle="1" w:styleId="Char">
    <w:name w:val="ОсновнойПодЗаголовок Char"/>
    <w:basedOn w:val="aa"/>
    <w:next w:val="aa"/>
    <w:autoRedefine/>
    <w:rsid w:val="00554E67"/>
    <w:pPr>
      <w:tabs>
        <w:tab w:val="num" w:pos="142"/>
        <w:tab w:val="left" w:pos="1134"/>
        <w:tab w:val="left" w:pos="7371"/>
        <w:tab w:val="left" w:pos="9180"/>
      </w:tabs>
      <w:spacing w:after="0" w:line="240" w:lineRule="auto"/>
      <w:ind w:firstLine="66"/>
      <w:jc w:val="both"/>
    </w:pPr>
    <w:rPr>
      <w:rFonts w:ascii="Times New Roman" w:eastAsia="Times New Roman" w:hAnsi="Times New Roman" w:cs="Times New Roman"/>
      <w:sz w:val="20"/>
      <w:szCs w:val="20"/>
      <w:lang w:eastAsia="ru-RU"/>
    </w:rPr>
  </w:style>
  <w:style w:type="character" w:customStyle="1" w:styleId="CharChar">
    <w:name w:val="ОсновнойПодЗаголовок Char Char"/>
    <w:rsid w:val="00554E67"/>
    <w:rPr>
      <w:noProof w:val="0"/>
      <w:lang w:val="ru-RU" w:eastAsia="ru-RU" w:bidi="ar-SA"/>
    </w:rPr>
  </w:style>
  <w:style w:type="paragraph" w:customStyle="1" w:styleId="affffffff2">
    <w:name w:val="Основной текст с отступом.Основной текст без отступа.текст"/>
    <w:basedOn w:val="aa"/>
    <w:rsid w:val="00554E67"/>
    <w:pPr>
      <w:spacing w:after="0" w:line="240" w:lineRule="auto"/>
      <w:ind w:left="5387"/>
      <w:jc w:val="center"/>
    </w:pPr>
    <w:rPr>
      <w:rFonts w:ascii="Times New Roman" w:eastAsia="Times New Roman" w:hAnsi="Times New Roman" w:cs="Times New Roman"/>
      <w:b/>
      <w:sz w:val="30"/>
      <w:szCs w:val="20"/>
      <w:lang w:eastAsia="ru-RU"/>
    </w:rPr>
  </w:style>
  <w:style w:type="paragraph" w:customStyle="1" w:styleId="1fff8">
    <w:name w:val="Знак Знак Знак1 Знак"/>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
    <w:name w:val="Контракт-пункт"/>
    <w:basedOn w:val="aa"/>
    <w:uiPriority w:val="99"/>
    <w:rsid w:val="00554E67"/>
    <w:pPr>
      <w:spacing w:after="0" w:line="240" w:lineRule="auto"/>
      <w:jc w:val="both"/>
    </w:pPr>
    <w:rPr>
      <w:rFonts w:ascii="Times New Roman" w:eastAsia="Times New Roman" w:hAnsi="Times New Roman" w:cs="Times New Roman"/>
      <w:sz w:val="24"/>
      <w:szCs w:val="24"/>
      <w:lang w:eastAsia="ru-RU"/>
    </w:rPr>
  </w:style>
  <w:style w:type="paragraph" w:customStyle="1" w:styleId="-5">
    <w:name w:val="Контракт-подпункт"/>
    <w:basedOn w:val="aa"/>
    <w:rsid w:val="00554E67"/>
    <w:pPr>
      <w:spacing w:after="0" w:line="240" w:lineRule="auto"/>
      <w:jc w:val="both"/>
    </w:pPr>
    <w:rPr>
      <w:rFonts w:ascii="Times New Roman" w:eastAsia="Times New Roman" w:hAnsi="Times New Roman" w:cs="Times New Roman"/>
      <w:sz w:val="24"/>
      <w:szCs w:val="24"/>
      <w:lang w:eastAsia="ru-RU"/>
    </w:rPr>
  </w:style>
  <w:style w:type="paragraph" w:customStyle="1" w:styleId="-6">
    <w:name w:val="Контракт-подподпункт"/>
    <w:basedOn w:val="aa"/>
    <w:rsid w:val="00554E67"/>
    <w:pPr>
      <w:spacing w:after="0" w:line="240" w:lineRule="auto"/>
      <w:jc w:val="both"/>
    </w:pPr>
    <w:rPr>
      <w:rFonts w:ascii="Times New Roman" w:eastAsia="Times New Roman" w:hAnsi="Times New Roman" w:cs="Times New Roman"/>
      <w:sz w:val="24"/>
      <w:szCs w:val="24"/>
      <w:lang w:eastAsia="ru-RU"/>
    </w:rPr>
  </w:style>
  <w:style w:type="paragraph" w:customStyle="1" w:styleId="affffffff3">
    <w:name w:val="Îáû÷íûé"/>
    <w:semiHidden/>
    <w:rsid w:val="00554E67"/>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a"/>
    <w:next w:val="aa"/>
    <w:rsid w:val="00554E67"/>
    <w:pPr>
      <w:autoSpaceDE w:val="0"/>
      <w:autoSpaceDN w:val="0"/>
      <w:adjustRightInd w:val="0"/>
      <w:spacing w:before="60" w:after="0" w:line="201" w:lineRule="atLeast"/>
    </w:pPr>
    <w:rPr>
      <w:rFonts w:ascii="GaramondC" w:eastAsia="Times New Roman" w:hAnsi="GaramondC" w:cs="Times New Roman"/>
      <w:sz w:val="24"/>
      <w:szCs w:val="24"/>
      <w:lang w:eastAsia="ru-RU"/>
    </w:rPr>
  </w:style>
  <w:style w:type="paragraph" w:customStyle="1" w:styleId="CourierNew">
    <w:name w:val="Обычный + Courier New"/>
    <w:aliases w:val="1 pt,Черный,Масштаб знаков: 74%"/>
    <w:basedOn w:val="aa"/>
    <w:rsid w:val="00554E67"/>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4">
    <w:name w:val="Нумерованный список 51"/>
    <w:basedOn w:val="aa"/>
    <w:rsid w:val="00554E67"/>
    <w:pPr>
      <w:tabs>
        <w:tab w:val="num" w:pos="360"/>
      </w:tabs>
      <w:suppressAutoHyphens/>
      <w:spacing w:after="0" w:line="240" w:lineRule="auto"/>
      <w:ind w:left="360" w:hanging="360"/>
    </w:pPr>
    <w:rPr>
      <w:rFonts w:ascii="Times New Roman" w:eastAsia="Times New Roman" w:hAnsi="Times New Roman" w:cs="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a"/>
    <w:rsid w:val="00554E67"/>
    <w:pPr>
      <w:spacing w:before="100" w:beforeAutospacing="1" w:after="100" w:afterAutospacing="1" w:line="240" w:lineRule="auto"/>
    </w:pPr>
    <w:rPr>
      <w:rFonts w:ascii="Tahoma" w:eastAsia="Times New Roman" w:hAnsi="Tahoma" w:cs="Tahoma"/>
      <w:sz w:val="20"/>
      <w:szCs w:val="20"/>
      <w:lang w:val="en-US"/>
    </w:rPr>
  </w:style>
  <w:style w:type="paragraph" w:customStyle="1" w:styleId="3ff">
    <w:name w:val="Стиль3 Знак Знак"/>
    <w:basedOn w:val="2f8"/>
    <w:rsid w:val="00554E67"/>
    <w:pPr>
      <w:widowControl w:val="0"/>
      <w:tabs>
        <w:tab w:val="num" w:pos="227"/>
      </w:tabs>
      <w:adjustRightInd w:val="0"/>
      <w:spacing w:after="0" w:line="240" w:lineRule="auto"/>
      <w:jc w:val="both"/>
      <w:textAlignment w:val="baseline"/>
    </w:pPr>
    <w:rPr>
      <w:sz w:val="24"/>
    </w:rPr>
  </w:style>
  <w:style w:type="paragraph" w:customStyle="1" w:styleId="11e">
    <w:name w:val="Знак1 Знак Знак Знак1 Знак Знак"/>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f">
    <w:name w:val="Знак11"/>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f0">
    <w:name w:val="Знак1 Знак Знак Знак1"/>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4">
    <w:name w:val="Без интервала Знак Знак"/>
    <w:rsid w:val="00554E67"/>
    <w:rPr>
      <w:rFonts w:ascii="Calibri" w:eastAsia="Calibri" w:hAnsi="Calibri"/>
      <w:sz w:val="22"/>
      <w:szCs w:val="22"/>
      <w:lang w:val="ru-RU" w:eastAsia="en-US" w:bidi="ar-SA"/>
    </w:rPr>
  </w:style>
  <w:style w:type="character" w:customStyle="1" w:styleId="FontStyle12">
    <w:name w:val="Font Style12"/>
    <w:rsid w:val="00554E67"/>
    <w:rPr>
      <w:rFonts w:ascii="Times New Roman" w:hAnsi="Times New Roman" w:cs="Times New Roman" w:hint="default"/>
      <w:sz w:val="26"/>
      <w:szCs w:val="26"/>
    </w:rPr>
  </w:style>
  <w:style w:type="paragraph" w:customStyle="1" w:styleId="-310">
    <w:name w:val="Цветная заливка - Акцент 31"/>
    <w:basedOn w:val="aa"/>
    <w:link w:val="-30"/>
    <w:uiPriority w:val="34"/>
    <w:qFormat/>
    <w:rsid w:val="00554E67"/>
    <w:pPr>
      <w:spacing w:after="200" w:line="276" w:lineRule="auto"/>
      <w:ind w:left="720"/>
      <w:contextualSpacing/>
    </w:pPr>
    <w:rPr>
      <w:rFonts w:ascii="Calibri" w:eastAsia="Calibri" w:hAnsi="Calibri" w:cs="Times New Roman"/>
    </w:rPr>
  </w:style>
  <w:style w:type="character" w:customStyle="1" w:styleId="-30">
    <w:name w:val="Цветная заливка - Акцент 3 Знак"/>
    <w:link w:val="-310"/>
    <w:uiPriority w:val="34"/>
    <w:locked/>
    <w:rsid w:val="00554E67"/>
    <w:rPr>
      <w:rFonts w:ascii="Calibri" w:eastAsia="Calibri" w:hAnsi="Calibri" w:cs="Times New Roman"/>
    </w:rPr>
  </w:style>
  <w:style w:type="character" w:customStyle="1" w:styleId="1fff9">
    <w:name w:val="Без интервала Знак1"/>
    <w:rsid w:val="00554E67"/>
    <w:rPr>
      <w:sz w:val="24"/>
      <w:szCs w:val="22"/>
      <w:lang w:val="ru-RU" w:eastAsia="ru-RU" w:bidi="ar-SA"/>
    </w:rPr>
  </w:style>
  <w:style w:type="paragraph" w:customStyle="1" w:styleId="affffffff5">
    <w:name w:val="КД_Текст"/>
    <w:basedOn w:val="aa"/>
    <w:rsid w:val="00554E67"/>
    <w:pPr>
      <w:spacing w:after="0" w:line="240" w:lineRule="auto"/>
      <w:ind w:firstLine="720"/>
      <w:jc w:val="both"/>
    </w:pPr>
    <w:rPr>
      <w:rFonts w:ascii="Times New Roman" w:eastAsia="Times New Roman" w:hAnsi="Times New Roman" w:cs="Times New Roman"/>
      <w:sz w:val="26"/>
      <w:szCs w:val="20"/>
      <w:lang w:eastAsia="ru-RU"/>
    </w:rPr>
  </w:style>
  <w:style w:type="paragraph" w:customStyle="1" w:styleId="Style5">
    <w:name w:val="Style5"/>
    <w:basedOn w:val="aa"/>
    <w:uiPriority w:val="99"/>
    <w:rsid w:val="00554E67"/>
    <w:pPr>
      <w:widowControl w:val="0"/>
      <w:autoSpaceDE w:val="0"/>
      <w:autoSpaceDN w:val="0"/>
      <w:adjustRightInd w:val="0"/>
      <w:spacing w:after="0" w:line="276" w:lineRule="exact"/>
      <w:ind w:firstLine="302"/>
      <w:jc w:val="both"/>
    </w:pPr>
    <w:rPr>
      <w:rFonts w:ascii="Times New Roman" w:eastAsia="Times New Roman" w:hAnsi="Times New Roman" w:cs="Times New Roman"/>
      <w:sz w:val="24"/>
      <w:szCs w:val="24"/>
      <w:lang w:eastAsia="ru-RU"/>
    </w:rPr>
  </w:style>
  <w:style w:type="character" w:customStyle="1" w:styleId="FontStyle19">
    <w:name w:val="Font Style19"/>
    <w:rsid w:val="00554E67"/>
    <w:rPr>
      <w:rFonts w:ascii="Lucida Sans Unicode" w:hAnsi="Lucida Sans Unicode" w:cs="Lucida Sans Unicode"/>
      <w:spacing w:val="-10"/>
      <w:sz w:val="20"/>
      <w:szCs w:val="20"/>
    </w:rPr>
  </w:style>
  <w:style w:type="paragraph" w:customStyle="1" w:styleId="-311">
    <w:name w:val="Таблица-сетка 31"/>
    <w:basedOn w:val="15"/>
    <w:next w:val="aa"/>
    <w:uiPriority w:val="39"/>
    <w:unhideWhenUsed/>
    <w:qFormat/>
    <w:rsid w:val="00554E67"/>
    <w:pPr>
      <w:keepLines/>
      <w:spacing w:before="480" w:after="0" w:line="276" w:lineRule="auto"/>
      <w:jc w:val="left"/>
      <w:outlineLvl w:val="9"/>
    </w:pPr>
    <w:rPr>
      <w:rFonts w:ascii="Cambria" w:hAnsi="Cambria"/>
      <w:color w:val="365F91"/>
      <w:kern w:val="0"/>
      <w:szCs w:val="28"/>
    </w:rPr>
  </w:style>
  <w:style w:type="paragraph" w:customStyle="1" w:styleId="affffffff6">
    <w:name w:val="Основной текст с красной строки"/>
    <w:basedOn w:val="aa"/>
    <w:uiPriority w:val="99"/>
    <w:rsid w:val="00554E67"/>
    <w:pPr>
      <w:spacing w:before="60" w:after="0" w:line="360" w:lineRule="auto"/>
      <w:ind w:firstLine="851"/>
      <w:jc w:val="both"/>
    </w:pPr>
    <w:rPr>
      <w:rFonts w:ascii="Times New Roman" w:eastAsia="Times New Roman" w:hAnsi="Times New Roman" w:cs="Times New Roman"/>
      <w:sz w:val="24"/>
      <w:szCs w:val="24"/>
      <w:lang w:eastAsia="ru-RU"/>
    </w:rPr>
  </w:style>
  <w:style w:type="table" w:customStyle="1" w:styleId="181">
    <w:name w:val="Сетка таблицы18"/>
    <w:basedOn w:val="ac"/>
    <w:next w:val="aff9"/>
    <w:uiPriority w:val="99"/>
    <w:rsid w:val="00554E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1">
    <w:name w:val="Заголовок 11"/>
    <w:basedOn w:val="Normal2"/>
    <w:next w:val="Normal2"/>
    <w:uiPriority w:val="9"/>
    <w:qFormat/>
    <w:rsid w:val="00554E67"/>
    <w:pPr>
      <w:keepNext/>
      <w:spacing w:before="120" w:after="600"/>
      <w:ind w:firstLine="340"/>
      <w:jc w:val="center"/>
    </w:pPr>
    <w:rPr>
      <w:b/>
      <w:snapToGrid w:val="0"/>
      <w:sz w:val="32"/>
    </w:rPr>
  </w:style>
  <w:style w:type="paragraph" w:customStyle="1" w:styleId="pchartsubheadcmt">
    <w:name w:val="pchart_subheadcmt"/>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ulletcmt">
    <w:name w:val="pbulletcmt"/>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Таблица-сетка 32"/>
    <w:basedOn w:val="15"/>
    <w:next w:val="aa"/>
    <w:uiPriority w:val="39"/>
    <w:unhideWhenUsed/>
    <w:qFormat/>
    <w:rsid w:val="00554E67"/>
    <w:pPr>
      <w:keepLines/>
      <w:spacing w:after="0" w:line="259" w:lineRule="auto"/>
      <w:jc w:val="left"/>
      <w:outlineLvl w:val="9"/>
    </w:pPr>
    <w:rPr>
      <w:rFonts w:ascii="Calibri Light" w:hAnsi="Calibri Light"/>
      <w:b w:val="0"/>
      <w:bCs w:val="0"/>
      <w:color w:val="2E74B5"/>
      <w:kern w:val="0"/>
      <w:sz w:val="32"/>
    </w:rPr>
  </w:style>
  <w:style w:type="paragraph" w:customStyle="1" w:styleId="-33">
    <w:name w:val="Таблица-сетка 33"/>
    <w:basedOn w:val="15"/>
    <w:next w:val="aa"/>
    <w:uiPriority w:val="39"/>
    <w:unhideWhenUsed/>
    <w:qFormat/>
    <w:rsid w:val="00554E67"/>
    <w:pPr>
      <w:keepLines/>
      <w:spacing w:after="0" w:line="259" w:lineRule="auto"/>
      <w:jc w:val="left"/>
      <w:outlineLvl w:val="9"/>
    </w:pPr>
    <w:rPr>
      <w:rFonts w:ascii="Calibri Light" w:hAnsi="Calibri Light"/>
      <w:b w:val="0"/>
      <w:bCs w:val="0"/>
      <w:color w:val="2E74B5"/>
      <w:kern w:val="0"/>
      <w:sz w:val="32"/>
    </w:rPr>
  </w:style>
  <w:style w:type="paragraph" w:customStyle="1" w:styleId="1fffa">
    <w:name w:val="Обычный 1"/>
    <w:basedOn w:val="aa"/>
    <w:link w:val="1fffb"/>
    <w:rsid w:val="00554E67"/>
    <w:pPr>
      <w:spacing w:before="60" w:after="60" w:line="360" w:lineRule="auto"/>
      <w:ind w:firstLine="709"/>
      <w:jc w:val="both"/>
    </w:pPr>
    <w:rPr>
      <w:rFonts w:ascii="Times New Roman" w:eastAsia="Times New Roman" w:hAnsi="Times New Roman" w:cs="Times New Roman"/>
      <w:sz w:val="24"/>
      <w:szCs w:val="24"/>
    </w:rPr>
  </w:style>
  <w:style w:type="character" w:customStyle="1" w:styleId="1fffb">
    <w:name w:val="Обычный 1 Знак"/>
    <w:link w:val="1fffa"/>
    <w:locked/>
    <w:rsid w:val="00554E67"/>
    <w:rPr>
      <w:rFonts w:ascii="Times New Roman" w:eastAsia="Times New Roman" w:hAnsi="Times New Roman" w:cs="Times New Roman"/>
      <w:sz w:val="24"/>
      <w:szCs w:val="24"/>
    </w:rPr>
  </w:style>
  <w:style w:type="character" w:customStyle="1" w:styleId="1f9">
    <w:name w:val="Дефис 1 Знак"/>
    <w:link w:val="14"/>
    <w:uiPriority w:val="99"/>
    <w:rsid w:val="00554E67"/>
    <w:rPr>
      <w:rFonts w:ascii="Times New Roman" w:eastAsia="Times New Roman" w:hAnsi="Times New Roman" w:cs="Times New Roman"/>
      <w:sz w:val="24"/>
      <w:szCs w:val="24"/>
      <w:lang w:eastAsia="ru-RU"/>
    </w:rPr>
  </w:style>
  <w:style w:type="character" w:customStyle="1" w:styleId="afffffc">
    <w:name w:val="Таблица шапка Знак"/>
    <w:link w:val="afffffb"/>
    <w:uiPriority w:val="99"/>
    <w:rsid w:val="00554E67"/>
    <w:rPr>
      <w:rFonts w:ascii="Times New Roman" w:eastAsia="Times New Roman" w:hAnsi="Times New Roman" w:cs="Times New Roman"/>
      <w:sz w:val="18"/>
      <w:szCs w:val="18"/>
      <w:lang w:eastAsia="ru-RU"/>
    </w:rPr>
  </w:style>
  <w:style w:type="character" w:customStyle="1" w:styleId="afffffe">
    <w:name w:val="Таблица текст Знак"/>
    <w:link w:val="afffffd"/>
    <w:uiPriority w:val="99"/>
    <w:rsid w:val="00554E67"/>
    <w:rPr>
      <w:rFonts w:ascii="Times New Roman" w:eastAsia="Times New Roman" w:hAnsi="Times New Roman" w:cs="Times New Roman"/>
      <w:sz w:val="28"/>
      <w:lang w:eastAsia="ru-RU"/>
    </w:rPr>
  </w:style>
  <w:style w:type="table" w:styleId="-11">
    <w:name w:val="Table Web 1"/>
    <w:basedOn w:val="ac"/>
    <w:rsid w:val="00554E67"/>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14">
    <w:name w:val="Pa14"/>
    <w:basedOn w:val="aa"/>
    <w:next w:val="aa"/>
    <w:uiPriority w:val="99"/>
    <w:rsid w:val="00554E67"/>
    <w:pPr>
      <w:autoSpaceDE w:val="0"/>
      <w:autoSpaceDN w:val="0"/>
      <w:adjustRightInd w:val="0"/>
      <w:spacing w:after="0" w:line="141" w:lineRule="atLeast"/>
    </w:pPr>
    <w:rPr>
      <w:rFonts w:ascii="Xerox Sans Light" w:eastAsia="Calibri" w:hAnsi="Xerox Sans Light" w:cs="Times New Roman"/>
      <w:sz w:val="24"/>
      <w:szCs w:val="24"/>
    </w:rPr>
  </w:style>
  <w:style w:type="table" w:customStyle="1" w:styleId="233">
    <w:name w:val="Сетка таблицы23"/>
    <w:basedOn w:val="ac"/>
    <w:next w:val="aff9"/>
    <w:uiPriority w:val="99"/>
    <w:rsid w:val="00554E67"/>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ppendix">
    <w:name w:val="Appendix"/>
    <w:next w:val="aa"/>
    <w:uiPriority w:val="99"/>
    <w:rsid w:val="00554E67"/>
    <w:pPr>
      <w:keepNext/>
      <w:keepLines/>
      <w:pageBreakBefore/>
      <w:numPr>
        <w:numId w:val="15"/>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a"/>
    <w:uiPriority w:val="99"/>
    <w:rsid w:val="00554E67"/>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a"/>
    <w:uiPriority w:val="99"/>
    <w:rsid w:val="00554E67"/>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a"/>
    <w:uiPriority w:val="99"/>
    <w:rsid w:val="00554E67"/>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a"/>
    <w:uiPriority w:val="99"/>
    <w:rsid w:val="00554E67"/>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554E67"/>
    <w:rPr>
      <w:b/>
    </w:rPr>
  </w:style>
  <w:style w:type="paragraph" w:customStyle="1" w:styleId="affffffff7">
    <w:name w:val="Простой"/>
    <w:basedOn w:val="aa"/>
    <w:rsid w:val="00554E67"/>
    <w:pPr>
      <w:spacing w:after="240" w:line="240" w:lineRule="auto"/>
    </w:pPr>
    <w:rPr>
      <w:rFonts w:ascii="Arial" w:eastAsia="Times New Roman" w:hAnsi="Arial" w:cs="Times New Roman"/>
      <w:spacing w:val="-5"/>
      <w:sz w:val="20"/>
      <w:szCs w:val="20"/>
      <w:lang w:eastAsia="ru-RU"/>
    </w:rPr>
  </w:style>
  <w:style w:type="paragraph" w:customStyle="1" w:styleId="159">
    <w:name w:val="Стиль По ширине Первая строка:  1.59 см"/>
    <w:basedOn w:val="aa"/>
    <w:link w:val="1590"/>
    <w:uiPriority w:val="99"/>
    <w:rsid w:val="00554E67"/>
    <w:pPr>
      <w:spacing w:after="120" w:line="360" w:lineRule="auto"/>
      <w:ind w:firstLine="902"/>
      <w:jc w:val="both"/>
    </w:pPr>
    <w:rPr>
      <w:rFonts w:ascii="Times New Roman" w:eastAsia="Times New Roman" w:hAnsi="Times New Roman" w:cs="Times New Roman"/>
      <w:sz w:val="24"/>
      <w:szCs w:val="20"/>
      <w:lang w:val="en-US"/>
    </w:rPr>
  </w:style>
  <w:style w:type="character" w:customStyle="1" w:styleId="1590">
    <w:name w:val="Стиль По ширине Первая строка:  1.59 см Знак"/>
    <w:link w:val="159"/>
    <w:uiPriority w:val="99"/>
    <w:locked/>
    <w:rsid w:val="00554E67"/>
    <w:rPr>
      <w:rFonts w:ascii="Times New Roman" w:eastAsia="Times New Roman" w:hAnsi="Times New Roman" w:cs="Times New Roman"/>
      <w:sz w:val="24"/>
      <w:szCs w:val="20"/>
      <w:lang w:val="en-US"/>
    </w:rPr>
  </w:style>
  <w:style w:type="paragraph" w:customStyle="1" w:styleId="-34">
    <w:name w:val="Таблица-сетка 34"/>
    <w:basedOn w:val="15"/>
    <w:next w:val="aa"/>
    <w:uiPriority w:val="39"/>
    <w:unhideWhenUsed/>
    <w:qFormat/>
    <w:rsid w:val="00554E67"/>
    <w:pPr>
      <w:keepLines/>
      <w:spacing w:after="0" w:line="259" w:lineRule="auto"/>
      <w:jc w:val="left"/>
      <w:outlineLvl w:val="9"/>
    </w:pPr>
    <w:rPr>
      <w:rFonts w:ascii="Calibri Light" w:hAnsi="Calibri Light"/>
      <w:b w:val="0"/>
      <w:bCs w:val="0"/>
      <w:color w:val="2E74B5"/>
      <w:kern w:val="0"/>
      <w:sz w:val="32"/>
    </w:rPr>
  </w:style>
  <w:style w:type="paragraph" w:customStyle="1" w:styleId="1fffc">
    <w:name w:val="Подзаголовок1"/>
    <w:rsid w:val="00554E67"/>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f8"/>
    <w:locked/>
    <w:rsid w:val="00554E67"/>
  </w:style>
  <w:style w:type="paragraph" w:customStyle="1" w:styleId="affffffff8">
    <w:name w:val="Параграф"/>
    <w:basedOn w:val="aa"/>
    <w:link w:val="paragraph"/>
    <w:qFormat/>
    <w:rsid w:val="00554E67"/>
    <w:pPr>
      <w:tabs>
        <w:tab w:val="left" w:pos="284"/>
      </w:tabs>
      <w:spacing w:before="120" w:after="0" w:line="240" w:lineRule="auto"/>
    </w:pPr>
  </w:style>
  <w:style w:type="numbering" w:customStyle="1" w:styleId="316">
    <w:name w:val="Нет списка31"/>
    <w:next w:val="ad"/>
    <w:semiHidden/>
    <w:unhideWhenUsed/>
    <w:rsid w:val="00554E67"/>
  </w:style>
  <w:style w:type="paragraph" w:customStyle="1" w:styleId="3ff0">
    <w:name w:val="3 уровень"/>
    <w:basedOn w:val="74"/>
    <w:link w:val="3ff1"/>
    <w:qFormat/>
    <w:rsid w:val="00554E67"/>
    <w:pPr>
      <w:shd w:val="clear" w:color="auto" w:fill="auto"/>
      <w:tabs>
        <w:tab w:val="left" w:pos="796"/>
        <w:tab w:val="left" w:pos="1276"/>
      </w:tabs>
      <w:spacing w:before="0" w:line="288" w:lineRule="auto"/>
      <w:jc w:val="both"/>
    </w:pPr>
    <w:rPr>
      <w:sz w:val="24"/>
      <w:szCs w:val="28"/>
    </w:rPr>
  </w:style>
  <w:style w:type="character" w:customStyle="1" w:styleId="3ff1">
    <w:name w:val="3 уровень Знак"/>
    <w:link w:val="3ff0"/>
    <w:rsid w:val="00554E67"/>
    <w:rPr>
      <w:rFonts w:ascii="Times New Roman" w:hAnsi="Times New Roman" w:cs="Times New Roman"/>
      <w:sz w:val="24"/>
      <w:szCs w:val="28"/>
    </w:rPr>
  </w:style>
  <w:style w:type="numbering" w:customStyle="1" w:styleId="416">
    <w:name w:val="Нет списка41"/>
    <w:next w:val="ad"/>
    <w:uiPriority w:val="99"/>
    <w:semiHidden/>
    <w:unhideWhenUsed/>
    <w:rsid w:val="00554E67"/>
  </w:style>
  <w:style w:type="numbering" w:customStyle="1" w:styleId="1116">
    <w:name w:val="Нет списка111"/>
    <w:next w:val="ad"/>
    <w:uiPriority w:val="99"/>
    <w:semiHidden/>
    <w:unhideWhenUsed/>
    <w:rsid w:val="00554E67"/>
  </w:style>
  <w:style w:type="numbering" w:customStyle="1" w:styleId="2111">
    <w:name w:val="Нет списка211"/>
    <w:next w:val="ad"/>
    <w:uiPriority w:val="99"/>
    <w:semiHidden/>
    <w:rsid w:val="00554E67"/>
  </w:style>
  <w:style w:type="table" w:customStyle="1" w:styleId="332">
    <w:name w:val="Сетка таблицы33"/>
    <w:basedOn w:val="ac"/>
    <w:next w:val="aff9"/>
    <w:uiPriority w:val="99"/>
    <w:locked/>
    <w:rsid w:val="00554E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c"/>
    <w:next w:val="aff9"/>
    <w:uiPriority w:val="99"/>
    <w:rsid w:val="00554E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c"/>
    <w:next w:val="-11"/>
    <w:rsid w:val="00554E67"/>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Сетка таблицы212"/>
    <w:basedOn w:val="ac"/>
    <w:next w:val="aff9"/>
    <w:uiPriority w:val="99"/>
    <w:rsid w:val="00554E67"/>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0">
    <w:name w:val="Нет списка311"/>
    <w:next w:val="ad"/>
    <w:uiPriority w:val="99"/>
    <w:semiHidden/>
    <w:unhideWhenUsed/>
    <w:rsid w:val="00554E67"/>
  </w:style>
  <w:style w:type="numbering" w:customStyle="1" w:styleId="5f2">
    <w:name w:val="Нет списка5"/>
    <w:next w:val="ad"/>
    <w:uiPriority w:val="99"/>
    <w:semiHidden/>
    <w:unhideWhenUsed/>
    <w:rsid w:val="00554E67"/>
  </w:style>
  <w:style w:type="numbering" w:customStyle="1" w:styleId="123">
    <w:name w:val="Нет списка12"/>
    <w:next w:val="ad"/>
    <w:uiPriority w:val="99"/>
    <w:semiHidden/>
    <w:unhideWhenUsed/>
    <w:rsid w:val="00554E67"/>
  </w:style>
  <w:style w:type="numbering" w:customStyle="1" w:styleId="225">
    <w:name w:val="Нет списка22"/>
    <w:next w:val="ad"/>
    <w:uiPriority w:val="99"/>
    <w:semiHidden/>
    <w:rsid w:val="00554E67"/>
  </w:style>
  <w:style w:type="table" w:customStyle="1" w:styleId="423">
    <w:name w:val="Сетка таблицы42"/>
    <w:basedOn w:val="ac"/>
    <w:next w:val="aff9"/>
    <w:uiPriority w:val="99"/>
    <w:locked/>
    <w:rsid w:val="00554E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Сетка таблицы122"/>
    <w:basedOn w:val="ac"/>
    <w:next w:val="aff9"/>
    <w:uiPriority w:val="99"/>
    <w:rsid w:val="00554E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c"/>
    <w:next w:val="-11"/>
    <w:rsid w:val="00554E67"/>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0">
    <w:name w:val="Сетка таблицы221"/>
    <w:basedOn w:val="ac"/>
    <w:next w:val="aff9"/>
    <w:uiPriority w:val="59"/>
    <w:rsid w:val="00554E67"/>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4">
    <w:name w:val="Нет списка32"/>
    <w:next w:val="ad"/>
    <w:uiPriority w:val="99"/>
    <w:semiHidden/>
    <w:unhideWhenUsed/>
    <w:rsid w:val="00554E67"/>
  </w:style>
  <w:style w:type="paragraph" w:customStyle="1" w:styleId="affffffff9">
    <w:name w:val="Центрированный (таблица)"/>
    <w:basedOn w:val="aa"/>
    <w:next w:val="aa"/>
    <w:uiPriority w:val="99"/>
    <w:rsid w:val="00554E67"/>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customStyle="1" w:styleId="1f4">
    <w:name w:val="Текст концевой сноски1"/>
    <w:basedOn w:val="aa"/>
    <w:next w:val="affd"/>
    <w:link w:val="affe"/>
    <w:uiPriority w:val="99"/>
    <w:rsid w:val="00554E67"/>
    <w:pPr>
      <w:autoSpaceDE w:val="0"/>
      <w:autoSpaceDN w:val="0"/>
      <w:spacing w:after="0" w:line="240" w:lineRule="auto"/>
    </w:pPr>
    <w:rPr>
      <w:sz w:val="20"/>
      <w:szCs w:val="20"/>
    </w:rPr>
  </w:style>
  <w:style w:type="paragraph" w:customStyle="1" w:styleId="parameter">
    <w:name w:val="parameter"/>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pt0pt">
    <w:name w:val="Основной текст + 10 pt;Интервал 0 pt"/>
    <w:rsid w:val="00554E67"/>
    <w:rPr>
      <w:rFonts w:ascii="Lucida Sans Unicode" w:eastAsia="Lucida Sans Unicode" w:hAnsi="Lucida Sans Unicode" w:cs="Lucida Sans Unicode"/>
      <w:b w:val="0"/>
      <w:bCs w:val="0"/>
      <w:i w:val="0"/>
      <w:iCs w:val="0"/>
      <w:smallCaps w:val="0"/>
      <w:strike w:val="0"/>
      <w:color w:val="000000"/>
      <w:spacing w:val="-10"/>
      <w:w w:val="100"/>
      <w:position w:val="0"/>
      <w:sz w:val="20"/>
      <w:szCs w:val="20"/>
      <w:u w:val="none"/>
      <w:lang w:val="ru-RU"/>
    </w:rPr>
  </w:style>
  <w:style w:type="character" w:customStyle="1" w:styleId="affffffffa">
    <w:name w:val="Название Знак"/>
    <w:aliases w:val="Title Char Знак"/>
    <w:rsid w:val="00554E67"/>
    <w:rPr>
      <w:b/>
      <w:sz w:val="24"/>
    </w:rPr>
  </w:style>
  <w:style w:type="table" w:customStyle="1" w:styleId="5f3">
    <w:name w:val="Стиль таблицы5"/>
    <w:basedOn w:val="ac"/>
    <w:rsid w:val="00554E67"/>
    <w:pPr>
      <w:spacing w:after="0" w:line="240" w:lineRule="auto"/>
    </w:pPr>
    <w:rPr>
      <w:rFonts w:ascii="Times New Roman" w:eastAsia="Times New Roman" w:hAnsi="Times New Roman" w:cs="Times New Roman"/>
      <w:sz w:val="20"/>
      <w:szCs w:val="20"/>
      <w:lang w:eastAsia="ru-RU"/>
    </w:rPr>
    <w:tblPr/>
  </w:style>
  <w:style w:type="paragraph" w:customStyle="1" w:styleId="affffffffb">
    <w:name w:val="текст сноски"/>
    <w:rsid w:val="00554E67"/>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554E67"/>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fc">
    <w:name w:val="Ненумерованный"/>
    <w:basedOn w:val="aa"/>
    <w:autoRedefine/>
    <w:rsid w:val="00554E67"/>
    <w:pPr>
      <w:tabs>
        <w:tab w:val="left" w:pos="0"/>
      </w:tabs>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d">
    <w:name w:val="Ненумерованный абзац Знак Знак Знак"/>
    <w:basedOn w:val="aa"/>
    <w:link w:val="affffffffe"/>
    <w:autoRedefine/>
    <w:rsid w:val="00554E67"/>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fffffffe">
    <w:name w:val="Ненумерованный абзац Знак Знак Знак Знак"/>
    <w:link w:val="affffffffd"/>
    <w:rsid w:val="00554E67"/>
    <w:rPr>
      <w:rFonts w:ascii="Times New Roman" w:eastAsia="Times New Roman" w:hAnsi="Times New Roman" w:cs="Times New Roman"/>
      <w:sz w:val="24"/>
      <w:szCs w:val="24"/>
      <w:lang w:eastAsia="ru-RU"/>
    </w:rPr>
  </w:style>
  <w:style w:type="character" w:styleId="afffffffff">
    <w:name w:val="line number"/>
    <w:unhideWhenUsed/>
    <w:rsid w:val="00554E67"/>
  </w:style>
  <w:style w:type="paragraph" w:customStyle="1" w:styleId="1fffd">
    <w:name w:val="Основной текст с отступом1"/>
    <w:basedOn w:val="aa"/>
    <w:link w:val="BodyTextIndent"/>
    <w:uiPriority w:val="99"/>
    <w:rsid w:val="00554E6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BodyTextIndent">
    <w:name w:val="Body Text Indent Знак"/>
    <w:link w:val="1fffd"/>
    <w:rsid w:val="00554E67"/>
    <w:rPr>
      <w:rFonts w:ascii="Times New Roman" w:eastAsia="Times New Roman" w:hAnsi="Times New Roman" w:cs="Times New Roman"/>
      <w:sz w:val="24"/>
      <w:szCs w:val="20"/>
      <w:lang w:eastAsia="ru-RU"/>
    </w:rPr>
  </w:style>
  <w:style w:type="character" w:customStyle="1" w:styleId="afffffffff0">
    <w:name w:val="Ненумерованный абзац Знак Знак Знак Знак Знак"/>
    <w:rsid w:val="00554E67"/>
    <w:rPr>
      <w:sz w:val="24"/>
    </w:rPr>
  </w:style>
  <w:style w:type="paragraph" w:customStyle="1" w:styleId="1fffe">
    <w:name w:val="Без интервала1"/>
    <w:link w:val="NoSpacingChar"/>
    <w:qFormat/>
    <w:rsid w:val="00554E67"/>
    <w:pPr>
      <w:spacing w:after="0" w:line="240" w:lineRule="auto"/>
    </w:pPr>
    <w:rPr>
      <w:rFonts w:ascii="Calibri" w:eastAsia="Times New Roman" w:hAnsi="Calibri" w:cs="Times New Roman"/>
    </w:rPr>
  </w:style>
  <w:style w:type="character" w:customStyle="1" w:styleId="NoSpacingChar">
    <w:name w:val="No Spacing Char"/>
    <w:link w:val="1fffe"/>
    <w:rsid w:val="00554E67"/>
    <w:rPr>
      <w:rFonts w:ascii="Calibri" w:eastAsia="Times New Roman" w:hAnsi="Calibri" w:cs="Times New Roman"/>
    </w:rPr>
  </w:style>
  <w:style w:type="numbering" w:customStyle="1" w:styleId="11111">
    <w:name w:val="Нет списка1111"/>
    <w:next w:val="ad"/>
    <w:uiPriority w:val="99"/>
    <w:semiHidden/>
    <w:unhideWhenUsed/>
    <w:rsid w:val="00554E67"/>
  </w:style>
  <w:style w:type="numbering" w:customStyle="1" w:styleId="6b">
    <w:name w:val="Нет списка6"/>
    <w:next w:val="ad"/>
    <w:uiPriority w:val="99"/>
    <w:semiHidden/>
    <w:unhideWhenUsed/>
    <w:rsid w:val="00554E67"/>
  </w:style>
  <w:style w:type="table" w:customStyle="1" w:styleId="515">
    <w:name w:val="Стиль таблицы51"/>
    <w:basedOn w:val="ac"/>
    <w:uiPriority w:val="99"/>
    <w:rsid w:val="00554E67"/>
    <w:pPr>
      <w:spacing w:after="0" w:line="240" w:lineRule="auto"/>
    </w:pPr>
    <w:rPr>
      <w:rFonts w:ascii="Times New Roman" w:eastAsia="Times New Roman" w:hAnsi="Times New Roman" w:cs="Times New Roman"/>
      <w:sz w:val="20"/>
      <w:szCs w:val="20"/>
      <w:lang w:eastAsia="ru-RU"/>
    </w:rPr>
    <w:tblPr/>
  </w:style>
  <w:style w:type="table" w:customStyle="1" w:styleId="522">
    <w:name w:val="Сетка таблицы5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d"/>
    <w:uiPriority w:val="99"/>
    <w:semiHidden/>
    <w:rsid w:val="00554E67"/>
  </w:style>
  <w:style w:type="paragraph" w:customStyle="1" w:styleId="afffffffff1">
    <w:name w:val="Подпункт"/>
    <w:basedOn w:val="aa"/>
    <w:uiPriority w:val="99"/>
    <w:rsid w:val="00554E67"/>
    <w:pPr>
      <w:tabs>
        <w:tab w:val="num" w:pos="720"/>
        <w:tab w:val="num" w:pos="2025"/>
      </w:tabs>
      <w:spacing w:after="0" w:line="240" w:lineRule="auto"/>
      <w:ind w:left="360"/>
      <w:jc w:val="both"/>
    </w:pPr>
    <w:rPr>
      <w:rFonts w:ascii="Times New Roman" w:eastAsia="Times New Roman" w:hAnsi="Times New Roman" w:cs="Times New Roman"/>
      <w:sz w:val="24"/>
      <w:szCs w:val="24"/>
      <w:lang w:eastAsia="ru-RU"/>
    </w:rPr>
  </w:style>
  <w:style w:type="paragraph" w:customStyle="1" w:styleId="afffffffff2">
    <w:name w:val="Подподпункт"/>
    <w:basedOn w:val="aa"/>
    <w:uiPriority w:val="99"/>
    <w:rsid w:val="00554E67"/>
    <w:pPr>
      <w:tabs>
        <w:tab w:val="num" w:pos="1080"/>
        <w:tab w:val="num" w:pos="5585"/>
      </w:tabs>
      <w:spacing w:after="0" w:line="240" w:lineRule="auto"/>
      <w:ind w:left="360"/>
      <w:jc w:val="both"/>
    </w:pPr>
    <w:rPr>
      <w:rFonts w:ascii="Times New Roman" w:eastAsia="Times New Roman" w:hAnsi="Times New Roman" w:cs="Times New Roman"/>
      <w:sz w:val="24"/>
      <w:szCs w:val="24"/>
      <w:lang w:eastAsia="ru-RU"/>
    </w:rPr>
  </w:style>
  <w:style w:type="paragraph" w:customStyle="1" w:styleId="2fff">
    <w:name w:val="заголовок 2"/>
    <w:basedOn w:val="aa"/>
    <w:next w:val="aa"/>
    <w:uiPriority w:val="99"/>
    <w:rsid w:val="00554E67"/>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1ffff">
    <w:name w:val="заголовок 1"/>
    <w:basedOn w:val="aa"/>
    <w:next w:val="aa"/>
    <w:uiPriority w:val="99"/>
    <w:rsid w:val="00554E67"/>
    <w:pPr>
      <w:keepLines/>
      <w:widowControl w:val="0"/>
      <w:spacing w:before="360" w:after="0" w:line="240" w:lineRule="auto"/>
      <w:ind w:left="709" w:hanging="709"/>
      <w:jc w:val="both"/>
    </w:pPr>
    <w:rPr>
      <w:rFonts w:ascii="Times" w:eastAsia="Times New Roman" w:hAnsi="Times" w:cs="Times"/>
      <w:sz w:val="24"/>
      <w:szCs w:val="24"/>
      <w:lang w:val="de-DE" w:eastAsia="zh-CN"/>
    </w:rPr>
  </w:style>
  <w:style w:type="paragraph" w:customStyle="1" w:styleId="bodytextindent0">
    <w:name w:val="bodytextindent"/>
    <w:basedOn w:val="aa"/>
    <w:uiPriority w:val="99"/>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3">
    <w:name w:val="???????"/>
    <w:rsid w:val="00554E67"/>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fff0">
    <w:name w:val="???????? ????? 2"/>
    <w:basedOn w:val="afffffffff3"/>
    <w:uiPriority w:val="99"/>
    <w:rsid w:val="00554E67"/>
    <w:pPr>
      <w:ind w:firstLine="0"/>
    </w:pPr>
  </w:style>
  <w:style w:type="paragraph" w:customStyle="1" w:styleId="afffffffff4">
    <w:name w:val="Обычный + По ширине"/>
    <w:basedOn w:val="aa"/>
    <w:uiPriority w:val="99"/>
    <w:rsid w:val="00554E67"/>
    <w:pPr>
      <w:spacing w:after="0" w:line="240" w:lineRule="auto"/>
      <w:jc w:val="both"/>
    </w:pPr>
    <w:rPr>
      <w:rFonts w:ascii="Times New Roman" w:eastAsia="Times New Roman" w:hAnsi="Times New Roman" w:cs="Times New Roman"/>
      <w:sz w:val="24"/>
      <w:szCs w:val="24"/>
      <w:lang w:eastAsia="ru-RU"/>
    </w:rPr>
  </w:style>
  <w:style w:type="paragraph" w:customStyle="1" w:styleId="3ff2">
    <w:name w:val="Знак Знак3 Знак"/>
    <w:basedOn w:val="aa"/>
    <w:uiPriority w:val="99"/>
    <w:rsid w:val="00554E67"/>
    <w:pPr>
      <w:spacing w:line="240" w:lineRule="exact"/>
    </w:pPr>
    <w:rPr>
      <w:rFonts w:ascii="Verdana" w:eastAsia="Times New Roman" w:hAnsi="Verdana" w:cs="Verdana"/>
      <w:sz w:val="24"/>
      <w:szCs w:val="24"/>
      <w:lang w:val="en-US"/>
    </w:rPr>
  </w:style>
  <w:style w:type="character" w:customStyle="1" w:styleId="afffffffff5">
    <w:name w:val="бпОсновной текст Знак"/>
    <w:aliases w:val="body text Знак Знак"/>
    <w:locked/>
    <w:rsid w:val="00554E67"/>
    <w:rPr>
      <w:sz w:val="28"/>
      <w:szCs w:val="28"/>
      <w:lang w:val="ru-RU" w:eastAsia="ru-RU" w:bidi="ar-SA"/>
    </w:rPr>
  </w:style>
  <w:style w:type="character" w:customStyle="1" w:styleId="2Char">
    <w:name w:val="Основной текст Знак2 Char"/>
    <w:aliases w:val="Основной текст Знак Знак Знак Char,Основной текст Знак2 Знак1 Знак Знак Char,bt Знак1 Знак1 Знак Знак Char,bt Знак Знак1 Знак1 Знак Знак Char,Основной текст Знак2 Знак Знак Знак Знак Char,Основной текст Знак Char"/>
    <w:uiPriority w:val="99"/>
    <w:semiHidden/>
    <w:locked/>
    <w:rsid w:val="00554E67"/>
    <w:rPr>
      <w:lang w:val="en-US" w:eastAsia="ru-RU" w:bidi="ar-SA"/>
    </w:rPr>
  </w:style>
  <w:style w:type="paragraph" w:customStyle="1" w:styleId="afffffffff6">
    <w:name w:val="???????? ????? ? ????????"/>
    <w:basedOn w:val="afffffffff3"/>
    <w:rsid w:val="00554E67"/>
    <w:rPr>
      <w:sz w:val="22"/>
    </w:rPr>
  </w:style>
  <w:style w:type="character" w:customStyle="1" w:styleId="fontstyle18">
    <w:name w:val="fontstyle18"/>
    <w:rsid w:val="00554E67"/>
    <w:rPr>
      <w:rFonts w:ascii="Times New Roman" w:hAnsi="Times New Roman" w:cs="Times New Roman" w:hint="default"/>
    </w:rPr>
  </w:style>
  <w:style w:type="paragraph" w:customStyle="1" w:styleId="consnormal1">
    <w:name w:val="consnormal"/>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05">
    <w:name w:val="Text0.5"/>
    <w:basedOn w:val="aa"/>
    <w:uiPriority w:val="99"/>
    <w:rsid w:val="00554E6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BodyTextIndent32">
    <w:name w:val="Body Text Indent 32"/>
    <w:basedOn w:val="aa"/>
    <w:uiPriority w:val="99"/>
    <w:rsid w:val="00554E67"/>
    <w:pPr>
      <w:widowControl w:val="0"/>
      <w:autoSpaceDE w:val="0"/>
      <w:autoSpaceDN w:val="0"/>
      <w:spacing w:after="0" w:line="240" w:lineRule="auto"/>
      <w:ind w:firstLine="720"/>
      <w:jc w:val="both"/>
    </w:pPr>
    <w:rPr>
      <w:rFonts w:ascii="Kudriashov" w:eastAsia="Times New Roman" w:hAnsi="Kudriashov" w:cs="Times New Roman"/>
      <w:lang w:eastAsia="ru-RU"/>
    </w:rPr>
  </w:style>
  <w:style w:type="paragraph" w:customStyle="1" w:styleId="afffffffff7">
    <w:name w:val="Текстовый"/>
    <w:rsid w:val="00554E67"/>
    <w:pPr>
      <w:widowControl w:val="0"/>
      <w:spacing w:after="0" w:line="240" w:lineRule="auto"/>
      <w:jc w:val="both"/>
    </w:pPr>
    <w:rPr>
      <w:rFonts w:ascii="Arial" w:eastAsia="Times New Roman" w:hAnsi="Arial" w:cs="Times New Roman"/>
      <w:sz w:val="20"/>
      <w:szCs w:val="20"/>
    </w:rPr>
  </w:style>
  <w:style w:type="table" w:styleId="2fff1">
    <w:name w:val="Table Grid 2"/>
    <w:basedOn w:val="ac"/>
    <w:rsid w:val="00554E67"/>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Iniiaiieoaeno">
    <w:name w:val="Iniiaiie oaeno"/>
    <w:basedOn w:val="aa"/>
    <w:rsid w:val="00554E67"/>
    <w:pPr>
      <w:suppressAutoHyphens/>
      <w:autoSpaceDE w:val="0"/>
      <w:autoSpaceDN w:val="0"/>
      <w:spacing w:after="0" w:line="240" w:lineRule="auto"/>
      <w:jc w:val="center"/>
    </w:pPr>
    <w:rPr>
      <w:rFonts w:ascii="Arial" w:eastAsia="Times New Roman" w:hAnsi="Arial" w:cs="Arial"/>
      <w:sz w:val="24"/>
      <w:szCs w:val="24"/>
      <w:lang w:eastAsia="ru-RU"/>
    </w:rPr>
  </w:style>
  <w:style w:type="numbering" w:customStyle="1" w:styleId="111110">
    <w:name w:val="Нет списка11111"/>
    <w:next w:val="ad"/>
    <w:semiHidden/>
    <w:unhideWhenUsed/>
    <w:rsid w:val="00554E67"/>
  </w:style>
  <w:style w:type="numbering" w:customStyle="1" w:styleId="234">
    <w:name w:val="Нет списка23"/>
    <w:next w:val="ad"/>
    <w:semiHidden/>
    <w:rsid w:val="00554E67"/>
  </w:style>
  <w:style w:type="paragraph" w:customStyle="1" w:styleId="-20">
    <w:name w:val="Пункт-2"/>
    <w:basedOn w:val="afffffa"/>
    <w:uiPriority w:val="99"/>
    <w:rsid w:val="00554E67"/>
    <w:pPr>
      <w:keepNext/>
      <w:tabs>
        <w:tab w:val="clear" w:pos="1980"/>
        <w:tab w:val="num" w:pos="1008"/>
        <w:tab w:val="num" w:pos="1080"/>
        <w:tab w:val="num" w:pos="1134"/>
      </w:tabs>
      <w:suppressAutoHyphens/>
      <w:spacing w:before="240" w:after="120"/>
      <w:ind w:left="1134" w:hanging="1134"/>
      <w:jc w:val="left"/>
      <w:outlineLvl w:val="2"/>
    </w:pPr>
    <w:rPr>
      <w:b/>
      <w:bCs/>
      <w:sz w:val="28"/>
    </w:rPr>
  </w:style>
  <w:style w:type="table" w:customStyle="1" w:styleId="1320">
    <w:name w:val="Сетка таблицы132"/>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Комментарий"/>
    <w:basedOn w:val="aa"/>
    <w:next w:val="aa"/>
    <w:uiPriority w:val="99"/>
    <w:rsid w:val="00554E67"/>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character" w:customStyle="1" w:styleId="afffffffff9">
    <w:name w:val="Символ сноски"/>
    <w:rsid w:val="00554E67"/>
    <w:rPr>
      <w:vertAlign w:val="superscript"/>
    </w:rPr>
  </w:style>
  <w:style w:type="table" w:styleId="afffffffffa">
    <w:name w:val="Table Elegant"/>
    <w:basedOn w:val="ac"/>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40">
    <w:name w:val="Знак Знак3 Знак4"/>
    <w:basedOn w:val="aa"/>
    <w:rsid w:val="00554E67"/>
    <w:pPr>
      <w:spacing w:line="240" w:lineRule="exact"/>
    </w:pPr>
    <w:rPr>
      <w:rFonts w:ascii="Verdana" w:eastAsia="Times New Roman" w:hAnsi="Verdana" w:cs="Verdana"/>
      <w:sz w:val="24"/>
      <w:szCs w:val="24"/>
      <w:lang w:val="en-US"/>
    </w:rPr>
  </w:style>
  <w:style w:type="paragraph" w:customStyle="1" w:styleId="2fff2">
    <w:name w:val="Основной текст с отступом2"/>
    <w:basedOn w:val="aa"/>
    <w:rsid w:val="00554E67"/>
    <w:pPr>
      <w:spacing w:after="0" w:line="240" w:lineRule="auto"/>
      <w:ind w:firstLine="720"/>
      <w:jc w:val="both"/>
    </w:pPr>
    <w:rPr>
      <w:rFonts w:ascii="Times New Roman" w:eastAsia="Times New Roman" w:hAnsi="Times New Roman" w:cs="Times New Roman"/>
      <w:b/>
      <w:bCs/>
      <w:sz w:val="24"/>
      <w:szCs w:val="24"/>
      <w:lang w:eastAsia="ru-RU"/>
    </w:rPr>
  </w:style>
  <w:style w:type="numbering" w:customStyle="1" w:styleId="111111">
    <w:name w:val="Нет списка111111"/>
    <w:next w:val="ad"/>
    <w:semiHidden/>
    <w:rsid w:val="00554E67"/>
  </w:style>
  <w:style w:type="table" w:customStyle="1" w:styleId="11120">
    <w:name w:val="Сетка таблицы11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c"/>
    <w:next w:val="aff9"/>
    <w:uiPriority w:val="3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xspmiddle">
    <w:name w:val="acxspmiddle"/>
    <w:basedOn w:val="aa"/>
    <w:uiPriority w:val="99"/>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last">
    <w:name w:val="acxsplast"/>
    <w:basedOn w:val="aa"/>
    <w:uiPriority w:val="99"/>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3">
    <w:name w:val="Знак Знак14 Знак"/>
    <w:basedOn w:val="aa"/>
    <w:rsid w:val="00554E67"/>
    <w:pPr>
      <w:spacing w:line="240" w:lineRule="exact"/>
    </w:pPr>
    <w:rPr>
      <w:rFonts w:ascii="Verdana" w:eastAsia="Times New Roman" w:hAnsi="Verdana" w:cs="Verdana"/>
      <w:sz w:val="24"/>
      <w:szCs w:val="24"/>
      <w:lang w:val="en-US"/>
    </w:rPr>
  </w:style>
  <w:style w:type="paragraph" w:customStyle="1" w:styleId="xl37">
    <w:name w:val="xl37"/>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a"/>
    <w:uiPriority w:val="99"/>
    <w:rsid w:val="00554E6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9">
    <w:name w:val="xl39"/>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a"/>
    <w:uiPriority w:val="99"/>
    <w:rsid w:val="00554E6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1">
    <w:name w:val="xl41"/>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2">
    <w:name w:val="xl42"/>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3">
    <w:name w:val="xl43"/>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44">
    <w:name w:val="xl44"/>
    <w:basedOn w:val="aa"/>
    <w:uiPriority w:val="99"/>
    <w:rsid w:val="00554E6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5">
    <w:name w:val="xl45"/>
    <w:basedOn w:val="aa"/>
    <w:uiPriority w:val="99"/>
    <w:rsid w:val="00554E6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333">
    <w:name w:val="Нет списка33"/>
    <w:next w:val="ad"/>
    <w:semiHidden/>
    <w:rsid w:val="00554E67"/>
  </w:style>
  <w:style w:type="table" w:customStyle="1" w:styleId="1211">
    <w:name w:val="Сетка таблицы1211"/>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Изысканная таблица1"/>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34">
    <w:name w:val="Знак Знак3 Знак3"/>
    <w:basedOn w:val="aa"/>
    <w:uiPriority w:val="99"/>
    <w:rsid w:val="00554E67"/>
    <w:pPr>
      <w:spacing w:line="240" w:lineRule="exact"/>
    </w:pPr>
    <w:rPr>
      <w:rFonts w:ascii="Verdana" w:eastAsia="Times New Roman" w:hAnsi="Verdana" w:cs="Verdana"/>
      <w:sz w:val="24"/>
      <w:szCs w:val="24"/>
      <w:lang w:val="en-US"/>
    </w:rPr>
  </w:style>
  <w:style w:type="paragraph" w:customStyle="1" w:styleId="3ff3">
    <w:name w:val="Основной текст с отступом3"/>
    <w:basedOn w:val="aa"/>
    <w:uiPriority w:val="99"/>
    <w:rsid w:val="00554E67"/>
    <w:pPr>
      <w:spacing w:after="0" w:line="240" w:lineRule="auto"/>
      <w:ind w:firstLine="720"/>
      <w:jc w:val="both"/>
    </w:pPr>
    <w:rPr>
      <w:rFonts w:ascii="Times New Roman" w:eastAsia="Times New Roman" w:hAnsi="Times New Roman" w:cs="Times New Roman"/>
      <w:b/>
      <w:bCs/>
      <w:sz w:val="24"/>
      <w:szCs w:val="24"/>
      <w:lang w:eastAsia="ru-RU"/>
    </w:rPr>
  </w:style>
  <w:style w:type="numbering" w:customStyle="1" w:styleId="1212">
    <w:name w:val="Нет списка121"/>
    <w:next w:val="ad"/>
    <w:uiPriority w:val="99"/>
    <w:semiHidden/>
    <w:rsid w:val="00554E67"/>
  </w:style>
  <w:style w:type="table" w:customStyle="1" w:styleId="1311">
    <w:name w:val="Сетка таблицы13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1">
    <w:name w:val="Знак Знак112"/>
    <w:uiPriority w:val="99"/>
    <w:rsid w:val="00554E67"/>
    <w:rPr>
      <w:sz w:val="28"/>
      <w:szCs w:val="28"/>
      <w:lang w:val="ru-RU" w:eastAsia="ru-RU" w:bidi="ar-SA"/>
    </w:rPr>
  </w:style>
  <w:style w:type="paragraph" w:customStyle="1" w:styleId="5f4">
    <w:name w:val="Знак5"/>
    <w:basedOn w:val="aa"/>
    <w:uiPriority w:val="99"/>
    <w:rsid w:val="00554E67"/>
    <w:pPr>
      <w:spacing w:line="240" w:lineRule="exact"/>
      <w:jc w:val="both"/>
    </w:pPr>
    <w:rPr>
      <w:rFonts w:ascii="Times New Roman" w:eastAsia="Times New Roman" w:hAnsi="Times New Roman" w:cs="Times New Roman"/>
      <w:sz w:val="24"/>
      <w:szCs w:val="24"/>
      <w:lang w:val="en-US"/>
    </w:rPr>
  </w:style>
  <w:style w:type="character" w:customStyle="1" w:styleId="202">
    <w:name w:val="Знак Знак202"/>
    <w:uiPriority w:val="99"/>
    <w:rsid w:val="00554E67"/>
    <w:rPr>
      <w:sz w:val="24"/>
      <w:szCs w:val="24"/>
      <w:u w:val="single"/>
      <w:lang w:val="ru-RU" w:eastAsia="ru-RU" w:bidi="ar-SA"/>
    </w:rPr>
  </w:style>
  <w:style w:type="paragraph" w:customStyle="1" w:styleId="1420">
    <w:name w:val="Знак Знак14 Знак2"/>
    <w:basedOn w:val="aa"/>
    <w:uiPriority w:val="99"/>
    <w:rsid w:val="00554E67"/>
    <w:pPr>
      <w:spacing w:line="240" w:lineRule="exact"/>
    </w:pPr>
    <w:rPr>
      <w:rFonts w:ascii="Verdana" w:eastAsia="Times New Roman" w:hAnsi="Verdana" w:cs="Verdana"/>
      <w:sz w:val="24"/>
      <w:szCs w:val="24"/>
      <w:lang w:val="en-US"/>
    </w:rPr>
  </w:style>
  <w:style w:type="numbering" w:customStyle="1" w:styleId="4111">
    <w:name w:val="Нет списка411"/>
    <w:next w:val="ad"/>
    <w:uiPriority w:val="99"/>
    <w:semiHidden/>
    <w:unhideWhenUsed/>
    <w:rsid w:val="00554E67"/>
  </w:style>
  <w:style w:type="character" w:customStyle="1" w:styleId="BodyTextChar4">
    <w:name w:val="Body Text Char4"/>
    <w:aliases w:val="Основной текст Знак2 Char4,Основной текст Знак Знак Знак Char4,Основной текст Знак2 Знак1 Знак Знак Char4,bt Знак1 Знак1 Знак Знак Char4,bt Знак Знак1 Знак1 Знак Знак Char4,Основной текст Знак2 Знак Знак Знак Знак Char4"/>
    <w:uiPriority w:val="99"/>
    <w:semiHidden/>
    <w:locked/>
    <w:rsid w:val="00554E67"/>
    <w:rPr>
      <w:rFonts w:cs="Times New Roman"/>
      <w:sz w:val="20"/>
      <w:szCs w:val="20"/>
    </w:rPr>
  </w:style>
  <w:style w:type="character" w:customStyle="1" w:styleId="BodyTextChar3">
    <w:name w:val="Body Text Char3"/>
    <w:aliases w:val="Основной текст Знак2 Char3,Основной текст Знак Знак Знак Char3,Основной текст Знак2 Знак1 Знак Знак Char3,bt Знак1 Знак1 Знак Знак Char3,bt Знак Знак1 Знак1 Знак Знак Char3,Основной текст Знак2 Знак Знак Знак Знак Char3"/>
    <w:uiPriority w:val="99"/>
    <w:semiHidden/>
    <w:locked/>
    <w:rsid w:val="00554E67"/>
    <w:rPr>
      <w:rFonts w:cs="Times New Roman"/>
      <w:sz w:val="20"/>
      <w:szCs w:val="20"/>
    </w:rPr>
  </w:style>
  <w:style w:type="character" w:customStyle="1" w:styleId="BodyTextChar2">
    <w:name w:val="Body Text Char2"/>
    <w:aliases w:val="Основной текст Знак2 Char2,Основной текст Знак Знак Знак Char2,Основной текст Знак2 Знак1 Знак Знак Char2,bt Знак1 Знак1 Знак Знак Char2,bt Знак Знак1 Знак1 Знак Знак Char2,Основной текст Знак2 Знак Знак Знак Знак Char2"/>
    <w:uiPriority w:val="99"/>
    <w:semiHidden/>
    <w:locked/>
    <w:rsid w:val="00554E67"/>
    <w:rPr>
      <w:rFonts w:cs="Times New Roman"/>
      <w:sz w:val="20"/>
      <w:szCs w:val="20"/>
    </w:rPr>
  </w:style>
  <w:style w:type="character" w:customStyle="1" w:styleId="3ff4">
    <w:name w:val="Основной текст Знак3"/>
    <w:aliases w:val="Основной текст Знак2 Знак1,Основной текст Знак Знак Знак Знак1,Основной текст Знак2 Знак1 Знак Знак Знак1,bt Знак1 Знак1 Знак Знак Знак1,bt Знак Знак1 Знак1 Знак Знак Знак1,Основной текст Знак2 Знак Знак Знак Знак Знак1"/>
    <w:uiPriority w:val="99"/>
    <w:locked/>
    <w:rsid w:val="00554E67"/>
    <w:rPr>
      <w:rFonts w:cs="Times New Roman"/>
      <w:sz w:val="20"/>
      <w:szCs w:val="20"/>
    </w:rPr>
  </w:style>
  <w:style w:type="character" w:customStyle="1" w:styleId="2fff3">
    <w:name w:val="Основной текст Знак2 Знак"/>
    <w:aliases w:val="Основной текст Знак Знак Знак Знак,Основной текст Знак2 Знак1 Знак Знак Знак,bt Знак1 Знак1 Знак Знак Знак,bt Знак Знак1 Знак1 Знак Знак Знак,Основной текст Знак2 Знак Знак Знак Знак Знак,bt Знак1 Знак Знак Знак Знак Знак"/>
    <w:uiPriority w:val="99"/>
    <w:locked/>
    <w:rsid w:val="00554E67"/>
    <w:rPr>
      <w:sz w:val="24"/>
      <w:lang w:val="ru-RU" w:eastAsia="ru-RU"/>
    </w:rPr>
  </w:style>
  <w:style w:type="paragraph" w:customStyle="1" w:styleId="afffffffffb">
    <w:name w:val="стиль с нумерацией"/>
    <w:basedOn w:val="aa"/>
    <w:next w:val="afff7"/>
    <w:uiPriority w:val="99"/>
    <w:rsid w:val="00554E67"/>
    <w:pPr>
      <w:widowControl w:val="0"/>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a2">
    <w:name w:val="Обычный + по ширине"/>
    <w:aliases w:val="Первая строка:  0,95 см"/>
    <w:basedOn w:val="aa"/>
    <w:uiPriority w:val="99"/>
    <w:rsid w:val="00554E67"/>
    <w:pPr>
      <w:widowControl w:val="0"/>
      <w:numPr>
        <w:numId w:val="16"/>
      </w:numPr>
      <w:shd w:val="clear" w:color="auto" w:fill="FFFFFF"/>
      <w:tabs>
        <w:tab w:val="left" w:pos="936"/>
      </w:tabs>
      <w:autoSpaceDE w:val="0"/>
      <w:autoSpaceDN w:val="0"/>
      <w:adjustRightInd w:val="0"/>
      <w:spacing w:after="0" w:line="250" w:lineRule="exact"/>
      <w:ind w:firstLine="466"/>
      <w:jc w:val="both"/>
    </w:pPr>
    <w:rPr>
      <w:rFonts w:ascii="Times New Roman" w:eastAsia="Times New Roman" w:hAnsi="Times New Roman" w:cs="Times New Roman"/>
      <w:sz w:val="24"/>
      <w:szCs w:val="24"/>
      <w:lang w:eastAsia="ru-RU"/>
    </w:rPr>
  </w:style>
  <w:style w:type="character" w:customStyle="1" w:styleId="afffffffffc">
    <w:name w:val="Основной текст Знак Знак"/>
    <w:aliases w:val="Основной текст Знак2 Знак1 Знак,bt Знак1 Знак1 Знак,bt Знак Знак1 Знак1 Знак,Основной текст Знак2 Знак Знак Знак,bt Знак1 Знак Знак Знак,bt Знак Знак1 Знак Знак Знак Знак1"/>
    <w:uiPriority w:val="99"/>
    <w:locked/>
    <w:rsid w:val="00554E67"/>
    <w:rPr>
      <w:sz w:val="24"/>
      <w:lang w:val="ru-RU" w:eastAsia="ru-RU"/>
    </w:rPr>
  </w:style>
  <w:style w:type="character" w:customStyle="1" w:styleId="bt1">
    <w:name w:val="bt Знак Знак1 Знак Знак Знак Знак"/>
    <w:aliases w:val="Основной текст Знак Знак1"/>
    <w:uiPriority w:val="99"/>
    <w:locked/>
    <w:rsid w:val="00554E67"/>
    <w:rPr>
      <w:sz w:val="24"/>
      <w:lang w:val="ru-RU" w:eastAsia="ru-RU"/>
    </w:rPr>
  </w:style>
  <w:style w:type="numbering" w:customStyle="1" w:styleId="516">
    <w:name w:val="Нет списка51"/>
    <w:next w:val="ad"/>
    <w:uiPriority w:val="99"/>
    <w:semiHidden/>
    <w:unhideWhenUsed/>
    <w:rsid w:val="00554E67"/>
  </w:style>
  <w:style w:type="character" w:customStyle="1" w:styleId="BodyTextIndentChar">
    <w:name w:val="Body Text Indent Char"/>
    <w:aliases w:val="Знак1 Знак Char"/>
    <w:locked/>
    <w:rsid w:val="00554E67"/>
    <w:rPr>
      <w:rFonts w:cs="Times New Roman"/>
      <w:sz w:val="20"/>
    </w:rPr>
  </w:style>
  <w:style w:type="character" w:customStyle="1" w:styleId="BodyTextChar11">
    <w:name w:val="Body Text Char11"/>
    <w:aliases w:val="Основной текст Знак2 Char11,Основной текст Знак Знак Знак Char11,Основной текст Знак2 Знак1 Знак Знак Char11,bt Знак1 Знак1 Знак Знак Char11,bt Знак Знак1 Знак1 Знак Знак Char11,Основной текст Знак2 Знак Знак Знак Знак Char11"/>
    <w:uiPriority w:val="99"/>
    <w:semiHidden/>
    <w:locked/>
    <w:rsid w:val="00554E67"/>
    <w:rPr>
      <w:rFonts w:cs="Times New Roman"/>
      <w:sz w:val="20"/>
      <w:szCs w:val="20"/>
    </w:rPr>
  </w:style>
  <w:style w:type="character" w:customStyle="1" w:styleId="BodyTextChar10">
    <w:name w:val="Body Text Char10"/>
    <w:aliases w:val="Основной текст Знак2 Char10,Основной текст Знак Знак Знак Char10,Основной текст Знак2 Знак1 Знак Знак Char10,bt Знак1 Знак1 Знак Знак Char10,bt Знак Знак1 Знак1 Знак Знак Char10,Основной текст Знак2 Знак Знак Знак Знак Char10"/>
    <w:uiPriority w:val="99"/>
    <w:semiHidden/>
    <w:locked/>
    <w:rsid w:val="00554E67"/>
    <w:rPr>
      <w:rFonts w:cs="Times New Roman"/>
      <w:sz w:val="20"/>
      <w:szCs w:val="20"/>
    </w:rPr>
  </w:style>
  <w:style w:type="character" w:customStyle="1" w:styleId="BodyTextChar9">
    <w:name w:val="Body Text Char9"/>
    <w:aliases w:val="Основной текст Знак2 Char9,Основной текст Знак Знак Знак Char9,Основной текст Знак2 Знак1 Знак Знак Char9,bt Знак1 Знак1 Знак Знак Char9,bt Знак Знак1 Знак1 Знак Знак Char9,Основной текст Знак2 Знак Знак Знак Знак Char9"/>
    <w:uiPriority w:val="99"/>
    <w:semiHidden/>
    <w:locked/>
    <w:rsid w:val="00554E67"/>
    <w:rPr>
      <w:rFonts w:cs="Times New Roman"/>
      <w:sz w:val="20"/>
      <w:szCs w:val="20"/>
    </w:rPr>
  </w:style>
  <w:style w:type="character" w:customStyle="1" w:styleId="BodyTextChar8">
    <w:name w:val="Body Text Char8"/>
    <w:aliases w:val="Основной текст Знак2 Char8,Основной текст Знак Знак Знак Char8,Основной текст Знак2 Знак1 Знак Знак Char8,bt Знак1 Знак1 Знак Знак Char8,bt Знак Знак1 Знак1 Знак Знак Char8,Основной текст Знак2 Знак Знак Знак Знак Char8"/>
    <w:uiPriority w:val="99"/>
    <w:semiHidden/>
    <w:locked/>
    <w:rsid w:val="00554E67"/>
    <w:rPr>
      <w:rFonts w:cs="Times New Roman"/>
      <w:sz w:val="20"/>
      <w:szCs w:val="20"/>
    </w:rPr>
  </w:style>
  <w:style w:type="character" w:customStyle="1" w:styleId="BodyTextChar7">
    <w:name w:val="Body Text Char7"/>
    <w:aliases w:val="Основной текст Знак2 Char7,Основной текст Знак Знак Знак Char7,Основной текст Знак2 Знак1 Знак Знак Char7,bt Знак1 Знак1 Знак Знак Char7,bt Знак Знак1 Знак1 Знак Знак Char7,Основной текст Знак2 Знак Знак Знак Знак Char7"/>
    <w:uiPriority w:val="99"/>
    <w:semiHidden/>
    <w:locked/>
    <w:rsid w:val="00554E67"/>
    <w:rPr>
      <w:rFonts w:cs="Times New Roman"/>
      <w:sz w:val="20"/>
      <w:szCs w:val="20"/>
    </w:rPr>
  </w:style>
  <w:style w:type="character" w:customStyle="1" w:styleId="BodyTextChar6">
    <w:name w:val="Body Text Char6"/>
    <w:aliases w:val="Основной текст Знак2 Char6,Основной текст Знак Знак Знак Char6,Основной текст Знак2 Знак1 Знак Знак Char6,bt Знак1 Знак1 Знак Знак Char6,bt Знак Знак1 Знак1 Знак Знак Char6,Основной текст Знак2 Знак Знак Знак Знак Char6"/>
    <w:uiPriority w:val="99"/>
    <w:semiHidden/>
    <w:locked/>
    <w:rsid w:val="00554E67"/>
    <w:rPr>
      <w:rFonts w:cs="Times New Roman"/>
      <w:sz w:val="20"/>
      <w:szCs w:val="20"/>
    </w:rPr>
  </w:style>
  <w:style w:type="character" w:customStyle="1" w:styleId="BodyTextChar5">
    <w:name w:val="Body Text Char5"/>
    <w:aliases w:val="Основной текст Знак2 Char5,Основной текст Знак Знак Знак Char5,Основной текст Знак2 Знак1 Знак Знак Char5,bt Знак1 Знак1 Знак Знак Char5,bt Знак Знак1 Знак1 Знак Знак Char5,Основной текст Знак2 Знак Знак Знак Знак Char5"/>
    <w:uiPriority w:val="99"/>
    <w:semiHidden/>
    <w:locked/>
    <w:rsid w:val="00554E67"/>
    <w:rPr>
      <w:rFonts w:cs="Times New Roman"/>
      <w:sz w:val="20"/>
      <w:szCs w:val="20"/>
    </w:rPr>
  </w:style>
  <w:style w:type="character" w:customStyle="1" w:styleId="moz-txt-citetags">
    <w:name w:val="moz-txt-citetags"/>
    <w:uiPriority w:val="99"/>
    <w:rsid w:val="00554E67"/>
    <w:rPr>
      <w:rFonts w:cs="Times New Roman"/>
    </w:rPr>
  </w:style>
  <w:style w:type="numbering" w:customStyle="1" w:styleId="611">
    <w:name w:val="Нет списка61"/>
    <w:next w:val="ad"/>
    <w:uiPriority w:val="99"/>
    <w:semiHidden/>
    <w:unhideWhenUsed/>
    <w:rsid w:val="00554E67"/>
  </w:style>
  <w:style w:type="table" w:customStyle="1" w:styleId="2fff4">
    <w:name w:val="Изысканная таблица2"/>
    <w:basedOn w:val="ac"/>
    <w:next w:val="afffffffffa"/>
    <w:uiPriority w:val="99"/>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325">
    <w:name w:val="Знак Знак3 Знак2"/>
    <w:basedOn w:val="aa"/>
    <w:uiPriority w:val="99"/>
    <w:rsid w:val="00554E67"/>
    <w:pPr>
      <w:spacing w:line="240" w:lineRule="exact"/>
    </w:pPr>
    <w:rPr>
      <w:rFonts w:ascii="Verdana" w:eastAsia="Times New Roman" w:hAnsi="Verdana" w:cs="Verdana"/>
      <w:sz w:val="24"/>
      <w:szCs w:val="24"/>
      <w:lang w:val="en-US"/>
    </w:rPr>
  </w:style>
  <w:style w:type="paragraph" w:customStyle="1" w:styleId="4f6">
    <w:name w:val="Знак4"/>
    <w:basedOn w:val="aa"/>
    <w:uiPriority w:val="99"/>
    <w:rsid w:val="00554E67"/>
    <w:pPr>
      <w:shd w:val="clear" w:color="auto" w:fill="FFFFFF"/>
      <w:tabs>
        <w:tab w:val="decimal" w:pos="1080"/>
      </w:tabs>
      <w:spacing w:line="240" w:lineRule="exact"/>
    </w:pPr>
    <w:rPr>
      <w:rFonts w:ascii="Verdana" w:eastAsia="Times New Roman" w:hAnsi="Verdana" w:cs="Verdana"/>
      <w:lang w:val="en-US"/>
    </w:rPr>
  </w:style>
  <w:style w:type="table" w:customStyle="1" w:styleId="11f2">
    <w:name w:val="Изысканная таблица11"/>
    <w:uiPriority w:val="99"/>
    <w:rsid w:val="00554E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317">
    <w:name w:val="Знак Знак3 Знак1"/>
    <w:basedOn w:val="aa"/>
    <w:uiPriority w:val="99"/>
    <w:rsid w:val="00554E67"/>
    <w:pPr>
      <w:spacing w:line="240" w:lineRule="exact"/>
    </w:pPr>
    <w:rPr>
      <w:rFonts w:ascii="Verdana" w:eastAsia="Times New Roman" w:hAnsi="Verdana" w:cs="Verdana"/>
      <w:sz w:val="24"/>
      <w:szCs w:val="24"/>
      <w:lang w:val="en-US"/>
    </w:rPr>
  </w:style>
  <w:style w:type="character" w:customStyle="1" w:styleId="201">
    <w:name w:val="Знак Знак201"/>
    <w:uiPriority w:val="99"/>
    <w:rsid w:val="00554E67"/>
    <w:rPr>
      <w:sz w:val="24"/>
      <w:u w:val="single"/>
      <w:lang w:val="ru-RU" w:eastAsia="ru-RU"/>
    </w:rPr>
  </w:style>
  <w:style w:type="paragraph" w:customStyle="1" w:styleId="1411">
    <w:name w:val="Знак Знак14 Знак1"/>
    <w:basedOn w:val="aa"/>
    <w:uiPriority w:val="99"/>
    <w:rsid w:val="00554E67"/>
    <w:pPr>
      <w:spacing w:line="240" w:lineRule="exact"/>
    </w:pPr>
    <w:rPr>
      <w:rFonts w:ascii="Verdana" w:eastAsia="Times New Roman" w:hAnsi="Verdana" w:cs="Verdana"/>
      <w:sz w:val="24"/>
      <w:szCs w:val="24"/>
      <w:lang w:val="en-US"/>
    </w:rPr>
  </w:style>
  <w:style w:type="numbering" w:customStyle="1" w:styleId="79">
    <w:name w:val="Нет списка7"/>
    <w:next w:val="ad"/>
    <w:uiPriority w:val="99"/>
    <w:semiHidden/>
    <w:unhideWhenUsed/>
    <w:rsid w:val="00554E67"/>
  </w:style>
  <w:style w:type="paragraph" w:customStyle="1" w:styleId="1ffff1">
    <w:name w:val="Знак1 Знак Знак Знак Знак Знак Знак Знак Знак Знак"/>
    <w:basedOn w:val="aa"/>
    <w:next w:val="23"/>
    <w:autoRedefine/>
    <w:rsid w:val="00554E67"/>
    <w:pPr>
      <w:spacing w:line="240" w:lineRule="exact"/>
    </w:pPr>
    <w:rPr>
      <w:rFonts w:ascii="Times New Roman" w:eastAsia="Times New Roman" w:hAnsi="Times New Roman" w:cs="Times New Roman"/>
      <w:sz w:val="24"/>
      <w:szCs w:val="20"/>
      <w:lang w:val="en-US"/>
    </w:rPr>
  </w:style>
  <w:style w:type="numbering" w:customStyle="1" w:styleId="87">
    <w:name w:val="Нет списка8"/>
    <w:next w:val="ad"/>
    <w:uiPriority w:val="99"/>
    <w:semiHidden/>
    <w:unhideWhenUsed/>
    <w:rsid w:val="00554E67"/>
  </w:style>
  <w:style w:type="table" w:customStyle="1" w:styleId="523">
    <w:name w:val="Стиль таблицы52"/>
    <w:basedOn w:val="ac"/>
    <w:rsid w:val="00554E67"/>
    <w:pPr>
      <w:spacing w:after="0" w:line="240" w:lineRule="auto"/>
    </w:pPr>
    <w:rPr>
      <w:rFonts w:ascii="Times New Roman" w:eastAsia="Times New Roman" w:hAnsi="Times New Roman" w:cs="Times New Roman"/>
      <w:sz w:val="20"/>
      <w:szCs w:val="20"/>
      <w:lang w:eastAsia="ru-RU"/>
    </w:rPr>
    <w:tblPr/>
  </w:style>
  <w:style w:type="table" w:customStyle="1" w:styleId="1421">
    <w:name w:val="Сетка таблицы142"/>
    <w:basedOn w:val="ac"/>
    <w:next w:val="aff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d"/>
    <w:uiPriority w:val="99"/>
    <w:semiHidden/>
    <w:rsid w:val="00554E67"/>
  </w:style>
  <w:style w:type="table" w:customStyle="1" w:styleId="21c">
    <w:name w:val="Сетка таблицы 21"/>
    <w:basedOn w:val="ac"/>
    <w:next w:val="2fff1"/>
    <w:rsid w:val="00554E67"/>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2">
    <w:name w:val="Нет списка112"/>
    <w:next w:val="ad"/>
    <w:uiPriority w:val="99"/>
    <w:semiHidden/>
    <w:unhideWhenUsed/>
    <w:rsid w:val="00554E67"/>
  </w:style>
  <w:style w:type="numbering" w:customStyle="1" w:styleId="242">
    <w:name w:val="Нет списка24"/>
    <w:next w:val="ad"/>
    <w:semiHidden/>
    <w:rsid w:val="00554E67"/>
  </w:style>
  <w:style w:type="table" w:customStyle="1" w:styleId="1510">
    <w:name w:val="Сетка таблицы151"/>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5">
    <w:name w:val="Изысканная таблица3"/>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1">
    <w:name w:val="Нет списка1112"/>
    <w:next w:val="ad"/>
    <w:semiHidden/>
    <w:rsid w:val="00554E67"/>
  </w:style>
  <w:style w:type="table" w:customStyle="1" w:styleId="11210">
    <w:name w:val="Сетка таблицы112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d"/>
    <w:semiHidden/>
    <w:rsid w:val="00554E67"/>
  </w:style>
  <w:style w:type="table" w:customStyle="1" w:styleId="1221">
    <w:name w:val="Сетка таблицы1221"/>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Изысканная таблица12"/>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Нет списка122"/>
    <w:next w:val="ad"/>
    <w:semiHidden/>
    <w:rsid w:val="00554E67"/>
  </w:style>
  <w:style w:type="table" w:customStyle="1" w:styleId="1321">
    <w:name w:val="Сетка таблицы132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тиль таблицы511"/>
    <w:uiPriority w:val="99"/>
    <w:rsid w:val="00554E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24">
    <w:name w:val="Нет списка42"/>
    <w:next w:val="ad"/>
    <w:uiPriority w:val="99"/>
    <w:semiHidden/>
    <w:unhideWhenUsed/>
    <w:rsid w:val="00554E67"/>
  </w:style>
  <w:style w:type="numbering" w:customStyle="1" w:styleId="524">
    <w:name w:val="Нет списка52"/>
    <w:next w:val="ad"/>
    <w:uiPriority w:val="99"/>
    <w:semiHidden/>
    <w:unhideWhenUsed/>
    <w:rsid w:val="00554E67"/>
  </w:style>
  <w:style w:type="numbering" w:customStyle="1" w:styleId="621">
    <w:name w:val="Нет списка62"/>
    <w:next w:val="ad"/>
    <w:uiPriority w:val="99"/>
    <w:semiHidden/>
    <w:unhideWhenUsed/>
    <w:rsid w:val="00554E67"/>
  </w:style>
  <w:style w:type="table" w:customStyle="1" w:styleId="21d">
    <w:name w:val="Изысканная таблица21"/>
    <w:basedOn w:val="ac"/>
    <w:next w:val="afffffffffa"/>
    <w:uiPriority w:val="99"/>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7">
    <w:name w:val="Изысканная таблица111"/>
    <w:uiPriority w:val="99"/>
    <w:rsid w:val="00554E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2">
    <w:name w:val="Нет списка71"/>
    <w:next w:val="ad"/>
    <w:uiPriority w:val="99"/>
    <w:semiHidden/>
    <w:unhideWhenUsed/>
    <w:rsid w:val="00554E67"/>
  </w:style>
  <w:style w:type="numbering" w:customStyle="1" w:styleId="97">
    <w:name w:val="Нет списка9"/>
    <w:next w:val="ad"/>
    <w:uiPriority w:val="99"/>
    <w:semiHidden/>
    <w:unhideWhenUsed/>
    <w:rsid w:val="00554E67"/>
  </w:style>
  <w:style w:type="table" w:customStyle="1" w:styleId="531">
    <w:name w:val="Стиль таблицы53"/>
    <w:basedOn w:val="ac"/>
    <w:rsid w:val="00554E67"/>
    <w:pPr>
      <w:spacing w:after="0" w:line="240" w:lineRule="auto"/>
    </w:pPr>
    <w:rPr>
      <w:rFonts w:ascii="Times New Roman" w:eastAsia="Times New Roman" w:hAnsi="Times New Roman" w:cs="Times New Roman"/>
      <w:sz w:val="20"/>
      <w:szCs w:val="20"/>
      <w:lang w:eastAsia="ru-RU"/>
    </w:rPr>
    <w:tblPr/>
  </w:style>
  <w:style w:type="numbering" w:customStyle="1" w:styleId="153">
    <w:name w:val="Нет списка15"/>
    <w:next w:val="ad"/>
    <w:uiPriority w:val="99"/>
    <w:semiHidden/>
    <w:rsid w:val="00554E67"/>
  </w:style>
  <w:style w:type="table" w:customStyle="1" w:styleId="226">
    <w:name w:val="Сетка таблицы 22"/>
    <w:basedOn w:val="ac"/>
    <w:next w:val="2fff1"/>
    <w:rsid w:val="00554E67"/>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1">
    <w:name w:val="Нет списка113"/>
    <w:next w:val="ad"/>
    <w:semiHidden/>
    <w:unhideWhenUsed/>
    <w:rsid w:val="00554E67"/>
  </w:style>
  <w:style w:type="numbering" w:customStyle="1" w:styleId="251">
    <w:name w:val="Нет списка25"/>
    <w:next w:val="ad"/>
    <w:semiHidden/>
    <w:rsid w:val="00554E67"/>
  </w:style>
  <w:style w:type="table" w:customStyle="1" w:styleId="1710">
    <w:name w:val="Сетка таблицы171"/>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Изысканная таблица4"/>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0">
    <w:name w:val="Нет списка1113"/>
    <w:next w:val="ad"/>
    <w:semiHidden/>
    <w:rsid w:val="00554E67"/>
  </w:style>
  <w:style w:type="table" w:customStyle="1" w:styleId="11310">
    <w:name w:val="Сетка таблицы113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d"/>
    <w:semiHidden/>
    <w:rsid w:val="00554E67"/>
  </w:style>
  <w:style w:type="table" w:customStyle="1" w:styleId="1230">
    <w:name w:val="Сетка таблицы123"/>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Изысканная таблица13"/>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
    <w:name w:val="Нет списка123"/>
    <w:next w:val="ad"/>
    <w:semiHidden/>
    <w:rsid w:val="00554E67"/>
  </w:style>
  <w:style w:type="table" w:customStyle="1" w:styleId="1330">
    <w:name w:val="Сетка таблицы13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тиль таблицы512"/>
    <w:uiPriority w:val="99"/>
    <w:rsid w:val="00554E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32">
    <w:name w:val="Нет списка43"/>
    <w:next w:val="ad"/>
    <w:uiPriority w:val="99"/>
    <w:semiHidden/>
    <w:unhideWhenUsed/>
    <w:rsid w:val="00554E67"/>
  </w:style>
  <w:style w:type="numbering" w:customStyle="1" w:styleId="535">
    <w:name w:val="Нет списка53"/>
    <w:next w:val="ad"/>
    <w:uiPriority w:val="99"/>
    <w:semiHidden/>
    <w:unhideWhenUsed/>
    <w:rsid w:val="00554E67"/>
  </w:style>
  <w:style w:type="numbering" w:customStyle="1" w:styleId="631">
    <w:name w:val="Нет списка63"/>
    <w:next w:val="ad"/>
    <w:uiPriority w:val="99"/>
    <w:semiHidden/>
    <w:unhideWhenUsed/>
    <w:rsid w:val="00554E67"/>
  </w:style>
  <w:style w:type="table" w:customStyle="1" w:styleId="227">
    <w:name w:val="Изысканная таблица22"/>
    <w:basedOn w:val="ac"/>
    <w:next w:val="afffffffffa"/>
    <w:uiPriority w:val="99"/>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
    <w:name w:val="Изысканная таблица112"/>
    <w:uiPriority w:val="99"/>
    <w:rsid w:val="00554E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1">
    <w:name w:val="Нет списка72"/>
    <w:next w:val="ad"/>
    <w:uiPriority w:val="99"/>
    <w:semiHidden/>
    <w:unhideWhenUsed/>
    <w:rsid w:val="00554E67"/>
  </w:style>
  <w:style w:type="numbering" w:customStyle="1" w:styleId="106">
    <w:name w:val="Нет списка10"/>
    <w:next w:val="ad"/>
    <w:uiPriority w:val="99"/>
    <w:semiHidden/>
    <w:unhideWhenUsed/>
    <w:rsid w:val="00554E67"/>
  </w:style>
  <w:style w:type="table" w:customStyle="1" w:styleId="541">
    <w:name w:val="Стиль таблицы54"/>
    <w:basedOn w:val="ac"/>
    <w:rsid w:val="00554E67"/>
    <w:pPr>
      <w:spacing w:after="0" w:line="240" w:lineRule="auto"/>
    </w:pPr>
    <w:rPr>
      <w:rFonts w:ascii="Times New Roman" w:eastAsia="Times New Roman" w:hAnsi="Times New Roman" w:cs="Times New Roman"/>
      <w:sz w:val="20"/>
      <w:szCs w:val="20"/>
      <w:lang w:eastAsia="ru-RU"/>
    </w:rPr>
    <w:tblPr/>
  </w:style>
  <w:style w:type="table" w:customStyle="1" w:styleId="1810">
    <w:name w:val="Сетка таблицы181"/>
    <w:basedOn w:val="ac"/>
    <w:next w:val="aff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d"/>
    <w:uiPriority w:val="99"/>
    <w:semiHidden/>
    <w:rsid w:val="00554E67"/>
  </w:style>
  <w:style w:type="table" w:customStyle="1" w:styleId="235">
    <w:name w:val="Сетка таблицы 23"/>
    <w:basedOn w:val="ac"/>
    <w:next w:val="2fff1"/>
    <w:rsid w:val="00554E67"/>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0">
    <w:name w:val="Нет списка114"/>
    <w:next w:val="ad"/>
    <w:semiHidden/>
    <w:unhideWhenUsed/>
    <w:rsid w:val="00554E67"/>
  </w:style>
  <w:style w:type="numbering" w:customStyle="1" w:styleId="261">
    <w:name w:val="Нет списка26"/>
    <w:next w:val="ad"/>
    <w:semiHidden/>
    <w:rsid w:val="00554E67"/>
  </w:style>
  <w:style w:type="table" w:customStyle="1" w:styleId="191">
    <w:name w:val="Сетка таблицы19"/>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Изысканная таблица5"/>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0">
    <w:name w:val="Нет списка1114"/>
    <w:next w:val="ad"/>
    <w:semiHidden/>
    <w:rsid w:val="00554E67"/>
  </w:style>
  <w:style w:type="table" w:customStyle="1" w:styleId="1141">
    <w:name w:val="Сетка таблицы11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2">
    <w:name w:val="Нет списка36"/>
    <w:next w:val="ad"/>
    <w:semiHidden/>
    <w:rsid w:val="00554E67"/>
  </w:style>
  <w:style w:type="table" w:customStyle="1" w:styleId="1240">
    <w:name w:val="Сетка таблицы124"/>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Изысканная таблица14"/>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Нет списка124"/>
    <w:next w:val="ad"/>
    <w:semiHidden/>
    <w:rsid w:val="00554E67"/>
  </w:style>
  <w:style w:type="table" w:customStyle="1" w:styleId="1340">
    <w:name w:val="Сетка таблицы13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тиль таблицы513"/>
    <w:uiPriority w:val="99"/>
    <w:rsid w:val="00554E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42">
    <w:name w:val="Нет списка44"/>
    <w:next w:val="ad"/>
    <w:uiPriority w:val="99"/>
    <w:semiHidden/>
    <w:unhideWhenUsed/>
    <w:rsid w:val="00554E67"/>
  </w:style>
  <w:style w:type="numbering" w:customStyle="1" w:styleId="543">
    <w:name w:val="Нет списка54"/>
    <w:next w:val="ad"/>
    <w:uiPriority w:val="99"/>
    <w:semiHidden/>
    <w:unhideWhenUsed/>
    <w:rsid w:val="00554E67"/>
  </w:style>
  <w:style w:type="numbering" w:customStyle="1" w:styleId="641">
    <w:name w:val="Нет списка64"/>
    <w:next w:val="ad"/>
    <w:uiPriority w:val="99"/>
    <w:semiHidden/>
    <w:unhideWhenUsed/>
    <w:rsid w:val="00554E67"/>
  </w:style>
  <w:style w:type="table" w:customStyle="1" w:styleId="236">
    <w:name w:val="Изысканная таблица23"/>
    <w:basedOn w:val="ac"/>
    <w:next w:val="afffffffffa"/>
    <w:uiPriority w:val="99"/>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
    <w:name w:val="Изысканная таблица113"/>
    <w:uiPriority w:val="99"/>
    <w:rsid w:val="00554E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1">
    <w:name w:val="Нет списка73"/>
    <w:next w:val="ad"/>
    <w:uiPriority w:val="99"/>
    <w:semiHidden/>
    <w:unhideWhenUsed/>
    <w:rsid w:val="00554E67"/>
  </w:style>
  <w:style w:type="paragraph" w:customStyle="1" w:styleId="21">
    <w:name w:val="Заголовок 2_Приложения"/>
    <w:basedOn w:val="aa"/>
    <w:next w:val="aa"/>
    <w:rsid w:val="00554E67"/>
    <w:pPr>
      <w:numPr>
        <w:ilvl w:val="1"/>
        <w:numId w:val="17"/>
      </w:numPr>
      <w:spacing w:before="180" w:after="60" w:line="240" w:lineRule="auto"/>
      <w:jc w:val="both"/>
    </w:pPr>
    <w:rPr>
      <w:rFonts w:ascii="Times New Roman" w:eastAsia="Times New Roman" w:hAnsi="Times New Roman" w:cs="Times New Roman"/>
      <w:b/>
      <w:color w:val="000000"/>
      <w:sz w:val="28"/>
      <w:szCs w:val="24"/>
      <w:lang w:eastAsia="ru-RU"/>
    </w:rPr>
  </w:style>
  <w:style w:type="paragraph" w:customStyle="1" w:styleId="30">
    <w:name w:val="Заголовок 3_Приложения"/>
    <w:basedOn w:val="aa"/>
    <w:next w:val="aa"/>
    <w:rsid w:val="00554E67"/>
    <w:pPr>
      <w:numPr>
        <w:ilvl w:val="2"/>
        <w:numId w:val="17"/>
      </w:numPr>
      <w:spacing w:before="120" w:after="60" w:line="240" w:lineRule="auto"/>
      <w:jc w:val="both"/>
    </w:pPr>
    <w:rPr>
      <w:rFonts w:ascii="Times New Roman" w:eastAsia="Times New Roman" w:hAnsi="Times New Roman" w:cs="Times New Roman"/>
      <w:b/>
      <w:color w:val="000000"/>
      <w:sz w:val="26"/>
      <w:szCs w:val="24"/>
      <w:lang w:eastAsia="ru-RU"/>
    </w:rPr>
  </w:style>
  <w:style w:type="paragraph" w:customStyle="1" w:styleId="4">
    <w:name w:val="Заголовок 4_Приложения"/>
    <w:basedOn w:val="aa"/>
    <w:next w:val="aa"/>
    <w:rsid w:val="00554E67"/>
    <w:pPr>
      <w:numPr>
        <w:ilvl w:val="3"/>
        <w:numId w:val="17"/>
      </w:numPr>
      <w:spacing w:before="120" w:after="120" w:line="240" w:lineRule="auto"/>
    </w:pPr>
    <w:rPr>
      <w:rFonts w:ascii="Times New Roman" w:eastAsia="Times New Roman" w:hAnsi="Times New Roman" w:cs="Times New Roman"/>
      <w:b/>
      <w:color w:val="000000"/>
      <w:sz w:val="24"/>
      <w:szCs w:val="24"/>
      <w:lang w:eastAsia="ru-RU"/>
    </w:rPr>
  </w:style>
  <w:style w:type="paragraph" w:styleId="afffffffffd">
    <w:name w:val="toa heading"/>
    <w:basedOn w:val="aa"/>
    <w:next w:val="aa"/>
    <w:semiHidden/>
    <w:rsid w:val="00554E67"/>
    <w:pPr>
      <w:spacing w:before="40" w:after="20" w:line="240" w:lineRule="auto"/>
      <w:jc w:val="center"/>
    </w:pPr>
    <w:rPr>
      <w:rFonts w:ascii="Times New Roman" w:eastAsia="Times New Roman" w:hAnsi="Times New Roman" w:cs="Times New Roman"/>
      <w:b/>
      <w:color w:val="000000"/>
      <w:sz w:val="24"/>
      <w:szCs w:val="20"/>
      <w:lang w:eastAsia="ru-RU"/>
    </w:rPr>
  </w:style>
  <w:style w:type="paragraph" w:customStyle="1" w:styleId="xl121">
    <w:name w:val="xl121"/>
    <w:basedOn w:val="aa"/>
    <w:rsid w:val="00554E6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2">
    <w:name w:val="xl122"/>
    <w:basedOn w:val="aa"/>
    <w:rsid w:val="00554E6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3">
    <w:name w:val="xl123"/>
    <w:basedOn w:val="aa"/>
    <w:rsid w:val="00554E6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4">
    <w:name w:val="xl124"/>
    <w:basedOn w:val="aa"/>
    <w:rsid w:val="00554E67"/>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25">
    <w:name w:val="xl125"/>
    <w:basedOn w:val="aa"/>
    <w:rsid w:val="00554E67"/>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6">
    <w:name w:val="xl126"/>
    <w:basedOn w:val="aa"/>
    <w:rsid w:val="00554E6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27">
    <w:name w:val="xl127"/>
    <w:basedOn w:val="aa"/>
    <w:rsid w:val="00554E6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28">
    <w:name w:val="xl128"/>
    <w:basedOn w:val="aa"/>
    <w:rsid w:val="00554E6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9">
    <w:name w:val="xl129"/>
    <w:basedOn w:val="aa"/>
    <w:rsid w:val="00554E6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0">
    <w:name w:val="xl130"/>
    <w:basedOn w:val="aa"/>
    <w:rsid w:val="00554E6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1">
    <w:name w:val="xl131"/>
    <w:basedOn w:val="aa"/>
    <w:rsid w:val="00554E67"/>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2">
    <w:name w:val="xl132"/>
    <w:basedOn w:val="aa"/>
    <w:rsid w:val="00554E67"/>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3">
    <w:name w:val="xl133"/>
    <w:basedOn w:val="aa"/>
    <w:rsid w:val="00554E67"/>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4">
    <w:name w:val="xl134"/>
    <w:basedOn w:val="aa"/>
    <w:rsid w:val="00554E6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5">
    <w:name w:val="xl135"/>
    <w:basedOn w:val="aa"/>
    <w:rsid w:val="00554E67"/>
    <w:pPr>
      <w:pBdr>
        <w:top w:val="single" w:sz="8" w:space="0" w:color="auto"/>
        <w:left w:val="single" w:sz="8"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6">
    <w:name w:val="xl136"/>
    <w:basedOn w:val="aa"/>
    <w:rsid w:val="00554E67"/>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7">
    <w:name w:val="xl137"/>
    <w:basedOn w:val="aa"/>
    <w:rsid w:val="00554E67"/>
    <w:pPr>
      <w:pBdr>
        <w:top w:val="single" w:sz="8" w:space="0" w:color="auto"/>
        <w:left w:val="single" w:sz="8"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8">
    <w:name w:val="xl138"/>
    <w:basedOn w:val="aa"/>
    <w:rsid w:val="00554E67"/>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9">
    <w:name w:val="xl139"/>
    <w:basedOn w:val="aa"/>
    <w:rsid w:val="00554E67"/>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40">
    <w:name w:val="xl140"/>
    <w:basedOn w:val="aa"/>
    <w:rsid w:val="00554E67"/>
    <w:pP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41">
    <w:name w:val="xl141"/>
    <w:basedOn w:val="aa"/>
    <w:rsid w:val="00554E67"/>
    <w:pP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42">
    <w:name w:val="xl142"/>
    <w:basedOn w:val="aa"/>
    <w:rsid w:val="00554E67"/>
    <w:pPr>
      <w:spacing w:before="100" w:beforeAutospacing="1" w:after="100" w:afterAutospacing="1" w:line="240" w:lineRule="auto"/>
      <w:textAlignment w:val="center"/>
    </w:pPr>
    <w:rPr>
      <w:rFonts w:ascii="Times New Roman" w:eastAsia="Times New Roman" w:hAnsi="Times New Roman" w:cs="Times New Roman"/>
      <w:color w:val="000000"/>
      <w:sz w:val="14"/>
      <w:szCs w:val="14"/>
      <w:lang w:eastAsia="ru-RU"/>
    </w:rPr>
  </w:style>
  <w:style w:type="paragraph" w:customStyle="1" w:styleId="xl143">
    <w:name w:val="xl143"/>
    <w:basedOn w:val="aa"/>
    <w:rsid w:val="00554E67"/>
    <w:pP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44">
    <w:name w:val="xl144"/>
    <w:basedOn w:val="aa"/>
    <w:rsid w:val="00554E67"/>
    <w:pP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1511">
    <w:name w:val="Знак Знак15 Знак Знак1"/>
    <w:basedOn w:val="aa"/>
    <w:rsid w:val="00554E67"/>
    <w:pPr>
      <w:spacing w:line="240" w:lineRule="exact"/>
    </w:pPr>
    <w:rPr>
      <w:rFonts w:ascii="Verdana" w:eastAsia="Times New Roman" w:hAnsi="Verdana" w:cs="Times New Roman"/>
      <w:color w:val="000000"/>
      <w:sz w:val="24"/>
      <w:szCs w:val="24"/>
      <w:lang w:val="en-US"/>
    </w:rPr>
  </w:style>
  <w:style w:type="paragraph" w:customStyle="1" w:styleId="21e">
    <w:name w:val="Основной текст (2)1"/>
    <w:basedOn w:val="aa"/>
    <w:rsid w:val="00554E67"/>
    <w:pPr>
      <w:widowControl w:val="0"/>
      <w:shd w:val="clear" w:color="auto" w:fill="FFFFFF"/>
      <w:spacing w:after="0" w:line="274" w:lineRule="exact"/>
    </w:pPr>
    <w:rPr>
      <w:rFonts w:ascii="Calibri" w:eastAsia="Calibri" w:hAnsi="Calibri" w:cs="Times New Roman"/>
    </w:rPr>
  </w:style>
  <w:style w:type="paragraph" w:customStyle="1" w:styleId="1ffff2">
    <w:name w:val="Колонтитул1"/>
    <w:basedOn w:val="aa"/>
    <w:rsid w:val="00554E67"/>
    <w:pPr>
      <w:widowControl w:val="0"/>
      <w:shd w:val="clear" w:color="auto" w:fill="FFFFFF"/>
      <w:spacing w:after="0" w:line="274" w:lineRule="exact"/>
      <w:jc w:val="center"/>
    </w:pPr>
    <w:rPr>
      <w:rFonts w:ascii="Calibri" w:eastAsia="Calibri" w:hAnsi="Calibri" w:cs="Times New Roman"/>
    </w:rPr>
  </w:style>
  <w:style w:type="paragraph" w:customStyle="1" w:styleId="afffffffffe">
    <w:name w:val="Стиль"/>
    <w:rsid w:val="00554E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03">
    <w:name w:val="Сетка таблицы20"/>
    <w:basedOn w:val="ac"/>
    <w:next w:val="aff9"/>
    <w:uiPriority w:val="39"/>
    <w:rsid w:val="00554E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a"/>
    <w:rsid w:val="00554E67"/>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6">
    <w:name w:val="xl146"/>
    <w:basedOn w:val="aa"/>
    <w:rsid w:val="00554E6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7">
    <w:name w:val="xl147"/>
    <w:basedOn w:val="aa"/>
    <w:rsid w:val="00554E6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a"/>
    <w:rsid w:val="00554E6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a"/>
    <w:rsid w:val="00554E6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a"/>
    <w:rsid w:val="00554E6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a"/>
    <w:rsid w:val="00554E67"/>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a"/>
    <w:rsid w:val="00554E6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a"/>
    <w:rsid w:val="00554E67"/>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a"/>
    <w:rsid w:val="00554E6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a"/>
    <w:rsid w:val="00554E6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6">
    <w:name w:val="xl156"/>
    <w:basedOn w:val="aa"/>
    <w:rsid w:val="00554E6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a"/>
    <w:rsid w:val="00554E6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a"/>
    <w:rsid w:val="00554E6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9">
    <w:name w:val="xl159"/>
    <w:basedOn w:val="aa"/>
    <w:rsid w:val="00554E6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0">
    <w:name w:val="xl160"/>
    <w:basedOn w:val="aa"/>
    <w:rsid w:val="00554E67"/>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61">
    <w:name w:val="xl161"/>
    <w:basedOn w:val="aa"/>
    <w:rsid w:val="00554E67"/>
    <w:pPr>
      <w:pBdr>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62">
    <w:name w:val="xl162"/>
    <w:basedOn w:val="aa"/>
    <w:rsid w:val="00554E6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3">
    <w:name w:val="xl163"/>
    <w:basedOn w:val="aa"/>
    <w:rsid w:val="00554E6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4">
    <w:name w:val="xl164"/>
    <w:basedOn w:val="aa"/>
    <w:rsid w:val="00554E6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5">
    <w:name w:val="xl165"/>
    <w:basedOn w:val="aa"/>
    <w:rsid w:val="00554E67"/>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
    <w:name w:val="xl166"/>
    <w:basedOn w:val="aa"/>
    <w:rsid w:val="00554E67"/>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a"/>
    <w:rsid w:val="00554E6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8">
    <w:name w:val="xl168"/>
    <w:basedOn w:val="aa"/>
    <w:rsid w:val="00554E67"/>
    <w:pPr>
      <w:pBdr>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69">
    <w:name w:val="xl169"/>
    <w:basedOn w:val="aa"/>
    <w:rsid w:val="00554E6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0">
    <w:name w:val="xl170"/>
    <w:basedOn w:val="aa"/>
    <w:rsid w:val="00554E6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1">
    <w:name w:val="xl171"/>
    <w:basedOn w:val="aa"/>
    <w:rsid w:val="00554E6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2">
    <w:name w:val="xl172"/>
    <w:basedOn w:val="aa"/>
    <w:rsid w:val="00554E6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3">
    <w:name w:val="xl173"/>
    <w:basedOn w:val="aa"/>
    <w:rsid w:val="00554E67"/>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4">
    <w:name w:val="xl174"/>
    <w:basedOn w:val="aa"/>
    <w:rsid w:val="00554E6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5">
    <w:name w:val="xl175"/>
    <w:basedOn w:val="aa"/>
    <w:rsid w:val="00554E6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6">
    <w:name w:val="xl176"/>
    <w:basedOn w:val="aa"/>
    <w:rsid w:val="00554E67"/>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77">
    <w:name w:val="xl177"/>
    <w:basedOn w:val="aa"/>
    <w:rsid w:val="00554E67"/>
    <w:pPr>
      <w:pBdr>
        <w:lef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78">
    <w:name w:val="xl178"/>
    <w:basedOn w:val="aa"/>
    <w:rsid w:val="00554E67"/>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79">
    <w:name w:val="xl179"/>
    <w:basedOn w:val="aa"/>
    <w:rsid w:val="00554E67"/>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0">
    <w:name w:val="xl180"/>
    <w:basedOn w:val="aa"/>
    <w:rsid w:val="00554E6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1">
    <w:name w:val="xl181"/>
    <w:basedOn w:val="aa"/>
    <w:rsid w:val="00554E6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2">
    <w:name w:val="xl182"/>
    <w:basedOn w:val="aa"/>
    <w:rsid w:val="00554E6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3">
    <w:name w:val="xl183"/>
    <w:basedOn w:val="aa"/>
    <w:rsid w:val="00554E67"/>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4">
    <w:name w:val="xl184"/>
    <w:basedOn w:val="aa"/>
    <w:rsid w:val="00554E6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5">
    <w:name w:val="xl185"/>
    <w:basedOn w:val="aa"/>
    <w:rsid w:val="00554E67"/>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6">
    <w:name w:val="xl186"/>
    <w:basedOn w:val="aa"/>
    <w:rsid w:val="00554E67"/>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7">
    <w:name w:val="xl187"/>
    <w:basedOn w:val="aa"/>
    <w:rsid w:val="00554E67"/>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8">
    <w:name w:val="xl188"/>
    <w:basedOn w:val="aa"/>
    <w:rsid w:val="00554E6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89">
    <w:name w:val="xl189"/>
    <w:basedOn w:val="aa"/>
    <w:rsid w:val="00554E6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0">
    <w:name w:val="xl190"/>
    <w:basedOn w:val="aa"/>
    <w:rsid w:val="00554E67"/>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1">
    <w:name w:val="xl191"/>
    <w:basedOn w:val="aa"/>
    <w:rsid w:val="00554E6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2">
    <w:name w:val="xl192"/>
    <w:basedOn w:val="aa"/>
    <w:rsid w:val="00554E67"/>
    <w:pP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3">
    <w:name w:val="xl193"/>
    <w:basedOn w:val="aa"/>
    <w:rsid w:val="00554E67"/>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4">
    <w:name w:val="xl194"/>
    <w:basedOn w:val="aa"/>
    <w:rsid w:val="00554E67"/>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95">
    <w:name w:val="xl195"/>
    <w:basedOn w:val="aa"/>
    <w:rsid w:val="00554E67"/>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96">
    <w:name w:val="xl196"/>
    <w:basedOn w:val="aa"/>
    <w:rsid w:val="00554E6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97">
    <w:name w:val="xl197"/>
    <w:basedOn w:val="aa"/>
    <w:rsid w:val="00554E6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98">
    <w:name w:val="xl198"/>
    <w:basedOn w:val="aa"/>
    <w:rsid w:val="00554E6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99">
    <w:name w:val="xl199"/>
    <w:basedOn w:val="aa"/>
    <w:rsid w:val="00554E67"/>
    <w:pPr>
      <w:pBdr>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00">
    <w:name w:val="xl200"/>
    <w:basedOn w:val="aa"/>
    <w:rsid w:val="00554E6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01">
    <w:name w:val="xl201"/>
    <w:basedOn w:val="aa"/>
    <w:rsid w:val="00554E6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02">
    <w:name w:val="xl202"/>
    <w:basedOn w:val="aa"/>
    <w:rsid w:val="00554E6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3">
    <w:name w:val="xl203"/>
    <w:basedOn w:val="aa"/>
    <w:rsid w:val="00554E6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4">
    <w:name w:val="xl204"/>
    <w:basedOn w:val="aa"/>
    <w:rsid w:val="00554E6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5">
    <w:name w:val="xl205"/>
    <w:basedOn w:val="aa"/>
    <w:rsid w:val="00554E6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6">
    <w:name w:val="xl206"/>
    <w:basedOn w:val="aa"/>
    <w:rsid w:val="00554E6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7">
    <w:name w:val="xl207"/>
    <w:basedOn w:val="aa"/>
    <w:rsid w:val="00554E6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08">
    <w:name w:val="xl208"/>
    <w:basedOn w:val="aa"/>
    <w:rsid w:val="00554E6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09">
    <w:name w:val="xl209"/>
    <w:basedOn w:val="aa"/>
    <w:rsid w:val="00554E6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10">
    <w:name w:val="xl210"/>
    <w:basedOn w:val="aa"/>
    <w:rsid w:val="00554E6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1">
    <w:name w:val="xl211"/>
    <w:basedOn w:val="aa"/>
    <w:rsid w:val="00554E67"/>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2">
    <w:name w:val="xl212"/>
    <w:basedOn w:val="aa"/>
    <w:rsid w:val="00554E67"/>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13">
    <w:name w:val="xl213"/>
    <w:basedOn w:val="aa"/>
    <w:rsid w:val="00554E6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14">
    <w:name w:val="xl214"/>
    <w:basedOn w:val="aa"/>
    <w:rsid w:val="00554E6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15">
    <w:name w:val="xl215"/>
    <w:basedOn w:val="aa"/>
    <w:rsid w:val="00554E6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16">
    <w:name w:val="xl216"/>
    <w:basedOn w:val="aa"/>
    <w:rsid w:val="00554E6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17">
    <w:name w:val="xl217"/>
    <w:basedOn w:val="aa"/>
    <w:rsid w:val="00554E67"/>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18">
    <w:name w:val="xl218"/>
    <w:basedOn w:val="aa"/>
    <w:rsid w:val="00554E67"/>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19">
    <w:name w:val="xl219"/>
    <w:basedOn w:val="aa"/>
    <w:rsid w:val="00554E6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0">
    <w:name w:val="xl220"/>
    <w:basedOn w:val="aa"/>
    <w:rsid w:val="00554E67"/>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1">
    <w:name w:val="xl221"/>
    <w:basedOn w:val="aa"/>
    <w:rsid w:val="00554E67"/>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2">
    <w:name w:val="xl222"/>
    <w:basedOn w:val="aa"/>
    <w:rsid w:val="00554E6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3">
    <w:name w:val="xl223"/>
    <w:basedOn w:val="aa"/>
    <w:rsid w:val="00554E6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24">
    <w:name w:val="xl224"/>
    <w:basedOn w:val="aa"/>
    <w:rsid w:val="00554E67"/>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25">
    <w:name w:val="xl225"/>
    <w:basedOn w:val="aa"/>
    <w:rsid w:val="00554E6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26">
    <w:name w:val="xl226"/>
    <w:basedOn w:val="aa"/>
    <w:rsid w:val="00554E6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27">
    <w:name w:val="xl227"/>
    <w:basedOn w:val="aa"/>
    <w:rsid w:val="00554E6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28">
    <w:name w:val="xl228"/>
    <w:basedOn w:val="aa"/>
    <w:rsid w:val="00554E67"/>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29">
    <w:name w:val="xl229"/>
    <w:basedOn w:val="aa"/>
    <w:rsid w:val="00554E6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0">
    <w:name w:val="xl230"/>
    <w:basedOn w:val="aa"/>
    <w:rsid w:val="00554E6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31">
    <w:name w:val="xl231"/>
    <w:basedOn w:val="aa"/>
    <w:rsid w:val="00554E6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32">
    <w:name w:val="xl232"/>
    <w:basedOn w:val="aa"/>
    <w:rsid w:val="00554E6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33">
    <w:name w:val="xl233"/>
    <w:basedOn w:val="aa"/>
    <w:rsid w:val="00554E6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34">
    <w:name w:val="xl234"/>
    <w:basedOn w:val="aa"/>
    <w:rsid w:val="00554E6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numbering" w:customStyle="1" w:styleId="173">
    <w:name w:val="Нет списка17"/>
    <w:next w:val="ad"/>
    <w:uiPriority w:val="99"/>
    <w:semiHidden/>
    <w:unhideWhenUsed/>
    <w:rsid w:val="00650A2E"/>
  </w:style>
  <w:style w:type="table" w:customStyle="1" w:styleId="271">
    <w:name w:val="Сетка таблицы27"/>
    <w:basedOn w:val="ac"/>
    <w:next w:val="aff9"/>
    <w:rsid w:val="00650A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0">
    <w:name w:val="Normal Знак"/>
    <w:link w:val="1ff2"/>
    <w:locked/>
    <w:rsid w:val="00650A2E"/>
    <w:rPr>
      <w:rFonts w:ascii="Arial" w:eastAsia="Times New Roman" w:hAnsi="Arial" w:cs="Times New Roman"/>
      <w:szCs w:val="20"/>
      <w:lang w:eastAsia="ru-RU"/>
    </w:rPr>
  </w:style>
  <w:style w:type="table" w:customStyle="1" w:styleId="1102">
    <w:name w:val="Сетка таблицы110"/>
    <w:basedOn w:val="ac"/>
    <w:next w:val="aff9"/>
    <w:uiPriority w:val="59"/>
    <w:rsid w:val="00650A2E"/>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3">
    <w:name w:val="Обычный.normal"/>
    <w:rsid w:val="00650A2E"/>
    <w:pPr>
      <w:spacing w:after="60" w:line="264" w:lineRule="auto"/>
      <w:ind w:left="1701"/>
      <w:jc w:val="both"/>
    </w:pPr>
    <w:rPr>
      <w:rFonts w:ascii="Times New Roman" w:eastAsia="Times New Roman" w:hAnsi="Times New Roman" w:cs="Times New Roman"/>
      <w:szCs w:val="20"/>
      <w:lang w:eastAsia="ru-RU"/>
    </w:rPr>
  </w:style>
  <w:style w:type="table" w:customStyle="1" w:styleId="281">
    <w:name w:val="Сетка таблицы28"/>
    <w:basedOn w:val="ac"/>
    <w:next w:val="aff9"/>
    <w:rsid w:val="00650A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next w:val="aff9"/>
    <w:uiPriority w:val="59"/>
    <w:rsid w:val="00650A2E"/>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c"/>
    <w:uiPriority w:val="99"/>
    <w:rsid w:val="00650A2E"/>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1">
    <w:name w:val="Таблица-сетка 1 светлая1"/>
    <w:basedOn w:val="ac"/>
    <w:next w:val="-120"/>
    <w:uiPriority w:val="46"/>
    <w:rsid w:val="00650A2E"/>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0">
    <w:name w:val="Таблица-сетка 1 светлая2"/>
    <w:basedOn w:val="ac"/>
    <w:uiPriority w:val="46"/>
    <w:rsid w:val="00650A2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82">
    <w:name w:val="Нет списка18"/>
    <w:next w:val="ad"/>
    <w:uiPriority w:val="99"/>
    <w:semiHidden/>
    <w:unhideWhenUsed/>
    <w:rsid w:val="00943A54"/>
  </w:style>
  <w:style w:type="character" w:customStyle="1" w:styleId="WW8Num1z0">
    <w:name w:val="WW8Num1z0"/>
    <w:rsid w:val="00943A54"/>
    <w:rPr>
      <w:rFonts w:cs="Times New Roman"/>
    </w:rPr>
  </w:style>
  <w:style w:type="character" w:customStyle="1" w:styleId="WW8Num2z0">
    <w:name w:val="WW8Num2z0"/>
    <w:rsid w:val="00943A54"/>
    <w:rPr>
      <w:rFonts w:cs="Times New Roman"/>
    </w:rPr>
  </w:style>
  <w:style w:type="character" w:customStyle="1" w:styleId="WW8Num7z0">
    <w:name w:val="WW8Num7z0"/>
    <w:rsid w:val="00943A54"/>
    <w:rPr>
      <w:rFonts w:cs="Times New Roman"/>
    </w:rPr>
  </w:style>
  <w:style w:type="character" w:customStyle="1" w:styleId="WW8Num10z0">
    <w:name w:val="WW8Num10z0"/>
    <w:rsid w:val="00943A54"/>
    <w:rPr>
      <w:rFonts w:ascii="Symbol" w:hAnsi="Symbol"/>
    </w:rPr>
  </w:style>
  <w:style w:type="character" w:customStyle="1" w:styleId="WW8Num18z0">
    <w:name w:val="WW8Num18z0"/>
    <w:rsid w:val="00943A54"/>
    <w:rPr>
      <w:rFonts w:ascii="Times New Roman" w:hAnsi="Times New Roman"/>
    </w:rPr>
  </w:style>
  <w:style w:type="character" w:customStyle="1" w:styleId="WW8Num19z0">
    <w:name w:val="WW8Num19z0"/>
    <w:rsid w:val="00943A54"/>
    <w:rPr>
      <w:rFonts w:ascii="Times New Roman" w:hAnsi="Times New Roman"/>
    </w:rPr>
  </w:style>
  <w:style w:type="character" w:customStyle="1" w:styleId="WW8Num21z0">
    <w:name w:val="WW8Num21z0"/>
    <w:rsid w:val="00943A54"/>
    <w:rPr>
      <w:sz w:val="24"/>
    </w:rPr>
  </w:style>
  <w:style w:type="character" w:customStyle="1" w:styleId="WW8Num29z0">
    <w:name w:val="WW8Num29z0"/>
    <w:rsid w:val="00943A54"/>
    <w:rPr>
      <w:rFonts w:cs="Times New Roman"/>
    </w:rPr>
  </w:style>
  <w:style w:type="character" w:customStyle="1" w:styleId="WW8Num34z0">
    <w:name w:val="WW8Num34z0"/>
    <w:rsid w:val="00943A54"/>
    <w:rPr>
      <w:rFonts w:cs="Times New Roman"/>
    </w:rPr>
  </w:style>
  <w:style w:type="character" w:customStyle="1" w:styleId="WW8Num34z2">
    <w:name w:val="WW8Num34z2"/>
    <w:rsid w:val="00943A54"/>
    <w:rPr>
      <w:rFonts w:cs="Times New Roman"/>
      <w:color w:val="000000"/>
    </w:rPr>
  </w:style>
  <w:style w:type="character" w:customStyle="1" w:styleId="WW8Num36z0">
    <w:name w:val="WW8Num36z0"/>
    <w:rsid w:val="00943A54"/>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943A54"/>
    <w:rPr>
      <w:rFonts w:cs="Times New Roman"/>
    </w:rPr>
  </w:style>
  <w:style w:type="character" w:customStyle="1" w:styleId="WW8Num37z0">
    <w:name w:val="WW8Num37z0"/>
    <w:rsid w:val="00943A54"/>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943A54"/>
    <w:rPr>
      <w:rFonts w:cs="Times New Roman"/>
    </w:rPr>
  </w:style>
  <w:style w:type="character" w:customStyle="1" w:styleId="WW8Num37z3">
    <w:name w:val="WW8Num37z3"/>
    <w:rsid w:val="00943A54"/>
    <w:rPr>
      <w:rFonts w:ascii="Wingdings" w:hAnsi="Wingdings"/>
      <w:sz w:val="16"/>
    </w:rPr>
  </w:style>
  <w:style w:type="character" w:customStyle="1" w:styleId="WW8Num37z4">
    <w:name w:val="WW8Num37z4"/>
    <w:rsid w:val="00943A54"/>
    <w:rPr>
      <w:rFonts w:ascii="Symbol" w:hAnsi="Symbol"/>
    </w:rPr>
  </w:style>
  <w:style w:type="character" w:customStyle="1" w:styleId="Absatz-Standardschriftart">
    <w:name w:val="Absatz-Standardschriftart"/>
    <w:rsid w:val="00943A54"/>
  </w:style>
  <w:style w:type="character" w:customStyle="1" w:styleId="WW-Absatz-Standardschriftart">
    <w:name w:val="WW-Absatz-Standardschriftart"/>
    <w:rsid w:val="00943A54"/>
  </w:style>
  <w:style w:type="character" w:customStyle="1" w:styleId="WW8Num8z0">
    <w:name w:val="WW8Num8z0"/>
    <w:rsid w:val="00943A54"/>
    <w:rPr>
      <w:rFonts w:cs="Times New Roman"/>
    </w:rPr>
  </w:style>
  <w:style w:type="character" w:customStyle="1" w:styleId="WW8Num11z0">
    <w:name w:val="WW8Num11z0"/>
    <w:rsid w:val="00943A54"/>
    <w:rPr>
      <w:rFonts w:ascii="Symbol" w:hAnsi="Symbol"/>
    </w:rPr>
  </w:style>
  <w:style w:type="character" w:customStyle="1" w:styleId="WW8Num20z0">
    <w:name w:val="WW8Num20z0"/>
    <w:rsid w:val="00943A54"/>
    <w:rPr>
      <w:rFonts w:ascii="Times New Roman" w:hAnsi="Times New Roman"/>
    </w:rPr>
  </w:style>
  <w:style w:type="character" w:customStyle="1" w:styleId="WW8Num22z0">
    <w:name w:val="WW8Num22z0"/>
    <w:rsid w:val="00943A54"/>
    <w:rPr>
      <w:sz w:val="24"/>
    </w:rPr>
  </w:style>
  <w:style w:type="character" w:customStyle="1" w:styleId="WW8Num30z0">
    <w:name w:val="WW8Num30z0"/>
    <w:rsid w:val="00943A54"/>
    <w:rPr>
      <w:rFonts w:ascii="Arial" w:hAnsi="Arial"/>
    </w:rPr>
  </w:style>
  <w:style w:type="character" w:customStyle="1" w:styleId="WW8Num35z0">
    <w:name w:val="WW8Num35z0"/>
    <w:rsid w:val="00943A54"/>
    <w:rPr>
      <w:rFonts w:cs="Times New Roman"/>
    </w:rPr>
  </w:style>
  <w:style w:type="character" w:customStyle="1" w:styleId="WW8Num35z2">
    <w:name w:val="WW8Num35z2"/>
    <w:rsid w:val="00943A54"/>
    <w:rPr>
      <w:rFonts w:cs="Times New Roman"/>
      <w:color w:val="000000"/>
    </w:rPr>
  </w:style>
  <w:style w:type="character" w:customStyle="1" w:styleId="WW8Num38z0">
    <w:name w:val="WW8Num38z0"/>
    <w:rsid w:val="00943A54"/>
    <w:rPr>
      <w:rFonts w:ascii="Symbol" w:hAnsi="Symbol"/>
      <w:color w:val="auto"/>
    </w:rPr>
  </w:style>
  <w:style w:type="character" w:customStyle="1" w:styleId="WW8Num38z1">
    <w:name w:val="WW8Num38z1"/>
    <w:rsid w:val="00943A54"/>
    <w:rPr>
      <w:rFonts w:ascii="Wingdings" w:hAnsi="Wingdings"/>
    </w:rPr>
  </w:style>
  <w:style w:type="character" w:customStyle="1" w:styleId="WW8Num38z3">
    <w:name w:val="WW8Num38z3"/>
    <w:rsid w:val="00943A54"/>
    <w:rPr>
      <w:rFonts w:ascii="Wingdings" w:hAnsi="Wingdings"/>
      <w:sz w:val="16"/>
    </w:rPr>
  </w:style>
  <w:style w:type="character" w:customStyle="1" w:styleId="WW8Num38z4">
    <w:name w:val="WW8Num38z4"/>
    <w:rsid w:val="00943A54"/>
    <w:rPr>
      <w:rFonts w:ascii="Symbol" w:hAnsi="Symbol"/>
    </w:rPr>
  </w:style>
  <w:style w:type="character" w:customStyle="1" w:styleId="3ff6">
    <w:name w:val="Основной шрифт абзаца3"/>
    <w:rsid w:val="00943A54"/>
  </w:style>
  <w:style w:type="character" w:customStyle="1" w:styleId="WW8Num15z0">
    <w:name w:val="WW8Num15z0"/>
    <w:rsid w:val="00943A54"/>
    <w:rPr>
      <w:rFonts w:ascii="Symbol" w:hAnsi="Symbol"/>
    </w:rPr>
  </w:style>
  <w:style w:type="character" w:customStyle="1" w:styleId="WW8Num24z0">
    <w:name w:val="WW8Num24z0"/>
    <w:rsid w:val="00943A54"/>
    <w:rPr>
      <w:rFonts w:ascii="Times New Roman" w:hAnsi="Times New Roman"/>
    </w:rPr>
  </w:style>
  <w:style w:type="character" w:customStyle="1" w:styleId="WW8Num25z0">
    <w:name w:val="WW8Num25z0"/>
    <w:rsid w:val="00943A54"/>
    <w:rPr>
      <w:rFonts w:ascii="Times New Roman" w:hAnsi="Times New Roman"/>
    </w:rPr>
  </w:style>
  <w:style w:type="character" w:customStyle="1" w:styleId="WW8Num28z0">
    <w:name w:val="WW8Num28z0"/>
    <w:rsid w:val="00943A54"/>
    <w:rPr>
      <w:rFonts w:ascii="Times New Roman" w:hAnsi="Times New Roman" w:cs="Times New Roman"/>
    </w:rPr>
  </w:style>
  <w:style w:type="character" w:customStyle="1" w:styleId="WW8Num40z0">
    <w:name w:val="WW8Num40z0"/>
    <w:rsid w:val="00943A54"/>
    <w:rPr>
      <w:b/>
      <w:i w:val="0"/>
    </w:rPr>
  </w:style>
  <w:style w:type="character" w:customStyle="1" w:styleId="WW8Num40z1">
    <w:name w:val="WW8Num40z1"/>
    <w:rsid w:val="00943A54"/>
    <w:rPr>
      <w:b w:val="0"/>
    </w:rPr>
  </w:style>
  <w:style w:type="character" w:customStyle="1" w:styleId="WW8Num40z3">
    <w:name w:val="WW8Num40z3"/>
    <w:rsid w:val="00943A54"/>
    <w:rPr>
      <w:b/>
    </w:rPr>
  </w:style>
  <w:style w:type="character" w:customStyle="1" w:styleId="WW8Num42z0">
    <w:name w:val="WW8Num42z0"/>
    <w:rsid w:val="00943A54"/>
    <w:rPr>
      <w:rFonts w:ascii="Arial" w:hAnsi="Arial"/>
    </w:rPr>
  </w:style>
  <w:style w:type="character" w:customStyle="1" w:styleId="WW8Num47z0">
    <w:name w:val="WW8Num47z0"/>
    <w:rsid w:val="00943A54"/>
    <w:rPr>
      <w:rFonts w:cs="Times New Roman"/>
    </w:rPr>
  </w:style>
  <w:style w:type="character" w:customStyle="1" w:styleId="WW8Num47z2">
    <w:name w:val="WW8Num47z2"/>
    <w:rsid w:val="00943A54"/>
    <w:rPr>
      <w:rFonts w:cs="Times New Roman"/>
      <w:color w:val="000000"/>
    </w:rPr>
  </w:style>
  <w:style w:type="character" w:customStyle="1" w:styleId="WW8Num50z0">
    <w:name w:val="WW8Num50z0"/>
    <w:rsid w:val="00943A54"/>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943A54"/>
    <w:rPr>
      <w:rFonts w:cs="Times New Roman"/>
    </w:rPr>
  </w:style>
  <w:style w:type="character" w:customStyle="1" w:styleId="WW8Num52z0">
    <w:name w:val="WW8Num52z0"/>
    <w:rsid w:val="00943A54"/>
    <w:rPr>
      <w:rFonts w:ascii="Symbol" w:hAnsi="Symbol"/>
      <w:color w:val="auto"/>
    </w:rPr>
  </w:style>
  <w:style w:type="character" w:customStyle="1" w:styleId="WW8Num52z1">
    <w:name w:val="WW8Num52z1"/>
    <w:rsid w:val="00943A54"/>
    <w:rPr>
      <w:rFonts w:ascii="Wingdings" w:hAnsi="Wingdings"/>
    </w:rPr>
  </w:style>
  <w:style w:type="character" w:customStyle="1" w:styleId="WW8Num52z3">
    <w:name w:val="WW8Num52z3"/>
    <w:rsid w:val="00943A54"/>
    <w:rPr>
      <w:rFonts w:ascii="Wingdings" w:hAnsi="Wingdings"/>
      <w:sz w:val="16"/>
    </w:rPr>
  </w:style>
  <w:style w:type="character" w:customStyle="1" w:styleId="WW8Num52z4">
    <w:name w:val="WW8Num52z4"/>
    <w:rsid w:val="00943A54"/>
    <w:rPr>
      <w:rFonts w:ascii="Symbol" w:hAnsi="Symbol"/>
    </w:rPr>
  </w:style>
  <w:style w:type="character" w:customStyle="1" w:styleId="WW8Num53z0">
    <w:name w:val="WW8Num53z0"/>
    <w:rsid w:val="00943A54"/>
    <w:rPr>
      <w:rFonts w:cs="Times New Roman"/>
    </w:rPr>
  </w:style>
  <w:style w:type="character" w:customStyle="1" w:styleId="2fff5">
    <w:name w:val="Основной шрифт абзаца2"/>
    <w:rsid w:val="00943A54"/>
  </w:style>
  <w:style w:type="character" w:customStyle="1" w:styleId="WW8Num14z0">
    <w:name w:val="WW8Num14z0"/>
    <w:rsid w:val="00943A54"/>
    <w:rPr>
      <w:rFonts w:ascii="Symbol" w:hAnsi="Symbol"/>
    </w:rPr>
  </w:style>
  <w:style w:type="character" w:customStyle="1" w:styleId="WW8Num14z2">
    <w:name w:val="WW8Num14z2"/>
    <w:rsid w:val="00943A54"/>
    <w:rPr>
      <w:rFonts w:ascii="Wingdings" w:hAnsi="Wingdings"/>
    </w:rPr>
  </w:style>
  <w:style w:type="character" w:customStyle="1" w:styleId="WW8Num14z4">
    <w:name w:val="WW8Num14z4"/>
    <w:rsid w:val="00943A54"/>
    <w:rPr>
      <w:rFonts w:ascii="Courier New" w:hAnsi="Courier New"/>
    </w:rPr>
  </w:style>
  <w:style w:type="character" w:customStyle="1" w:styleId="WW8Num23z0">
    <w:name w:val="WW8Num23z0"/>
    <w:rsid w:val="00943A54"/>
    <w:rPr>
      <w:rFonts w:cs="Times New Roman"/>
    </w:rPr>
  </w:style>
  <w:style w:type="character" w:customStyle="1" w:styleId="WW8Num24z1">
    <w:name w:val="WW8Num24z1"/>
    <w:rsid w:val="00943A54"/>
    <w:rPr>
      <w:rFonts w:ascii="Courier New" w:hAnsi="Courier New"/>
    </w:rPr>
  </w:style>
  <w:style w:type="character" w:customStyle="1" w:styleId="WW8Num24z2">
    <w:name w:val="WW8Num24z2"/>
    <w:rsid w:val="00943A54"/>
    <w:rPr>
      <w:rFonts w:ascii="Wingdings" w:hAnsi="Wingdings"/>
    </w:rPr>
  </w:style>
  <w:style w:type="character" w:customStyle="1" w:styleId="WW8Num24z3">
    <w:name w:val="WW8Num24z3"/>
    <w:rsid w:val="00943A54"/>
    <w:rPr>
      <w:rFonts w:ascii="Symbol" w:hAnsi="Symbol"/>
    </w:rPr>
  </w:style>
  <w:style w:type="character" w:customStyle="1" w:styleId="WW8Num27z0">
    <w:name w:val="WW8Num27z0"/>
    <w:rsid w:val="00943A54"/>
    <w:rPr>
      <w:rFonts w:ascii="Symbol" w:hAnsi="Symbol"/>
    </w:rPr>
  </w:style>
  <w:style w:type="character" w:customStyle="1" w:styleId="WW8Num27z1">
    <w:name w:val="WW8Num27z1"/>
    <w:rsid w:val="00943A54"/>
    <w:rPr>
      <w:rFonts w:ascii="Courier New" w:hAnsi="Courier New"/>
    </w:rPr>
  </w:style>
  <w:style w:type="character" w:customStyle="1" w:styleId="WW8Num27z2">
    <w:name w:val="WW8Num27z2"/>
    <w:rsid w:val="00943A54"/>
    <w:rPr>
      <w:rFonts w:ascii="Wingdings" w:hAnsi="Wingdings"/>
    </w:rPr>
  </w:style>
  <w:style w:type="character" w:customStyle="1" w:styleId="WW8Num42z1">
    <w:name w:val="WW8Num42z1"/>
    <w:rsid w:val="00943A54"/>
    <w:rPr>
      <w:rFonts w:ascii="Courier New" w:hAnsi="Courier New"/>
    </w:rPr>
  </w:style>
  <w:style w:type="character" w:customStyle="1" w:styleId="WW8Num42z2">
    <w:name w:val="WW8Num42z2"/>
    <w:rsid w:val="00943A54"/>
    <w:rPr>
      <w:rFonts w:ascii="Wingdings" w:hAnsi="Wingdings"/>
    </w:rPr>
  </w:style>
  <w:style w:type="character" w:customStyle="1" w:styleId="WW8Num42z3">
    <w:name w:val="WW8Num42z3"/>
    <w:rsid w:val="00943A54"/>
    <w:rPr>
      <w:rFonts w:ascii="Symbol" w:hAnsi="Symbol"/>
    </w:rPr>
  </w:style>
  <w:style w:type="character" w:customStyle="1" w:styleId="1ffff3">
    <w:name w:val="Основной шрифт абзаца1"/>
    <w:rsid w:val="00943A54"/>
  </w:style>
  <w:style w:type="character" w:customStyle="1" w:styleId="125">
    <w:name w:val="Заголовок 1 Знак2"/>
    <w:rsid w:val="00943A54"/>
    <w:rPr>
      <w:sz w:val="24"/>
      <w:szCs w:val="24"/>
      <w:u w:val="single"/>
      <w:lang w:val="ru-RU" w:eastAsia="ar-SA" w:bidi="ar-SA"/>
    </w:rPr>
  </w:style>
  <w:style w:type="character" w:customStyle="1" w:styleId="Heading3Char1">
    <w:name w:val="Heading 3 Char1"/>
    <w:rsid w:val="00943A54"/>
    <w:rPr>
      <w:rFonts w:ascii="Cambria" w:eastAsia="Times New Roman" w:hAnsi="Cambria" w:cs="Times New Roman"/>
      <w:b/>
      <w:bCs/>
      <w:sz w:val="26"/>
      <w:szCs w:val="26"/>
    </w:rPr>
  </w:style>
  <w:style w:type="character" w:customStyle="1" w:styleId="1ffff4">
    <w:name w:val="Знак примечания1"/>
    <w:rsid w:val="00943A54"/>
    <w:rPr>
      <w:rFonts w:cs="Times New Roman"/>
      <w:sz w:val="16"/>
      <w:szCs w:val="16"/>
    </w:rPr>
  </w:style>
  <w:style w:type="character" w:customStyle="1" w:styleId="1ffff5">
    <w:name w:val="Глава 1 Знак"/>
    <w:aliases w:val="Заголов Знак,1 Знак,Загол 2 Знак Знак"/>
    <w:uiPriority w:val="99"/>
    <w:rsid w:val="00943A54"/>
    <w:rPr>
      <w:rFonts w:ascii="Times New Roman" w:hAnsi="Times New Roman" w:cs="Times New Roman"/>
      <w:b/>
      <w:bCs/>
      <w:sz w:val="24"/>
      <w:szCs w:val="24"/>
    </w:rPr>
  </w:style>
  <w:style w:type="character" w:customStyle="1" w:styleId="EmailStyle110">
    <w:name w:val="EmailStyle110"/>
    <w:rsid w:val="00943A54"/>
    <w:rPr>
      <w:rFonts w:ascii="Arial" w:hAnsi="Arial" w:cs="Arial"/>
      <w:color w:val="auto"/>
      <w:sz w:val="20"/>
      <w:szCs w:val="20"/>
    </w:rPr>
  </w:style>
  <w:style w:type="character" w:customStyle="1" w:styleId="1ffff6">
    <w:name w:val="заголовок 1 Знак"/>
    <w:rsid w:val="00943A54"/>
    <w:rPr>
      <w:rFonts w:cs="Times New Roman"/>
      <w:b/>
      <w:sz w:val="36"/>
      <w:lang w:val="ru-RU" w:eastAsia="ar-SA" w:bidi="ar-SA"/>
    </w:rPr>
  </w:style>
  <w:style w:type="character" w:customStyle="1" w:styleId="G">
    <w:name w:val="G_Текст Знак"/>
    <w:rsid w:val="00943A54"/>
    <w:rPr>
      <w:sz w:val="24"/>
      <w:lang w:val="ru-RU" w:eastAsia="ar-SA" w:bidi="ar-SA"/>
    </w:rPr>
  </w:style>
  <w:style w:type="character" w:customStyle="1" w:styleId="1ffff7">
    <w:name w:val="Основной Знак1"/>
    <w:rsid w:val="00943A54"/>
    <w:rPr>
      <w:sz w:val="26"/>
      <w:szCs w:val="24"/>
      <w:lang w:val="ru-RU" w:eastAsia="ar-SA" w:bidi="ar-SA"/>
    </w:rPr>
  </w:style>
  <w:style w:type="character" w:customStyle="1" w:styleId="11f3">
    <w:name w:val="Текст таблицы 11 Знак"/>
    <w:rsid w:val="00943A54"/>
    <w:rPr>
      <w:sz w:val="26"/>
      <w:lang w:val="ru-RU" w:eastAsia="ar-SA" w:bidi="ar-SA"/>
    </w:rPr>
  </w:style>
  <w:style w:type="character" w:customStyle="1" w:styleId="red1">
    <w:name w:val="red1"/>
    <w:rsid w:val="00943A54"/>
    <w:rPr>
      <w:rFonts w:cs="Times New Roman"/>
      <w:color w:val="FF0000"/>
    </w:rPr>
  </w:style>
  <w:style w:type="character" w:customStyle="1" w:styleId="bigtextstrong">
    <w:name w:val="bigtextstrong"/>
    <w:rsid w:val="00943A54"/>
    <w:rPr>
      <w:rFonts w:cs="Times New Roman"/>
      <w:b/>
      <w:bCs/>
      <w:color w:val="208008"/>
    </w:rPr>
  </w:style>
  <w:style w:type="character" w:customStyle="1" w:styleId="SAbbr">
    <w:name w:val="S_Abbr"/>
    <w:rsid w:val="00943A54"/>
    <w:rPr>
      <w:rFonts w:cs="Times New Roman"/>
      <w:b/>
      <w:bCs/>
      <w:position w:val="0"/>
      <w:sz w:val="24"/>
      <w:vertAlign w:val="baseline"/>
    </w:rPr>
  </w:style>
  <w:style w:type="character" w:customStyle="1" w:styleId="SMLst0">
    <w:name w:val="S_MLst Знак"/>
    <w:rsid w:val="00943A54"/>
    <w:rPr>
      <w:rFonts w:ascii="Arial" w:hAnsi="Arial"/>
      <w:lang w:val="ru-RU" w:eastAsia="ar-SA" w:bidi="ar-SA"/>
    </w:rPr>
  </w:style>
  <w:style w:type="character" w:customStyle="1" w:styleId="WW8Num2z5">
    <w:name w:val="WW8Num2z5"/>
    <w:rsid w:val="00943A54"/>
    <w:rPr>
      <w:rFonts w:ascii="Wingdings" w:hAnsi="Wingdings"/>
    </w:rPr>
  </w:style>
  <w:style w:type="character" w:customStyle="1" w:styleId="SGeneral">
    <w:name w:val="_S General Знак"/>
    <w:rsid w:val="00943A54"/>
    <w:rPr>
      <w:sz w:val="24"/>
      <w:szCs w:val="24"/>
      <w:lang w:eastAsia="ar-SA" w:bidi="ar-SA"/>
    </w:rPr>
  </w:style>
  <w:style w:type="character" w:customStyle="1" w:styleId="SMarkList1">
    <w:name w:val="_S_Mark_List Знак1"/>
    <w:basedOn w:val="SGeneral"/>
    <w:rsid w:val="00943A54"/>
    <w:rPr>
      <w:sz w:val="24"/>
      <w:szCs w:val="24"/>
      <w:lang w:eastAsia="ar-SA" w:bidi="ar-SA"/>
    </w:rPr>
  </w:style>
  <w:style w:type="character" w:customStyle="1" w:styleId="affffffffff">
    <w:name w:val="_обычный Знак"/>
    <w:rsid w:val="00943A54"/>
    <w:rPr>
      <w:sz w:val="24"/>
      <w:szCs w:val="24"/>
      <w:lang w:val="ru-RU" w:eastAsia="ar-SA" w:bidi="ar-SA"/>
    </w:rPr>
  </w:style>
  <w:style w:type="character" w:customStyle="1" w:styleId="FontStyle45">
    <w:name w:val="Font Style45"/>
    <w:rsid w:val="00943A54"/>
    <w:rPr>
      <w:rFonts w:ascii="Arial" w:hAnsi="Arial" w:cs="Arial"/>
      <w:sz w:val="12"/>
      <w:szCs w:val="12"/>
    </w:rPr>
  </w:style>
  <w:style w:type="character" w:customStyle="1" w:styleId="FontStyle46">
    <w:name w:val="Font Style46"/>
    <w:rsid w:val="00943A54"/>
    <w:rPr>
      <w:rFonts w:ascii="Arial" w:hAnsi="Arial" w:cs="Arial"/>
      <w:b/>
      <w:bCs/>
      <w:sz w:val="14"/>
      <w:szCs w:val="14"/>
    </w:rPr>
  </w:style>
  <w:style w:type="character" w:customStyle="1" w:styleId="FontStyle47">
    <w:name w:val="Font Style47"/>
    <w:rsid w:val="00943A54"/>
    <w:rPr>
      <w:rFonts w:ascii="Arial" w:hAnsi="Arial" w:cs="Arial"/>
      <w:sz w:val="14"/>
      <w:szCs w:val="14"/>
    </w:rPr>
  </w:style>
  <w:style w:type="character" w:customStyle="1" w:styleId="FontStyle48">
    <w:name w:val="Font Style48"/>
    <w:rsid w:val="00943A54"/>
    <w:rPr>
      <w:rFonts w:ascii="Palatino Linotype" w:hAnsi="Palatino Linotype" w:cs="Palatino Linotype"/>
      <w:b/>
      <w:bCs/>
      <w:sz w:val="20"/>
      <w:szCs w:val="20"/>
    </w:rPr>
  </w:style>
  <w:style w:type="character" w:customStyle="1" w:styleId="FontStyle49">
    <w:name w:val="Font Style49"/>
    <w:rsid w:val="00943A54"/>
    <w:rPr>
      <w:rFonts w:ascii="Arial" w:hAnsi="Arial" w:cs="Arial"/>
      <w:sz w:val="20"/>
      <w:szCs w:val="20"/>
    </w:rPr>
  </w:style>
  <w:style w:type="character" w:customStyle="1" w:styleId="FontStyle50">
    <w:name w:val="Font Style50"/>
    <w:rsid w:val="00943A54"/>
    <w:rPr>
      <w:rFonts w:ascii="Arial" w:hAnsi="Arial" w:cs="Arial"/>
      <w:sz w:val="20"/>
      <w:szCs w:val="20"/>
    </w:rPr>
  </w:style>
  <w:style w:type="character" w:customStyle="1" w:styleId="FontStyle51">
    <w:name w:val="Font Style51"/>
    <w:rsid w:val="00943A54"/>
    <w:rPr>
      <w:rFonts w:ascii="Franklin Gothic Book" w:hAnsi="Franklin Gothic Book" w:cs="Franklin Gothic Book"/>
      <w:sz w:val="24"/>
      <w:szCs w:val="24"/>
    </w:rPr>
  </w:style>
  <w:style w:type="character" w:customStyle="1" w:styleId="FontStyle52">
    <w:name w:val="Font Style52"/>
    <w:rsid w:val="00943A54"/>
    <w:rPr>
      <w:rFonts w:ascii="Franklin Gothic Demi" w:hAnsi="Franklin Gothic Demi" w:cs="Franklin Gothic Demi"/>
      <w:b/>
      <w:bCs/>
      <w:sz w:val="24"/>
      <w:szCs w:val="24"/>
    </w:rPr>
  </w:style>
  <w:style w:type="character" w:customStyle="1" w:styleId="FontStyle53">
    <w:name w:val="Font Style53"/>
    <w:rsid w:val="00943A54"/>
    <w:rPr>
      <w:rFonts w:ascii="Franklin Gothic Demi Cond" w:hAnsi="Franklin Gothic Demi Cond" w:cs="Franklin Gothic Demi Cond"/>
      <w:b/>
      <w:bCs/>
      <w:sz w:val="28"/>
      <w:szCs w:val="28"/>
    </w:rPr>
  </w:style>
  <w:style w:type="character" w:customStyle="1" w:styleId="FontStyle54">
    <w:name w:val="Font Style54"/>
    <w:rsid w:val="00943A54"/>
    <w:rPr>
      <w:rFonts w:ascii="Arial Narrow" w:hAnsi="Arial Narrow" w:cs="Arial Narrow"/>
      <w:sz w:val="26"/>
      <w:szCs w:val="26"/>
    </w:rPr>
  </w:style>
  <w:style w:type="character" w:customStyle="1" w:styleId="FontStyle55">
    <w:name w:val="Font Style55"/>
    <w:rsid w:val="00943A54"/>
    <w:rPr>
      <w:rFonts w:ascii="Arial" w:hAnsi="Arial" w:cs="Arial"/>
      <w:sz w:val="22"/>
      <w:szCs w:val="22"/>
    </w:rPr>
  </w:style>
  <w:style w:type="character" w:customStyle="1" w:styleId="FontStyle56">
    <w:name w:val="Font Style56"/>
    <w:rsid w:val="00943A54"/>
    <w:rPr>
      <w:rFonts w:ascii="Cambria" w:hAnsi="Cambria" w:cs="Cambria"/>
      <w:b/>
      <w:bCs/>
      <w:sz w:val="16"/>
      <w:szCs w:val="16"/>
    </w:rPr>
  </w:style>
  <w:style w:type="character" w:customStyle="1" w:styleId="FontStyle57">
    <w:name w:val="Font Style57"/>
    <w:rsid w:val="00943A54"/>
    <w:rPr>
      <w:rFonts w:ascii="Arial" w:hAnsi="Arial" w:cs="Arial"/>
      <w:sz w:val="20"/>
      <w:szCs w:val="20"/>
    </w:rPr>
  </w:style>
  <w:style w:type="character" w:customStyle="1" w:styleId="FontStyle59">
    <w:name w:val="Font Style59"/>
    <w:rsid w:val="00943A54"/>
    <w:rPr>
      <w:rFonts w:ascii="Arial" w:hAnsi="Arial" w:cs="Arial"/>
      <w:sz w:val="22"/>
      <w:szCs w:val="22"/>
    </w:rPr>
  </w:style>
  <w:style w:type="character" w:customStyle="1" w:styleId="affffffffff0">
    <w:name w:val="Таблица Знак"/>
    <w:rsid w:val="00943A54"/>
    <w:rPr>
      <w:rFonts w:cs="Arial"/>
      <w:bCs/>
      <w:iCs/>
      <w:lang w:val="ru-RU" w:eastAsia="ar-SA" w:bidi="ar-SA"/>
    </w:rPr>
  </w:style>
  <w:style w:type="character" w:customStyle="1" w:styleId="alp">
    <w:name w:val="alp_обыч_спис Знак"/>
    <w:rsid w:val="00943A54"/>
    <w:rPr>
      <w:rFonts w:ascii="Calibri" w:hAnsi="Calibri"/>
      <w:b/>
      <w:sz w:val="22"/>
      <w:szCs w:val="22"/>
      <w:lang w:val="ru-RU" w:eastAsia="ar-SA" w:bidi="ar-SA"/>
    </w:rPr>
  </w:style>
  <w:style w:type="character" w:customStyle="1" w:styleId="EmailStyle227">
    <w:name w:val="EmailStyle227"/>
    <w:rsid w:val="00943A54"/>
    <w:rPr>
      <w:rFonts w:ascii="Arial" w:hAnsi="Arial" w:cs="Arial"/>
      <w:color w:val="000080"/>
      <w:sz w:val="20"/>
      <w:szCs w:val="20"/>
    </w:rPr>
  </w:style>
  <w:style w:type="character" w:customStyle="1" w:styleId="Text1">
    <w:name w:val="Text Знак"/>
    <w:rsid w:val="00943A54"/>
    <w:rPr>
      <w:sz w:val="22"/>
      <w:lang w:val="en-GB" w:eastAsia="ar-SA" w:bidi="ar-SA"/>
    </w:rPr>
  </w:style>
  <w:style w:type="character" w:customStyle="1" w:styleId="h3subheading">
    <w:name w:val="h3 sub heading Знак"/>
    <w:rsid w:val="00943A54"/>
    <w:rPr>
      <w:rFonts w:ascii="Arial" w:hAnsi="Arial" w:cs="Arial"/>
      <w:b/>
      <w:bCs/>
      <w:sz w:val="26"/>
      <w:szCs w:val="26"/>
      <w:lang w:val="ru-RU" w:eastAsia="ar-SA" w:bidi="ar-SA"/>
    </w:rPr>
  </w:style>
  <w:style w:type="character" w:customStyle="1" w:styleId="BoldUnderlinedText">
    <w:name w:val="BoldUnderlinedText"/>
    <w:rsid w:val="00943A54"/>
    <w:rPr>
      <w:rFonts w:cs="Times New Roman"/>
      <w:b/>
      <w:sz w:val="20"/>
      <w:u w:val="single"/>
    </w:rPr>
  </w:style>
  <w:style w:type="character" w:customStyle="1" w:styleId="affffffffff1">
    <w:name w:val="Текст табличный Знак Знак"/>
    <w:rsid w:val="00943A54"/>
    <w:rPr>
      <w:rFonts w:ascii="Courier New" w:hAnsi="Courier New" w:cs="Courier New"/>
    </w:rPr>
  </w:style>
  <w:style w:type="paragraph" w:customStyle="1" w:styleId="1ffff8">
    <w:name w:val="Заголовок1"/>
    <w:basedOn w:val="aa"/>
    <w:next w:val="afffc"/>
    <w:rsid w:val="00943A54"/>
    <w:pPr>
      <w:keepNext/>
      <w:suppressAutoHyphens/>
      <w:spacing w:before="240" w:after="120" w:line="240" w:lineRule="auto"/>
    </w:pPr>
    <w:rPr>
      <w:rFonts w:ascii="Arial" w:eastAsia="Arial Unicode MS" w:hAnsi="Arial" w:cs="Arial Unicode MS"/>
      <w:sz w:val="28"/>
      <w:szCs w:val="28"/>
      <w:lang w:eastAsia="ar-SA"/>
    </w:rPr>
  </w:style>
  <w:style w:type="paragraph" w:customStyle="1" w:styleId="3ff7">
    <w:name w:val="Название3"/>
    <w:basedOn w:val="aa"/>
    <w:rsid w:val="00943A54"/>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3ff8">
    <w:name w:val="Указатель3"/>
    <w:basedOn w:val="aa"/>
    <w:rsid w:val="00943A54"/>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2fff6">
    <w:name w:val="Название2"/>
    <w:basedOn w:val="aa"/>
    <w:rsid w:val="00943A54"/>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fff7">
    <w:name w:val="Указатель2"/>
    <w:basedOn w:val="aa"/>
    <w:rsid w:val="00943A54"/>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1ffff9">
    <w:name w:val="Название1"/>
    <w:basedOn w:val="aa"/>
    <w:rsid w:val="00943A54"/>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ffffa">
    <w:name w:val="Указатель1"/>
    <w:basedOn w:val="aa"/>
    <w:rsid w:val="00943A54"/>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228">
    <w:name w:val="Основной текст 22"/>
    <w:basedOn w:val="aa"/>
    <w:rsid w:val="00943A54"/>
    <w:pPr>
      <w:tabs>
        <w:tab w:val="center" w:pos="993"/>
      </w:tabs>
      <w:suppressAutoHyphens/>
      <w:spacing w:after="0" w:line="240" w:lineRule="auto"/>
      <w:ind w:firstLine="284"/>
      <w:jc w:val="center"/>
    </w:pPr>
    <w:rPr>
      <w:rFonts w:ascii="Times New Roman" w:eastAsia="Times New Roman" w:hAnsi="Times New Roman" w:cs="Times New Roman"/>
      <w:b/>
      <w:bCs/>
      <w:sz w:val="24"/>
      <w:szCs w:val="24"/>
      <w:lang w:eastAsia="ar-SA"/>
    </w:rPr>
  </w:style>
  <w:style w:type="paragraph" w:customStyle="1" w:styleId="318">
    <w:name w:val="Основной текст 31"/>
    <w:basedOn w:val="aa"/>
    <w:rsid w:val="00943A54"/>
    <w:pPr>
      <w:suppressAutoHyphens/>
      <w:spacing w:after="0" w:line="240" w:lineRule="auto"/>
      <w:jc w:val="right"/>
    </w:pPr>
    <w:rPr>
      <w:rFonts w:ascii="Times New Roman" w:eastAsia="Times New Roman" w:hAnsi="Times New Roman" w:cs="Times New Roman"/>
      <w:b/>
      <w:bCs/>
      <w:sz w:val="24"/>
      <w:szCs w:val="24"/>
      <w:lang w:eastAsia="ar-SA"/>
    </w:rPr>
  </w:style>
  <w:style w:type="paragraph" w:customStyle="1" w:styleId="1ffffb">
    <w:name w:val="Название объекта1"/>
    <w:basedOn w:val="aa"/>
    <w:next w:val="aa"/>
    <w:uiPriority w:val="99"/>
    <w:qFormat/>
    <w:rsid w:val="00943A54"/>
    <w:pPr>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fffc">
    <w:name w:val="Схема документа1"/>
    <w:basedOn w:val="aa"/>
    <w:rsid w:val="00943A54"/>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21f">
    <w:name w:val="Нумерованный список 21"/>
    <w:basedOn w:val="aa"/>
    <w:rsid w:val="00943A54"/>
    <w:pPr>
      <w:tabs>
        <w:tab w:val="left" w:pos="432"/>
        <w:tab w:val="left" w:pos="643"/>
      </w:tabs>
      <w:suppressAutoHyphens/>
      <w:spacing w:after="0" w:line="240" w:lineRule="auto"/>
      <w:ind w:left="432" w:hanging="432"/>
    </w:pPr>
    <w:rPr>
      <w:rFonts w:ascii="Times New Roman" w:eastAsia="Times New Roman" w:hAnsi="Times New Roman" w:cs="Times New Roman"/>
      <w:sz w:val="20"/>
      <w:szCs w:val="20"/>
      <w:lang w:eastAsia="ar-SA"/>
    </w:rPr>
  </w:style>
  <w:style w:type="paragraph" w:customStyle="1" w:styleId="1ffffd">
    <w:name w:val="Текст примечания1"/>
    <w:basedOn w:val="aa"/>
    <w:rsid w:val="00943A54"/>
    <w:pPr>
      <w:suppressAutoHyphens/>
      <w:spacing w:before="100" w:after="100" w:line="240" w:lineRule="auto"/>
    </w:pPr>
    <w:rPr>
      <w:rFonts w:ascii="Times New Roman" w:eastAsia="Times New Roman" w:hAnsi="Times New Roman" w:cs="Times New Roman"/>
      <w:sz w:val="20"/>
      <w:szCs w:val="20"/>
      <w:lang w:eastAsia="ar-SA"/>
    </w:rPr>
  </w:style>
  <w:style w:type="character" w:customStyle="1" w:styleId="1ffffe">
    <w:name w:val="Текст примечания Знак1"/>
    <w:aliases w:val="ct Знак1,Used by Word for text of author queries Знак1"/>
    <w:basedOn w:val="ab"/>
    <w:uiPriority w:val="99"/>
    <w:rsid w:val="00943A54"/>
    <w:rPr>
      <w:rFonts w:ascii="Times New Roman" w:eastAsia="Times New Roman" w:hAnsi="Times New Roman" w:cs="Times New Roman"/>
      <w:sz w:val="20"/>
      <w:szCs w:val="20"/>
      <w:lang w:eastAsia="ar-SA"/>
    </w:rPr>
  </w:style>
  <w:style w:type="character" w:customStyle="1" w:styleId="1fffff">
    <w:name w:val="Тема примечания Знак1"/>
    <w:basedOn w:val="1ffffe"/>
    <w:rsid w:val="00943A54"/>
    <w:rPr>
      <w:rFonts w:ascii="Times New Roman" w:eastAsia="Times New Roman" w:hAnsi="Times New Roman" w:cs="Times New Roman"/>
      <w:b/>
      <w:bCs/>
      <w:sz w:val="20"/>
      <w:szCs w:val="20"/>
      <w:lang w:eastAsia="ar-SA"/>
    </w:rPr>
  </w:style>
  <w:style w:type="paragraph" w:customStyle="1" w:styleId="CharChar1">
    <w:name w:val="Знак Знак Char Char1"/>
    <w:basedOn w:val="aa"/>
    <w:rsid w:val="00943A54"/>
    <w:pPr>
      <w:suppressAutoHyphens/>
      <w:spacing w:line="240" w:lineRule="exact"/>
    </w:pPr>
    <w:rPr>
      <w:rFonts w:ascii="Verdana" w:eastAsia="Times New Roman" w:hAnsi="Verdana" w:cs="Times New Roman"/>
      <w:sz w:val="20"/>
      <w:szCs w:val="20"/>
      <w:lang w:val="en-US" w:eastAsia="ar-SA"/>
    </w:rPr>
  </w:style>
  <w:style w:type="paragraph" w:customStyle="1" w:styleId="2fff8">
    <w:name w:val="Дата2"/>
    <w:basedOn w:val="aa"/>
    <w:next w:val="aa"/>
    <w:rsid w:val="00943A54"/>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fffff0">
    <w:name w:val="Дата1"/>
    <w:basedOn w:val="aa"/>
    <w:next w:val="aa"/>
    <w:rsid w:val="00943A54"/>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21f0">
    <w:name w:val="Список 21"/>
    <w:basedOn w:val="aa"/>
    <w:rsid w:val="00943A54"/>
    <w:pPr>
      <w:suppressAutoHyphens/>
      <w:spacing w:before="100" w:after="100" w:line="240" w:lineRule="auto"/>
      <w:ind w:left="566" w:hanging="283"/>
    </w:pPr>
    <w:rPr>
      <w:rFonts w:ascii="Times New Roman" w:eastAsia="Times New Roman" w:hAnsi="Times New Roman" w:cs="Times New Roman"/>
      <w:sz w:val="24"/>
      <w:szCs w:val="24"/>
      <w:lang w:eastAsia="ar-SA"/>
    </w:rPr>
  </w:style>
  <w:style w:type="paragraph" w:customStyle="1" w:styleId="a0">
    <w:name w:val="Часть"/>
    <w:basedOn w:val="aa"/>
    <w:rsid w:val="00943A54"/>
    <w:pPr>
      <w:keepNext/>
      <w:keepLines/>
      <w:widowControl w:val="0"/>
      <w:numPr>
        <w:numId w:val="24"/>
      </w:numPr>
      <w:suppressLineNumbers/>
      <w:suppressAutoHyphens/>
      <w:spacing w:after="0" w:line="240" w:lineRule="auto"/>
      <w:ind w:left="0" w:firstLine="0"/>
      <w:jc w:val="center"/>
    </w:pPr>
    <w:rPr>
      <w:rFonts w:ascii="Times New Roman" w:eastAsia="Times New Roman" w:hAnsi="Times New Roman" w:cs="Times New Roman"/>
      <w:b/>
      <w:caps/>
      <w:sz w:val="24"/>
      <w:szCs w:val="40"/>
      <w:lang w:eastAsia="ar-SA"/>
    </w:rPr>
  </w:style>
  <w:style w:type="paragraph" w:customStyle="1" w:styleId="2fff9">
    <w:name w:val="Текст2"/>
    <w:basedOn w:val="1ffff9"/>
    <w:rsid w:val="00943A54"/>
  </w:style>
  <w:style w:type="paragraph" w:customStyle="1" w:styleId="WW-">
    <w:name w:val="WW-Текст"/>
    <w:basedOn w:val="aa"/>
    <w:rsid w:val="00943A54"/>
    <w:pPr>
      <w:tabs>
        <w:tab w:val="num" w:pos="5279"/>
      </w:tabs>
      <w:suppressAutoHyphens/>
      <w:spacing w:after="0" w:line="240" w:lineRule="auto"/>
      <w:ind w:left="3839" w:hanging="720"/>
    </w:pPr>
    <w:rPr>
      <w:rFonts w:ascii="Courier New" w:eastAsia="Times New Roman" w:hAnsi="Courier New" w:cs="Times New Roman"/>
      <w:sz w:val="20"/>
      <w:szCs w:val="20"/>
      <w:lang w:eastAsia="ar-SA"/>
    </w:rPr>
  </w:style>
  <w:style w:type="paragraph" w:customStyle="1" w:styleId="1fffff1">
    <w:name w:val="Маркированный список1"/>
    <w:basedOn w:val="aa"/>
    <w:rsid w:val="00943A54"/>
    <w:pPr>
      <w:widowControl w:val="0"/>
      <w:suppressAutoHyphens/>
      <w:spacing w:after="0" w:line="240" w:lineRule="auto"/>
      <w:ind w:firstLine="720"/>
      <w:jc w:val="both"/>
    </w:pPr>
    <w:rPr>
      <w:rFonts w:ascii="Times New Roman" w:eastAsia="Times New Roman" w:hAnsi="Times New Roman" w:cs="Times New Roman"/>
      <w:sz w:val="24"/>
      <w:szCs w:val="24"/>
      <w:lang w:eastAsia="ar-SA"/>
    </w:rPr>
  </w:style>
  <w:style w:type="paragraph" w:customStyle="1" w:styleId="3ff9">
    <w:name w:val="Статья 3 уровень"/>
    <w:basedOn w:val="32"/>
    <w:rsid w:val="00943A54"/>
    <w:pPr>
      <w:tabs>
        <w:tab w:val="left" w:pos="993"/>
      </w:tabs>
      <w:suppressAutoHyphens/>
      <w:spacing w:before="120" w:after="0"/>
      <w:ind w:left="720" w:hanging="720"/>
      <w:jc w:val="both"/>
    </w:pPr>
    <w:rPr>
      <w:rFonts w:ascii="Arial" w:hAnsi="Arial" w:cs="Arial"/>
      <w:b w:val="0"/>
      <w:color w:val="auto"/>
      <w:sz w:val="24"/>
      <w:szCs w:val="24"/>
      <w:lang w:eastAsia="ar-SA"/>
    </w:rPr>
  </w:style>
  <w:style w:type="paragraph" w:customStyle="1" w:styleId="1fffff2">
    <w:name w:val="Прощание1"/>
    <w:basedOn w:val="aa"/>
    <w:rsid w:val="00943A54"/>
    <w:pPr>
      <w:suppressAutoHyphens/>
      <w:spacing w:after="60" w:line="240" w:lineRule="auto"/>
      <w:ind w:left="4252"/>
      <w:jc w:val="both"/>
    </w:pPr>
    <w:rPr>
      <w:rFonts w:ascii="Times New Roman" w:eastAsia="Times New Roman" w:hAnsi="Times New Roman" w:cs="Times New Roman"/>
      <w:sz w:val="24"/>
      <w:szCs w:val="24"/>
      <w:lang w:eastAsia="ar-SA"/>
    </w:rPr>
  </w:style>
  <w:style w:type="paragraph" w:customStyle="1" w:styleId="CharCharCharCharChar">
    <w:name w:val="Знак Знак Char Char Char Char Char Знак"/>
    <w:basedOn w:val="aa"/>
    <w:rsid w:val="00943A54"/>
    <w:pPr>
      <w:widowControl w:val="0"/>
      <w:suppressAutoHyphens/>
      <w:spacing w:line="240" w:lineRule="exact"/>
      <w:jc w:val="right"/>
    </w:pPr>
    <w:rPr>
      <w:rFonts w:ascii="Times New Roman" w:eastAsia="Times New Roman" w:hAnsi="Times New Roman" w:cs="Times New Roman"/>
      <w:sz w:val="20"/>
      <w:szCs w:val="20"/>
      <w:lang w:val="en-GB" w:eastAsia="ar-SA"/>
    </w:rPr>
  </w:style>
  <w:style w:type="paragraph" w:customStyle="1" w:styleId="1fffff3">
    <w:name w:val="Заглавие1"/>
    <w:basedOn w:val="aa"/>
    <w:rsid w:val="00943A54"/>
    <w:pPr>
      <w:suppressAutoHyphens/>
      <w:spacing w:after="0" w:line="240" w:lineRule="auto"/>
      <w:jc w:val="center"/>
    </w:pPr>
    <w:rPr>
      <w:rFonts w:ascii="Times New Roman" w:eastAsia="Times New Roman" w:hAnsi="Times New Roman" w:cs="Times New Roman"/>
      <w:b/>
      <w:caps/>
      <w:sz w:val="28"/>
      <w:szCs w:val="20"/>
      <w:lang w:eastAsia="ar-SA"/>
    </w:rPr>
  </w:style>
  <w:style w:type="paragraph" w:customStyle="1" w:styleId="Heading21">
    <w:name w:val="Heading 21"/>
    <w:basedOn w:val="aa"/>
    <w:next w:val="aa"/>
    <w:rsid w:val="00943A54"/>
    <w:pPr>
      <w:suppressAutoHyphens/>
      <w:spacing w:after="0" w:line="240" w:lineRule="auto"/>
    </w:pPr>
    <w:rPr>
      <w:rFonts w:ascii="Arial" w:eastAsia="Times New Roman" w:hAnsi="Arial" w:cs="Times New Roman"/>
      <w:sz w:val="24"/>
      <w:szCs w:val="24"/>
      <w:lang w:eastAsia="ar-SA"/>
    </w:rPr>
  </w:style>
  <w:style w:type="paragraph" w:customStyle="1" w:styleId="G0">
    <w:name w:val="G_Текст"/>
    <w:basedOn w:val="aa"/>
    <w:rsid w:val="00943A54"/>
    <w:pPr>
      <w:suppressAutoHyphens/>
      <w:spacing w:after="120" w:line="276" w:lineRule="auto"/>
      <w:ind w:firstLine="851"/>
      <w:jc w:val="both"/>
    </w:pPr>
    <w:rPr>
      <w:rFonts w:ascii="Times New Roman" w:eastAsia="Times New Roman" w:hAnsi="Times New Roman" w:cs="Times New Roman"/>
      <w:sz w:val="24"/>
      <w:szCs w:val="20"/>
      <w:lang w:eastAsia="ar-SA"/>
    </w:rPr>
  </w:style>
  <w:style w:type="paragraph" w:customStyle="1" w:styleId="G1">
    <w:name w:val="G_1 Маркированный"/>
    <w:basedOn w:val="G0"/>
    <w:rsid w:val="00943A54"/>
    <w:pPr>
      <w:keepLines/>
      <w:numPr>
        <w:numId w:val="21"/>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943A54"/>
    <w:pPr>
      <w:tabs>
        <w:tab w:val="clear" w:pos="926"/>
        <w:tab w:val="left" w:pos="621"/>
      </w:tabs>
      <w:spacing w:before="60" w:after="60"/>
      <w:ind w:left="621" w:hanging="264"/>
      <w:jc w:val="both"/>
    </w:pPr>
  </w:style>
  <w:style w:type="paragraph" w:customStyle="1" w:styleId="G3">
    <w:name w:val="G_Содержание"/>
    <w:basedOn w:val="G0"/>
    <w:next w:val="G0"/>
    <w:rsid w:val="00943A54"/>
    <w:pPr>
      <w:pageBreakBefore/>
      <w:spacing w:before="240"/>
      <w:ind w:firstLine="0"/>
      <w:jc w:val="center"/>
    </w:pPr>
    <w:rPr>
      <w:rFonts w:ascii="Arial" w:hAnsi="Arial"/>
      <w:b/>
    </w:rPr>
  </w:style>
  <w:style w:type="paragraph" w:customStyle="1" w:styleId="G2">
    <w:name w:val="G_2 Маркированный"/>
    <w:basedOn w:val="G0"/>
    <w:rsid w:val="00943A54"/>
    <w:pPr>
      <w:keepLines/>
      <w:numPr>
        <w:numId w:val="18"/>
      </w:numPr>
      <w:tabs>
        <w:tab w:val="left" w:pos="2520"/>
      </w:tabs>
      <w:spacing w:before="40" w:after="40" w:line="240" w:lineRule="auto"/>
      <w:ind w:left="2520" w:hanging="360"/>
      <w:jc w:val="left"/>
    </w:pPr>
  </w:style>
  <w:style w:type="paragraph" w:customStyle="1" w:styleId="affffffffff2">
    <w:name w:val="Основной"/>
    <w:basedOn w:val="aa"/>
    <w:rsid w:val="00943A54"/>
    <w:pPr>
      <w:suppressAutoHyphens/>
      <w:spacing w:before="120" w:after="120" w:line="300" w:lineRule="exact"/>
      <w:ind w:firstLine="476"/>
      <w:jc w:val="both"/>
    </w:pPr>
    <w:rPr>
      <w:rFonts w:ascii="Times New Roman" w:eastAsia="Times New Roman" w:hAnsi="Times New Roman" w:cs="Times New Roman"/>
      <w:sz w:val="26"/>
      <w:szCs w:val="24"/>
      <w:lang w:eastAsia="ar-SA"/>
    </w:rPr>
  </w:style>
  <w:style w:type="paragraph" w:customStyle="1" w:styleId="Iauiue1">
    <w:name w:val="Iau?iue1"/>
    <w:rsid w:val="00943A54"/>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f4">
    <w:name w:val="Текст таблицы 11"/>
    <w:basedOn w:val="aa"/>
    <w:rsid w:val="00943A54"/>
    <w:pPr>
      <w:suppressAutoHyphens/>
      <w:spacing w:after="120" w:line="240" w:lineRule="auto"/>
    </w:pPr>
    <w:rPr>
      <w:rFonts w:ascii="Times New Roman" w:eastAsia="Times New Roman" w:hAnsi="Times New Roman" w:cs="Times New Roman"/>
      <w:sz w:val="26"/>
      <w:szCs w:val="20"/>
      <w:lang w:eastAsia="ar-SA"/>
    </w:rPr>
  </w:style>
  <w:style w:type="paragraph" w:customStyle="1" w:styleId="affffffffff3">
    <w:name w:val="Шапка таблицы"/>
    <w:basedOn w:val="aa"/>
    <w:rsid w:val="00943A54"/>
    <w:pPr>
      <w:keepNext/>
      <w:keepLines/>
      <w:suppressAutoHyphens/>
      <w:spacing w:before="60" w:after="60" w:line="240" w:lineRule="atLeast"/>
      <w:ind w:left="-113" w:right="-113"/>
      <w:jc w:val="center"/>
    </w:pPr>
    <w:rPr>
      <w:rFonts w:ascii="Arial" w:eastAsia="Times New Roman" w:hAnsi="Arial" w:cs="Times New Roman"/>
      <w:b/>
      <w:bCs/>
      <w:sz w:val="20"/>
      <w:szCs w:val="20"/>
      <w:lang w:eastAsia="ar-SA"/>
    </w:rPr>
  </w:style>
  <w:style w:type="paragraph" w:customStyle="1" w:styleId="G11">
    <w:name w:val="Стиль G_1 Маркированный + По ширине1"/>
    <w:basedOn w:val="G1"/>
    <w:rsid w:val="00943A54"/>
    <w:pPr>
      <w:spacing w:before="60" w:after="60"/>
      <w:jc w:val="both"/>
    </w:pPr>
  </w:style>
  <w:style w:type="paragraph" w:customStyle="1" w:styleId="CharCharCharChar">
    <w:name w:val="Char Char Знак Знак Char Char"/>
    <w:basedOn w:val="aa"/>
    <w:rsid w:val="00943A54"/>
    <w:pPr>
      <w:suppressAutoHyphens/>
      <w:spacing w:before="280" w:after="280" w:line="240" w:lineRule="auto"/>
    </w:pPr>
    <w:rPr>
      <w:rFonts w:ascii="Tahoma" w:eastAsia="Times New Roman" w:hAnsi="Tahoma" w:cs="Times New Roman"/>
      <w:sz w:val="20"/>
      <w:szCs w:val="20"/>
      <w:lang w:val="en-US" w:eastAsia="ar-SA"/>
    </w:rPr>
  </w:style>
  <w:style w:type="paragraph" w:customStyle="1" w:styleId="SMLst">
    <w:name w:val="S_MLst"/>
    <w:basedOn w:val="afffc"/>
    <w:rsid w:val="00943A54"/>
    <w:pPr>
      <w:numPr>
        <w:numId w:val="23"/>
      </w:numPr>
      <w:suppressAutoHyphens/>
      <w:ind w:left="896" w:hanging="187"/>
    </w:pPr>
    <w:rPr>
      <w:rFonts w:ascii="Arial" w:hAnsi="Arial"/>
      <w:sz w:val="20"/>
      <w:lang w:eastAsia="ar-SA"/>
    </w:rPr>
  </w:style>
  <w:style w:type="paragraph" w:customStyle="1" w:styleId="SGenr">
    <w:name w:val="S_Genr"/>
    <w:basedOn w:val="afffc"/>
    <w:rsid w:val="00943A54"/>
    <w:pPr>
      <w:suppressAutoHyphens/>
      <w:ind w:firstLine="720"/>
    </w:pPr>
    <w:rPr>
      <w:rFonts w:ascii="Arial" w:hAnsi="Arial"/>
      <w:sz w:val="20"/>
      <w:lang w:eastAsia="ar-SA"/>
    </w:rPr>
  </w:style>
  <w:style w:type="paragraph" w:customStyle="1" w:styleId="affffffffff4">
    <w:name w:val="Содержание"/>
    <w:basedOn w:val="afffc"/>
    <w:next w:val="afffc"/>
    <w:rsid w:val="00943A54"/>
    <w:pPr>
      <w:pageBreakBefore/>
      <w:suppressAutoHyphens/>
      <w:spacing w:before="240" w:after="240"/>
      <w:jc w:val="center"/>
    </w:pPr>
    <w:rPr>
      <w:rFonts w:ascii="Arial" w:hAnsi="Arial"/>
      <w:b/>
      <w:sz w:val="28"/>
      <w:szCs w:val="32"/>
      <w:lang w:eastAsia="ar-SA"/>
    </w:rPr>
  </w:style>
  <w:style w:type="paragraph" w:customStyle="1" w:styleId="NJ">
    <w:name w:val="NJ"/>
    <w:basedOn w:val="aa"/>
    <w:rsid w:val="00943A54"/>
    <w:pPr>
      <w:widowControl w:val="0"/>
      <w:suppressAutoHyphens/>
      <w:spacing w:before="120" w:after="120" w:line="240" w:lineRule="auto"/>
      <w:ind w:firstLine="567"/>
      <w:jc w:val="both"/>
    </w:pPr>
    <w:rPr>
      <w:rFonts w:ascii="Times New Roman" w:eastAsia="Times New Roman" w:hAnsi="Times New Roman" w:cs="Times New Roman"/>
      <w:sz w:val="24"/>
      <w:szCs w:val="24"/>
      <w:lang w:eastAsia="ar-SA"/>
    </w:rPr>
  </w:style>
  <w:style w:type="paragraph" w:customStyle="1" w:styleId="affffffffff5">
    <w:name w:val="Текст документа"/>
    <w:basedOn w:val="aa"/>
    <w:rsid w:val="00943A54"/>
    <w:pPr>
      <w:suppressAutoHyphens/>
      <w:spacing w:after="0" w:line="360" w:lineRule="auto"/>
      <w:ind w:firstLine="720"/>
      <w:jc w:val="both"/>
    </w:pPr>
    <w:rPr>
      <w:rFonts w:ascii="Times New Roman" w:eastAsia="Times New Roman" w:hAnsi="Times New Roman" w:cs="Times New Roman"/>
      <w:sz w:val="24"/>
      <w:szCs w:val="24"/>
      <w:lang w:eastAsia="ar-SA"/>
    </w:rPr>
  </w:style>
  <w:style w:type="paragraph" w:customStyle="1" w:styleId="StyleJustified">
    <w:name w:val="Style Justified"/>
    <w:basedOn w:val="aa"/>
    <w:rsid w:val="00943A54"/>
    <w:pPr>
      <w:suppressAutoHyphens/>
      <w:spacing w:before="120" w:after="120" w:line="240" w:lineRule="auto"/>
      <w:jc w:val="both"/>
    </w:pPr>
    <w:rPr>
      <w:rFonts w:ascii="Times New Roman" w:eastAsia="Times New Roman" w:hAnsi="Times New Roman" w:cs="Times New Roman"/>
      <w:sz w:val="24"/>
      <w:szCs w:val="20"/>
      <w:lang w:eastAsia="ar-SA"/>
    </w:rPr>
  </w:style>
  <w:style w:type="paragraph" w:customStyle="1" w:styleId="SHead1">
    <w:name w:val="_S_Head_1"/>
    <w:basedOn w:val="15"/>
    <w:rsid w:val="00943A54"/>
    <w:pPr>
      <w:suppressAutoHyphens/>
      <w:spacing w:after="120"/>
      <w:jc w:val="both"/>
    </w:pPr>
    <w:rPr>
      <w:rFonts w:cs="Arial"/>
      <w:color w:val="auto"/>
      <w:kern w:val="1"/>
      <w:lang w:eastAsia="ar-SA"/>
    </w:rPr>
  </w:style>
  <w:style w:type="paragraph" w:customStyle="1" w:styleId="SHead2">
    <w:name w:val="_S_Head_2"/>
    <w:basedOn w:val="23"/>
    <w:rsid w:val="00943A54"/>
    <w:pPr>
      <w:keepLines w:val="0"/>
      <w:widowControl/>
      <w:suppressLineNumbers w:val="0"/>
      <w:spacing w:line="360" w:lineRule="auto"/>
      <w:ind w:left="576" w:hanging="576"/>
      <w:jc w:val="left"/>
    </w:pPr>
    <w:rPr>
      <w:bCs/>
      <w:szCs w:val="20"/>
      <w:lang w:eastAsia="ar-SA"/>
    </w:rPr>
  </w:style>
  <w:style w:type="paragraph" w:customStyle="1" w:styleId="SGeneral0">
    <w:name w:val="_S General"/>
    <w:basedOn w:val="aa"/>
    <w:rsid w:val="00943A54"/>
    <w:pPr>
      <w:suppressAutoHyphens/>
      <w:spacing w:after="0" w:line="360" w:lineRule="auto"/>
      <w:ind w:firstLine="567"/>
      <w:jc w:val="both"/>
    </w:pPr>
    <w:rPr>
      <w:rFonts w:ascii="Times New Roman" w:eastAsia="Times New Roman" w:hAnsi="Times New Roman" w:cs="Times New Roman"/>
      <w:sz w:val="24"/>
      <w:szCs w:val="24"/>
      <w:lang w:eastAsia="ar-SA"/>
    </w:rPr>
  </w:style>
  <w:style w:type="paragraph" w:customStyle="1" w:styleId="SMarkList">
    <w:name w:val="_S_Mark_List"/>
    <w:basedOn w:val="SGeneral0"/>
    <w:rsid w:val="00943A54"/>
    <w:pPr>
      <w:numPr>
        <w:numId w:val="20"/>
      </w:numPr>
      <w:spacing w:after="120"/>
      <w:ind w:left="709" w:hanging="142"/>
    </w:pPr>
    <w:rPr>
      <w:szCs w:val="20"/>
    </w:rPr>
  </w:style>
  <w:style w:type="paragraph" w:customStyle="1" w:styleId="SHead3">
    <w:name w:val="_S_Head 3"/>
    <w:basedOn w:val="32"/>
    <w:next w:val="SGeneral0"/>
    <w:rsid w:val="00943A54"/>
    <w:pPr>
      <w:tabs>
        <w:tab w:val="left" w:pos="643"/>
        <w:tab w:val="left" w:pos="896"/>
      </w:tabs>
      <w:suppressAutoHyphens/>
      <w:spacing w:after="120" w:line="360" w:lineRule="auto"/>
      <w:ind w:left="720" w:hanging="360"/>
    </w:pPr>
    <w:rPr>
      <w:rFonts w:ascii="Times New Roman" w:hAnsi="Times New Roman"/>
      <w:color w:val="auto"/>
      <w:sz w:val="24"/>
      <w:szCs w:val="20"/>
      <w:lang w:eastAsia="ar-SA"/>
    </w:rPr>
  </w:style>
  <w:style w:type="paragraph" w:customStyle="1" w:styleId="21f1">
    <w:name w:val="Маркированный список 21"/>
    <w:basedOn w:val="aa"/>
    <w:rsid w:val="00943A54"/>
    <w:pPr>
      <w:tabs>
        <w:tab w:val="left" w:pos="643"/>
      </w:tabs>
      <w:suppressAutoHyphens/>
      <w:spacing w:after="0" w:line="240" w:lineRule="auto"/>
      <w:ind w:left="643" w:hanging="360"/>
    </w:pPr>
    <w:rPr>
      <w:rFonts w:ascii="Times New Roman" w:eastAsia="Times New Roman" w:hAnsi="Times New Roman" w:cs="Times New Roman"/>
      <w:sz w:val="24"/>
      <w:szCs w:val="24"/>
      <w:lang w:eastAsia="ar-SA"/>
    </w:rPr>
  </w:style>
  <w:style w:type="paragraph" w:customStyle="1" w:styleId="affffffffff6">
    <w:name w:val="_обычный"/>
    <w:rsid w:val="00943A54"/>
    <w:pPr>
      <w:tabs>
        <w:tab w:val="left" w:pos="1021"/>
      </w:tabs>
      <w:suppressAutoHyphen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fffc"/>
    <w:rsid w:val="00943A54"/>
    <w:pPr>
      <w:suppressAutoHyphens/>
      <w:jc w:val="center"/>
    </w:pPr>
    <w:rPr>
      <w:rFonts w:ascii="Arial" w:hAnsi="Arial"/>
      <w:b/>
      <w:sz w:val="20"/>
      <w:lang w:eastAsia="ar-SA"/>
    </w:rPr>
  </w:style>
  <w:style w:type="paragraph" w:customStyle="1" w:styleId="StyleNormal">
    <w:name w:val="Style Normal +"/>
    <w:basedOn w:val="aa"/>
    <w:rsid w:val="00943A54"/>
    <w:pPr>
      <w:suppressAutoHyphens/>
      <w:spacing w:after="0" w:line="240" w:lineRule="auto"/>
      <w:jc w:val="both"/>
    </w:pPr>
    <w:rPr>
      <w:rFonts w:ascii="Times New Roman" w:eastAsia="PMingLiU" w:hAnsi="Times New Roman" w:cs="Times New Roman"/>
      <w:sz w:val="24"/>
      <w:szCs w:val="20"/>
      <w:lang w:eastAsia="ar-SA"/>
    </w:rPr>
  </w:style>
  <w:style w:type="paragraph" w:customStyle="1" w:styleId="a">
    <w:name w:val="Список нум."/>
    <w:basedOn w:val="aa"/>
    <w:rsid w:val="00943A54"/>
    <w:pPr>
      <w:numPr>
        <w:numId w:val="19"/>
      </w:numPr>
      <w:suppressAutoHyphens/>
      <w:spacing w:after="120" w:line="360" w:lineRule="auto"/>
      <w:jc w:val="both"/>
    </w:pPr>
    <w:rPr>
      <w:rFonts w:ascii="Times New Roman" w:eastAsia="Times New Roman" w:hAnsi="Times New Roman" w:cs="Times New Roman"/>
      <w:sz w:val="28"/>
      <w:szCs w:val="20"/>
      <w:lang w:eastAsia="ar-SA"/>
    </w:rPr>
  </w:style>
  <w:style w:type="paragraph" w:customStyle="1" w:styleId="Style18">
    <w:name w:val="Style18"/>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19">
    <w:name w:val="Style19"/>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0">
    <w:name w:val="Style20"/>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1">
    <w:name w:val="Style21"/>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2">
    <w:name w:val="Style22"/>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3">
    <w:name w:val="Style23"/>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4">
    <w:name w:val="Style24"/>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5">
    <w:name w:val="Style25"/>
    <w:basedOn w:val="aa"/>
    <w:rsid w:val="00943A54"/>
    <w:pPr>
      <w:widowControl w:val="0"/>
      <w:suppressAutoHyphens/>
      <w:autoSpaceDE w:val="0"/>
      <w:spacing w:after="0" w:line="216" w:lineRule="exact"/>
    </w:pPr>
    <w:rPr>
      <w:rFonts w:ascii="Times New Roman" w:eastAsia="Times New Roman" w:hAnsi="Times New Roman" w:cs="Times New Roman"/>
      <w:sz w:val="24"/>
      <w:szCs w:val="24"/>
      <w:lang w:eastAsia="ar-SA"/>
    </w:rPr>
  </w:style>
  <w:style w:type="paragraph" w:customStyle="1" w:styleId="Style26">
    <w:name w:val="Style26"/>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7">
    <w:name w:val="Style27"/>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8">
    <w:name w:val="Style28"/>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9">
    <w:name w:val="Style29"/>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0">
    <w:name w:val="Style30"/>
    <w:basedOn w:val="aa"/>
    <w:rsid w:val="00943A54"/>
    <w:pPr>
      <w:widowControl w:val="0"/>
      <w:suppressAutoHyphens/>
      <w:autoSpaceDE w:val="0"/>
      <w:spacing w:after="0" w:line="295" w:lineRule="exact"/>
    </w:pPr>
    <w:rPr>
      <w:rFonts w:ascii="Times New Roman" w:eastAsia="Times New Roman" w:hAnsi="Times New Roman" w:cs="Times New Roman"/>
      <w:sz w:val="24"/>
      <w:szCs w:val="24"/>
      <w:lang w:eastAsia="ar-SA"/>
    </w:rPr>
  </w:style>
  <w:style w:type="paragraph" w:customStyle="1" w:styleId="Style31">
    <w:name w:val="Style31"/>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2">
    <w:name w:val="Style32"/>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3">
    <w:name w:val="Style33"/>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19">
    <w:name w:val="Знак31"/>
    <w:basedOn w:val="aa"/>
    <w:rsid w:val="00943A54"/>
    <w:pPr>
      <w:suppressAutoHyphens/>
      <w:spacing w:line="240" w:lineRule="exact"/>
      <w:jc w:val="both"/>
    </w:pPr>
    <w:rPr>
      <w:rFonts w:ascii="Times New Roman" w:eastAsia="Times New Roman" w:hAnsi="Times New Roman" w:cs="Times New Roman"/>
      <w:sz w:val="24"/>
      <w:szCs w:val="24"/>
      <w:lang w:val="en-US" w:eastAsia="ar-SA"/>
    </w:rPr>
  </w:style>
  <w:style w:type="paragraph" w:customStyle="1" w:styleId="1fffff4">
    <w:name w:val="Нумерованный список1"/>
    <w:basedOn w:val="aa"/>
    <w:rsid w:val="00943A54"/>
    <w:pPr>
      <w:tabs>
        <w:tab w:val="left" w:pos="360"/>
      </w:tabs>
      <w:suppressAutoHyphens/>
      <w:spacing w:before="100" w:after="100" w:line="240" w:lineRule="auto"/>
      <w:ind w:left="360" w:hanging="360"/>
    </w:pPr>
    <w:rPr>
      <w:rFonts w:ascii="Times New Roman" w:eastAsia="Times New Roman" w:hAnsi="Times New Roman" w:cs="Times New Roman"/>
      <w:sz w:val="24"/>
      <w:szCs w:val="24"/>
      <w:lang w:eastAsia="ar-SA"/>
    </w:rPr>
  </w:style>
  <w:style w:type="paragraph" w:customStyle="1" w:styleId="affffffffff7">
    <w:name w:val="Название документа"/>
    <w:basedOn w:val="aa"/>
    <w:rsid w:val="00943A54"/>
    <w:pPr>
      <w:tabs>
        <w:tab w:val="left" w:pos="0"/>
      </w:tabs>
      <w:suppressAutoHyphens/>
      <w:spacing w:before="60" w:after="400" w:line="240" w:lineRule="auto"/>
      <w:ind w:left="720" w:hanging="360"/>
      <w:jc w:val="center"/>
    </w:pPr>
    <w:rPr>
      <w:rFonts w:ascii="Times New Roman" w:eastAsia="Times New Roman" w:hAnsi="Times New Roman" w:cs="Times New Roman"/>
      <w:b/>
      <w:bCs/>
      <w:caps/>
      <w:sz w:val="24"/>
      <w:szCs w:val="20"/>
      <w:lang w:eastAsia="ar-SA"/>
    </w:rPr>
  </w:style>
  <w:style w:type="paragraph" w:customStyle="1" w:styleId="affffffffff8">
    <w:name w:val="ОбычныйДог"/>
    <w:basedOn w:val="aa"/>
    <w:next w:val="aa"/>
    <w:rsid w:val="00943A54"/>
    <w:pPr>
      <w:suppressAutoHyphens/>
      <w:spacing w:before="60" w:after="60" w:line="240" w:lineRule="auto"/>
      <w:jc w:val="both"/>
    </w:pPr>
    <w:rPr>
      <w:rFonts w:ascii="Times New Roman" w:eastAsia="Times New Roman" w:hAnsi="Times New Roman" w:cs="Times New Roman"/>
      <w:sz w:val="24"/>
      <w:szCs w:val="20"/>
      <w:lang w:eastAsia="ar-SA"/>
    </w:rPr>
  </w:style>
  <w:style w:type="paragraph" w:customStyle="1" w:styleId="1fffff5">
    <w:name w:val="Статья 1"/>
    <w:basedOn w:val="aa"/>
    <w:rsid w:val="00943A54"/>
    <w:pPr>
      <w:tabs>
        <w:tab w:val="left" w:pos="1429"/>
      </w:tabs>
      <w:suppressAutoHyphens/>
      <w:spacing w:before="60" w:after="60" w:line="240" w:lineRule="auto"/>
      <w:ind w:firstLine="709"/>
      <w:jc w:val="both"/>
    </w:pPr>
    <w:rPr>
      <w:rFonts w:ascii="Times New Roman" w:eastAsia="Times New Roman" w:hAnsi="Times New Roman" w:cs="Times New Roman"/>
      <w:sz w:val="24"/>
      <w:szCs w:val="20"/>
      <w:lang w:eastAsia="ar-SA"/>
    </w:rPr>
  </w:style>
  <w:style w:type="paragraph" w:customStyle="1" w:styleId="2fffa">
    <w:name w:val="Статья 2"/>
    <w:basedOn w:val="aa"/>
    <w:rsid w:val="00943A54"/>
    <w:pPr>
      <w:tabs>
        <w:tab w:val="left" w:pos="1418"/>
        <w:tab w:val="left" w:pos="1630"/>
      </w:tabs>
      <w:suppressAutoHyphens/>
      <w:spacing w:before="60" w:after="60" w:line="240" w:lineRule="auto"/>
      <w:ind w:left="-159" w:firstLine="709"/>
      <w:jc w:val="both"/>
    </w:pPr>
    <w:rPr>
      <w:rFonts w:ascii="Times New Roman" w:eastAsia="Times New Roman" w:hAnsi="Times New Roman" w:cs="Times New Roman"/>
      <w:sz w:val="24"/>
      <w:szCs w:val="20"/>
      <w:lang w:eastAsia="ar-SA"/>
    </w:rPr>
  </w:style>
  <w:style w:type="paragraph" w:customStyle="1" w:styleId="affffffffff9">
    <w:name w:val="Шапка договора"/>
    <w:basedOn w:val="aa"/>
    <w:rsid w:val="00943A54"/>
    <w:pPr>
      <w:suppressAutoHyphens/>
      <w:spacing w:before="60" w:after="60" w:line="240" w:lineRule="auto"/>
      <w:jc w:val="center"/>
    </w:pPr>
    <w:rPr>
      <w:rFonts w:ascii="Times New Roman" w:eastAsia="Times New Roman" w:hAnsi="Times New Roman" w:cs="Times New Roman"/>
      <w:b/>
      <w:bCs/>
      <w:sz w:val="24"/>
      <w:szCs w:val="20"/>
      <w:lang w:eastAsia="ar-SA"/>
    </w:rPr>
  </w:style>
  <w:style w:type="paragraph" w:customStyle="1" w:styleId="TableCellL">
    <w:name w:val="Table Cell L"/>
    <w:basedOn w:val="aa"/>
    <w:rsid w:val="00943A54"/>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ableHeading">
    <w:name w:val="Table Heading"/>
    <w:basedOn w:val="TableCellL"/>
    <w:rsid w:val="00943A54"/>
    <w:pPr>
      <w:keepNext/>
      <w:keepLines/>
      <w:spacing w:before="120" w:after="120"/>
      <w:jc w:val="center"/>
    </w:pPr>
    <w:rPr>
      <w:b/>
      <w:i/>
    </w:rPr>
  </w:style>
  <w:style w:type="paragraph" w:customStyle="1" w:styleId="6c">
    <w:name w:val="Заголовок 6_шаблон"/>
    <w:basedOn w:val="60"/>
    <w:rsid w:val="00943A54"/>
    <w:pPr>
      <w:widowControl w:val="0"/>
      <w:tabs>
        <w:tab w:val="clear" w:pos="1152"/>
        <w:tab w:val="left" w:pos="2880"/>
      </w:tabs>
      <w:suppressAutoHyphens/>
      <w:spacing w:before="120" w:after="120" w:line="276" w:lineRule="auto"/>
      <w:ind w:left="2736" w:hanging="936"/>
      <w:jc w:val="both"/>
    </w:pPr>
    <w:rPr>
      <w:rFonts w:ascii="Arial Narrow" w:hAnsi="Arial Narrow"/>
      <w:b w:val="0"/>
      <w:i w:val="0"/>
      <w:iCs w:val="0"/>
      <w:color w:val="002060"/>
      <w:sz w:val="24"/>
      <w:szCs w:val="24"/>
      <w:lang w:eastAsia="ar-SA"/>
    </w:rPr>
  </w:style>
  <w:style w:type="paragraph" w:customStyle="1" w:styleId="406">
    <w:name w:val="Стиль Заголовок 4 + Перед:  0 пт После:  6 пт"/>
    <w:basedOn w:val="40"/>
    <w:rsid w:val="00943A54"/>
    <w:pPr>
      <w:tabs>
        <w:tab w:val="clear" w:pos="864"/>
        <w:tab w:val="num" w:pos="1440"/>
      </w:tabs>
      <w:suppressAutoHyphens/>
      <w:snapToGrid/>
      <w:spacing w:before="240" w:after="240"/>
      <w:ind w:left="851" w:firstLine="0"/>
    </w:pPr>
    <w:rPr>
      <w:lang w:val="en-US" w:eastAsia="ar-SA"/>
    </w:rPr>
  </w:style>
  <w:style w:type="paragraph" w:customStyle="1" w:styleId="417">
    <w:name w:val="Маркированный список 41"/>
    <w:basedOn w:val="aa"/>
    <w:rsid w:val="00943A54"/>
    <w:pPr>
      <w:tabs>
        <w:tab w:val="left" w:pos="2152"/>
      </w:tabs>
      <w:suppressAutoHyphens/>
      <w:spacing w:before="60" w:after="60" w:line="240" w:lineRule="auto"/>
      <w:ind w:left="2149" w:hanging="357"/>
      <w:jc w:val="both"/>
    </w:pPr>
    <w:rPr>
      <w:rFonts w:ascii="Times New Roman" w:eastAsia="Times New Roman" w:hAnsi="Times New Roman" w:cs="Times New Roman"/>
      <w:sz w:val="24"/>
      <w:szCs w:val="20"/>
      <w:lang w:eastAsia="ar-SA"/>
    </w:rPr>
  </w:style>
  <w:style w:type="paragraph" w:customStyle="1" w:styleId="PseudoH5NoNum">
    <w:name w:val="Pseudo H5 No Num"/>
    <w:basedOn w:val="aa"/>
    <w:next w:val="afffc"/>
    <w:rsid w:val="00943A54"/>
    <w:pPr>
      <w:keepNext/>
      <w:suppressAutoHyphens/>
      <w:spacing w:before="240" w:after="180" w:line="240" w:lineRule="auto"/>
      <w:ind w:left="720"/>
      <w:jc w:val="both"/>
    </w:pPr>
    <w:rPr>
      <w:rFonts w:ascii="Arial" w:eastAsia="Times New Roman" w:hAnsi="Arial" w:cs="Times New Roman"/>
      <w:b/>
      <w:sz w:val="20"/>
      <w:szCs w:val="20"/>
      <w:lang w:eastAsia="ar-SA"/>
    </w:rPr>
  </w:style>
  <w:style w:type="paragraph" w:customStyle="1" w:styleId="s00">
    <w:name w:val="s00 Текст"/>
    <w:basedOn w:val="aa"/>
    <w:rsid w:val="00943A54"/>
    <w:pPr>
      <w:keepNext/>
      <w:widowControl w:val="0"/>
      <w:suppressAutoHyphens/>
      <w:overflowPunct w:val="0"/>
      <w:autoSpaceDE w:val="0"/>
      <w:spacing w:before="60" w:after="0" w:line="240" w:lineRule="auto"/>
      <w:ind w:firstLine="340"/>
      <w:jc w:val="both"/>
      <w:textAlignment w:val="baseline"/>
    </w:pPr>
    <w:rPr>
      <w:rFonts w:ascii="Arial" w:eastAsia="Times New Roman" w:hAnsi="Arial" w:cs="Times New Roman"/>
      <w:lang w:eastAsia="ar-SA"/>
    </w:rPr>
  </w:style>
  <w:style w:type="paragraph" w:customStyle="1" w:styleId="s01">
    <w:name w:val="s01 РАЗДЕЛ"/>
    <w:basedOn w:val="s00"/>
    <w:next w:val="aa"/>
    <w:rsid w:val="00943A54"/>
    <w:pPr>
      <w:keepLines/>
      <w:spacing w:before="240" w:after="120"/>
    </w:pPr>
    <w:rPr>
      <w:b/>
      <w:bCs/>
      <w:sz w:val="24"/>
      <w:szCs w:val="28"/>
    </w:rPr>
  </w:style>
  <w:style w:type="paragraph" w:customStyle="1" w:styleId="alp0">
    <w:name w:val="alp_обыч_спис"/>
    <w:basedOn w:val="aa"/>
    <w:rsid w:val="00943A54"/>
    <w:pPr>
      <w:suppressAutoHyphens/>
      <w:spacing w:before="120" w:after="120" w:line="360" w:lineRule="auto"/>
      <w:jc w:val="center"/>
    </w:pPr>
    <w:rPr>
      <w:rFonts w:ascii="Calibri" w:eastAsia="Times New Roman" w:hAnsi="Calibri" w:cs="Times New Roman"/>
      <w:b/>
      <w:lang w:eastAsia="ar-SA"/>
    </w:rPr>
  </w:style>
  <w:style w:type="paragraph" w:customStyle="1" w:styleId="1fffff6">
    <w:name w:val="марк список 1"/>
    <w:basedOn w:val="aa"/>
    <w:rsid w:val="00943A54"/>
    <w:pPr>
      <w:suppressAutoHyphens/>
      <w:spacing w:before="120" w:after="120" w:line="240" w:lineRule="auto"/>
      <w:jc w:val="both"/>
    </w:pPr>
    <w:rPr>
      <w:rFonts w:ascii="Times New Roman" w:eastAsia="Times New Roman" w:hAnsi="Times New Roman" w:cs="Times New Roman"/>
      <w:sz w:val="24"/>
      <w:szCs w:val="20"/>
      <w:lang w:eastAsia="ar-SA"/>
    </w:rPr>
  </w:style>
  <w:style w:type="paragraph" w:customStyle="1" w:styleId="CharChar0">
    <w:name w:val="Char Char"/>
    <w:basedOn w:val="aa"/>
    <w:rsid w:val="00943A54"/>
    <w:pPr>
      <w:tabs>
        <w:tab w:val="left" w:pos="720"/>
      </w:tabs>
      <w:suppressAutoHyphens/>
      <w:spacing w:before="280" w:after="280" w:line="240" w:lineRule="auto"/>
      <w:ind w:left="720" w:hanging="360"/>
    </w:pPr>
    <w:rPr>
      <w:rFonts w:ascii="Tahoma" w:eastAsia="Times New Roman" w:hAnsi="Tahoma" w:cs="Times New Roman"/>
      <w:sz w:val="20"/>
      <w:szCs w:val="20"/>
      <w:lang w:val="en-US" w:eastAsia="ar-SA"/>
    </w:rPr>
  </w:style>
  <w:style w:type="paragraph" w:customStyle="1" w:styleId="2TimesNewRoman12pt">
    <w:name w:val="Стиль Заголовок 2 + Times New Roman 12 pt"/>
    <w:basedOn w:val="23"/>
    <w:rsid w:val="00943A54"/>
    <w:pPr>
      <w:keepLines w:val="0"/>
      <w:widowControl/>
      <w:suppressLineNumbers w:val="0"/>
      <w:spacing w:after="60" w:line="260" w:lineRule="atLeast"/>
      <w:ind w:left="1214" w:hanging="360"/>
      <w:jc w:val="both"/>
    </w:pPr>
    <w:rPr>
      <w:rFonts w:cs="Arial"/>
      <w:b/>
      <w:bCs/>
      <w:i/>
      <w:iCs/>
      <w:sz w:val="22"/>
      <w:szCs w:val="28"/>
      <w:lang w:eastAsia="ar-SA"/>
    </w:rPr>
  </w:style>
  <w:style w:type="paragraph" w:customStyle="1" w:styleId="3TimesNewRoman12pt">
    <w:name w:val="Стиль Заголовок 3 + Times New Roman 12 pt подчеркивание"/>
    <w:basedOn w:val="32"/>
    <w:rsid w:val="00943A54"/>
    <w:pPr>
      <w:tabs>
        <w:tab w:val="left" w:pos="1212"/>
      </w:tabs>
      <w:suppressAutoHyphens/>
      <w:ind w:left="1212" w:hanging="1200"/>
      <w:jc w:val="both"/>
    </w:pPr>
    <w:rPr>
      <w:rFonts w:ascii="Times New Roman" w:hAnsi="Times New Roman" w:cs="Arial"/>
      <w:i/>
      <w:color w:val="auto"/>
      <w:sz w:val="24"/>
      <w:lang w:eastAsia="ar-SA"/>
    </w:rPr>
  </w:style>
  <w:style w:type="paragraph" w:customStyle="1" w:styleId="418">
    <w:name w:val="Заголовок 4.1"/>
    <w:basedOn w:val="3TimesNewRoman12pt"/>
    <w:rsid w:val="00943A54"/>
    <w:pPr>
      <w:tabs>
        <w:tab w:val="clear" w:pos="1212"/>
        <w:tab w:val="left" w:pos="1226"/>
      </w:tabs>
      <w:ind w:left="2306" w:hanging="720"/>
    </w:pPr>
  </w:style>
  <w:style w:type="paragraph" w:customStyle="1" w:styleId="419">
    <w:name w:val="Нумерованный список 41"/>
    <w:basedOn w:val="aa"/>
    <w:rsid w:val="00943A54"/>
    <w:pPr>
      <w:tabs>
        <w:tab w:val="left" w:pos="1209"/>
      </w:tabs>
      <w:suppressAutoHyphens/>
      <w:spacing w:after="0" w:line="240" w:lineRule="auto"/>
      <w:ind w:left="1209" w:hanging="360"/>
      <w:jc w:val="both"/>
    </w:pPr>
    <w:rPr>
      <w:rFonts w:ascii="Times New Roman" w:eastAsia="Times New Roman" w:hAnsi="Times New Roman" w:cs="Times New Roman"/>
      <w:szCs w:val="20"/>
      <w:lang w:eastAsia="ar-SA"/>
    </w:rPr>
  </w:style>
  <w:style w:type="paragraph" w:customStyle="1" w:styleId="21f2">
    <w:name w:val="Заголовок 2.1"/>
    <w:basedOn w:val="2b"/>
    <w:rsid w:val="00943A54"/>
    <w:pPr>
      <w:keepNext/>
      <w:keepLines/>
      <w:tabs>
        <w:tab w:val="clear" w:pos="900"/>
        <w:tab w:val="clear" w:pos="10260"/>
        <w:tab w:val="left" w:pos="600"/>
        <w:tab w:val="right" w:leader="dot" w:pos="9600"/>
      </w:tabs>
      <w:suppressAutoHyphens/>
      <w:spacing w:line="260" w:lineRule="atLeast"/>
      <w:ind w:left="0" w:right="-5" w:hanging="600"/>
      <w:jc w:val="both"/>
    </w:pPr>
    <w:rPr>
      <w:b w:val="0"/>
      <w:i/>
      <w:iCs/>
      <w:noProof w:val="0"/>
      <w:kern w:val="0"/>
      <w:sz w:val="20"/>
      <w:szCs w:val="20"/>
      <w:lang w:eastAsia="ar-SA"/>
    </w:rPr>
  </w:style>
  <w:style w:type="paragraph" w:customStyle="1" w:styleId="229">
    <w:name w:val="Заголовок 2.2."/>
    <w:basedOn w:val="21f2"/>
    <w:rsid w:val="00943A54"/>
    <w:pPr>
      <w:tabs>
        <w:tab w:val="left" w:pos="1211"/>
      </w:tabs>
      <w:ind w:left="1211" w:hanging="360"/>
    </w:pPr>
  </w:style>
  <w:style w:type="paragraph" w:customStyle="1" w:styleId="1124">
    <w:name w:val="1.1. Заголовок 2"/>
    <w:basedOn w:val="2b"/>
    <w:rsid w:val="00943A54"/>
    <w:pPr>
      <w:tabs>
        <w:tab w:val="clear" w:pos="900"/>
        <w:tab w:val="clear" w:pos="10260"/>
        <w:tab w:val="left" w:pos="441"/>
        <w:tab w:val="left" w:pos="600"/>
        <w:tab w:val="right" w:leader="dot" w:pos="9600"/>
      </w:tabs>
      <w:suppressAutoHyphens/>
      <w:spacing w:line="260" w:lineRule="atLeast"/>
      <w:ind w:left="872" w:right="-5" w:hanging="432"/>
    </w:pPr>
    <w:rPr>
      <w:b w:val="0"/>
      <w:noProof w:val="0"/>
      <w:kern w:val="0"/>
      <w:sz w:val="20"/>
      <w:szCs w:val="20"/>
      <w:lang w:eastAsia="ar-SA"/>
    </w:rPr>
  </w:style>
  <w:style w:type="paragraph" w:customStyle="1" w:styleId="1118">
    <w:name w:val="Стиль Заголовок 1 + полужирный Междустр.интервал:  множитель 11 ин"/>
    <w:basedOn w:val="15"/>
    <w:rsid w:val="00943A54"/>
    <w:pPr>
      <w:widowControl w:val="0"/>
      <w:tabs>
        <w:tab w:val="left" w:pos="480"/>
        <w:tab w:val="left" w:pos="1226"/>
      </w:tabs>
      <w:suppressAutoHyphens/>
      <w:spacing w:before="0" w:after="0" w:line="264" w:lineRule="auto"/>
      <w:ind w:left="1657" w:hanging="432"/>
    </w:pPr>
    <w:rPr>
      <w:color w:val="auto"/>
      <w:kern w:val="0"/>
      <w:sz w:val="24"/>
      <w:szCs w:val="20"/>
      <w:lang w:eastAsia="ar-SA"/>
    </w:rPr>
  </w:style>
  <w:style w:type="paragraph" w:customStyle="1" w:styleId="114pt">
    <w:name w:val="Стиль Заголовок 1 + 14 pt полужирный Черный Междустр.интервал:  ..."/>
    <w:basedOn w:val="15"/>
    <w:rsid w:val="00943A54"/>
    <w:pPr>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after="0" w:line="264" w:lineRule="auto"/>
      <w:ind w:left="715" w:hanging="432"/>
    </w:pPr>
    <w:rPr>
      <w:kern w:val="0"/>
      <w:sz w:val="24"/>
      <w:szCs w:val="20"/>
      <w:lang w:eastAsia="ar-SA"/>
    </w:rPr>
  </w:style>
  <w:style w:type="paragraph" w:customStyle="1" w:styleId="bulletiki">
    <w:name w:val="bulletiki"/>
    <w:basedOn w:val="aa"/>
    <w:rsid w:val="00943A54"/>
    <w:pPr>
      <w:tabs>
        <w:tab w:val="left" w:pos="567"/>
      </w:tabs>
      <w:suppressAutoHyphens/>
      <w:spacing w:after="120" w:line="240" w:lineRule="auto"/>
      <w:ind w:left="567" w:hanging="567"/>
      <w:jc w:val="both"/>
    </w:pPr>
    <w:rPr>
      <w:rFonts w:ascii="Arial" w:eastAsia="Times New Roman" w:hAnsi="Arial" w:cs="Times New Roman"/>
      <w:szCs w:val="20"/>
      <w:lang w:val="en-GB" w:eastAsia="ar-SA"/>
    </w:rPr>
  </w:style>
  <w:style w:type="paragraph" w:customStyle="1" w:styleId="Subject">
    <w:name w:val="Subject"/>
    <w:basedOn w:val="aa"/>
    <w:next w:val="aa"/>
    <w:rsid w:val="00943A54"/>
    <w:pPr>
      <w:keepLines/>
      <w:suppressAutoHyphens/>
      <w:spacing w:after="130" w:line="260" w:lineRule="exact"/>
      <w:jc w:val="both"/>
    </w:pPr>
    <w:rPr>
      <w:rFonts w:ascii="Arial" w:eastAsia="Times New Roman" w:hAnsi="Arial" w:cs="Times New Roman"/>
      <w:b/>
      <w:szCs w:val="20"/>
      <w:lang w:val="en-GB" w:eastAsia="ar-SA"/>
    </w:rPr>
  </w:style>
  <w:style w:type="paragraph" w:customStyle="1" w:styleId="IndentedText">
    <w:name w:val="IndentedText"/>
    <w:basedOn w:val="Text"/>
    <w:rsid w:val="00943A54"/>
    <w:pPr>
      <w:tabs>
        <w:tab w:val="left" w:pos="284"/>
      </w:tabs>
      <w:suppressAutoHyphens/>
      <w:spacing w:after="120"/>
      <w:jc w:val="both"/>
    </w:pPr>
    <w:rPr>
      <w:sz w:val="22"/>
      <w:lang w:val="en-GB" w:eastAsia="ar-SA"/>
    </w:rPr>
  </w:style>
  <w:style w:type="paragraph" w:customStyle="1" w:styleId="KPMGSmalllogo">
    <w:name w:val="KPMG Small logo"/>
    <w:basedOn w:val="aa"/>
    <w:rsid w:val="00943A54"/>
    <w:pPr>
      <w:suppressAutoHyphens/>
      <w:spacing w:before="360" w:after="120" w:line="240" w:lineRule="auto"/>
      <w:jc w:val="both"/>
    </w:pPr>
    <w:rPr>
      <w:rFonts w:ascii="KPMG Logo" w:eastAsia="Times New Roman" w:hAnsi="KPMG Logo" w:cs="Times New Roman"/>
      <w:sz w:val="20"/>
      <w:szCs w:val="20"/>
      <w:lang w:val="en-GB" w:eastAsia="ar-SA"/>
    </w:rPr>
  </w:style>
  <w:style w:type="paragraph" w:customStyle="1" w:styleId="KPMGLargelogo">
    <w:name w:val="KPMG Large logo"/>
    <w:basedOn w:val="aa"/>
    <w:rsid w:val="00943A54"/>
    <w:pPr>
      <w:suppressAutoHyphens/>
      <w:spacing w:after="0" w:line="240" w:lineRule="auto"/>
      <w:jc w:val="both"/>
    </w:pPr>
    <w:rPr>
      <w:rFonts w:ascii="KPMG Logo" w:eastAsia="Times New Roman" w:hAnsi="KPMG Logo" w:cs="Times New Roman"/>
      <w:sz w:val="44"/>
      <w:szCs w:val="20"/>
      <w:lang w:val="en-GB" w:eastAsia="ar-SA"/>
    </w:rPr>
  </w:style>
  <w:style w:type="paragraph" w:customStyle="1" w:styleId="Iiiaeuiueaaceaniienoiee">
    <w:name w:val="Ii?iaeuiue aac e?aniie no?iee"/>
    <w:basedOn w:val="aa"/>
    <w:rsid w:val="00943A54"/>
    <w:pPr>
      <w:widowControl w:val="0"/>
      <w:suppressAutoHyphens/>
      <w:spacing w:before="80" w:after="80" w:line="240" w:lineRule="auto"/>
      <w:jc w:val="both"/>
    </w:pPr>
    <w:rPr>
      <w:rFonts w:ascii="TimesDL" w:eastAsia="Times New Roman" w:hAnsi="TimesDL" w:cs="Times New Roman"/>
      <w:szCs w:val="20"/>
      <w:lang w:eastAsia="ar-SA"/>
    </w:rPr>
  </w:style>
  <w:style w:type="paragraph" w:customStyle="1" w:styleId="body">
    <w:name w:val="body"/>
    <w:basedOn w:val="bulletiki"/>
    <w:rsid w:val="00943A54"/>
    <w:pPr>
      <w:tabs>
        <w:tab w:val="clear" w:pos="567"/>
      </w:tabs>
      <w:spacing w:before="120"/>
      <w:ind w:left="0" w:firstLine="0"/>
    </w:pPr>
    <w:rPr>
      <w:rFonts w:ascii="Times New Roman" w:hAnsi="Times New Roman"/>
      <w:lang w:val="ru-RU"/>
    </w:rPr>
  </w:style>
  <w:style w:type="paragraph" w:customStyle="1" w:styleId="Tablenums">
    <w:name w:val="Tablenums"/>
    <w:basedOn w:val="aa"/>
    <w:rsid w:val="00943A54"/>
    <w:pPr>
      <w:tabs>
        <w:tab w:val="decimal" w:pos="794"/>
      </w:tabs>
      <w:suppressAutoHyphens/>
      <w:spacing w:after="0" w:line="240" w:lineRule="auto"/>
    </w:pPr>
    <w:rPr>
      <w:rFonts w:ascii="Times New Roman" w:eastAsia="Times New Roman" w:hAnsi="Times New Roman" w:cs="Times New Roman"/>
      <w:sz w:val="18"/>
      <w:szCs w:val="20"/>
      <w:lang w:eastAsia="ar-SA"/>
    </w:rPr>
  </w:style>
  <w:style w:type="paragraph" w:customStyle="1" w:styleId="2fffb">
    <w:name w:val="Список2"/>
    <w:basedOn w:val="afe"/>
    <w:rsid w:val="00943A54"/>
    <w:pPr>
      <w:tabs>
        <w:tab w:val="left" w:pos="720"/>
      </w:tabs>
      <w:suppressAutoHyphens/>
      <w:spacing w:before="120"/>
      <w:ind w:left="720" w:hanging="360"/>
      <w:jc w:val="both"/>
    </w:pPr>
    <w:rPr>
      <w:rFonts w:ascii="Arial" w:hAnsi="Arial"/>
      <w:sz w:val="22"/>
      <w:lang w:eastAsia="ar-SA"/>
    </w:rPr>
  </w:style>
  <w:style w:type="paragraph" w:customStyle="1" w:styleId="2fffc">
    <w:name w:val="Номер2"/>
    <w:basedOn w:val="2fffb"/>
    <w:rsid w:val="00943A54"/>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
    <w:rsid w:val="00943A54"/>
    <w:pPr>
      <w:tabs>
        <w:tab w:val="left" w:pos="284"/>
      </w:tabs>
      <w:suppressAutoHyphens/>
      <w:spacing w:after="120"/>
      <w:jc w:val="both"/>
    </w:pPr>
    <w:rPr>
      <w:sz w:val="22"/>
      <w:lang w:val="en-GB" w:eastAsia="ar-SA"/>
    </w:rPr>
  </w:style>
  <w:style w:type="paragraph" w:customStyle="1" w:styleId="bul1">
    <w:name w:val="bul1"/>
    <w:basedOn w:val="aa"/>
    <w:rsid w:val="00943A54"/>
    <w:pPr>
      <w:tabs>
        <w:tab w:val="left" w:pos="1134"/>
      </w:tabs>
      <w:suppressAutoHyphens/>
      <w:overflowPunct w:val="0"/>
      <w:autoSpaceDE w:val="0"/>
      <w:spacing w:before="120" w:after="0" w:line="240" w:lineRule="auto"/>
      <w:ind w:left="1134" w:hanging="567"/>
      <w:jc w:val="both"/>
      <w:textAlignment w:val="baseline"/>
    </w:pPr>
    <w:rPr>
      <w:rFonts w:ascii="Times New Roman" w:eastAsia="Times New Roman" w:hAnsi="Times New Roman" w:cs="Times New Roman"/>
      <w:szCs w:val="20"/>
      <w:lang w:eastAsia="ar-SA"/>
    </w:rPr>
  </w:style>
  <w:style w:type="paragraph" w:customStyle="1" w:styleId="Tabletext0">
    <w:name w:val="Tabletext"/>
    <w:basedOn w:val="aa"/>
    <w:rsid w:val="00943A54"/>
    <w:pPr>
      <w:suppressAutoHyphens/>
      <w:spacing w:after="0" w:line="240" w:lineRule="auto"/>
      <w:ind w:left="153" w:hanging="153"/>
    </w:pPr>
    <w:rPr>
      <w:rFonts w:ascii="Times New Roman" w:eastAsia="Times New Roman" w:hAnsi="Times New Roman" w:cs="Times New Roman"/>
      <w:sz w:val="18"/>
      <w:szCs w:val="20"/>
      <w:lang w:eastAsia="ar-SA"/>
    </w:rPr>
  </w:style>
  <w:style w:type="paragraph" w:customStyle="1" w:styleId="affffffffffa">
    <w:name w:val="ссс"/>
    <w:basedOn w:val="aa"/>
    <w:rsid w:val="00943A54"/>
    <w:pPr>
      <w:keepLines/>
      <w:widowControl w:val="0"/>
      <w:suppressAutoHyphens/>
      <w:spacing w:after="0" w:line="360" w:lineRule="auto"/>
      <w:ind w:firstLine="720"/>
      <w:jc w:val="both"/>
    </w:pPr>
    <w:rPr>
      <w:rFonts w:ascii="Times New Roman" w:eastAsia="Times New Roman" w:hAnsi="Times New Roman" w:cs="Times New Roman"/>
      <w:szCs w:val="20"/>
      <w:lang w:eastAsia="ar-SA"/>
    </w:rPr>
  </w:style>
  <w:style w:type="paragraph" w:customStyle="1" w:styleId="Numbering">
    <w:name w:val="Numbering"/>
    <w:basedOn w:val="aa"/>
    <w:rsid w:val="00943A54"/>
    <w:pPr>
      <w:suppressAutoHyphens/>
      <w:spacing w:before="130" w:after="0" w:line="240" w:lineRule="auto"/>
      <w:ind w:left="284" w:hanging="284"/>
      <w:jc w:val="both"/>
    </w:pPr>
    <w:rPr>
      <w:rFonts w:ascii="Times New Roman" w:eastAsia="Times New Roman" w:hAnsi="Times New Roman" w:cs="Times New Roman"/>
      <w:szCs w:val="20"/>
      <w:lang w:eastAsia="ar-SA"/>
    </w:rPr>
  </w:style>
  <w:style w:type="paragraph" w:customStyle="1" w:styleId="1fffff7">
    <w:name w:val="Текст1"/>
    <w:basedOn w:val="aa"/>
    <w:rsid w:val="00943A54"/>
    <w:pPr>
      <w:suppressAutoHyphens/>
      <w:spacing w:after="0" w:line="240" w:lineRule="auto"/>
      <w:jc w:val="both"/>
    </w:pPr>
    <w:rPr>
      <w:rFonts w:ascii="Courier New" w:eastAsia="Times New Roman" w:hAnsi="Courier New" w:cs="Times New Roman"/>
      <w:sz w:val="20"/>
      <w:szCs w:val="20"/>
      <w:lang w:eastAsia="ar-SA"/>
    </w:rPr>
  </w:style>
  <w:style w:type="paragraph" w:customStyle="1" w:styleId="xl53">
    <w:name w:val="xl53"/>
    <w:basedOn w:val="aa"/>
    <w:rsid w:val="00943A54"/>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sz w:val="18"/>
      <w:szCs w:val="18"/>
      <w:lang w:val="en-US" w:eastAsia="ar-SA"/>
    </w:rPr>
  </w:style>
  <w:style w:type="paragraph" w:customStyle="1" w:styleId="Graphic">
    <w:name w:val="Graphic"/>
    <w:basedOn w:val="afc"/>
    <w:rsid w:val="00943A54"/>
    <w:pPr>
      <w:pBdr>
        <w:top w:val="single" w:sz="4" w:space="1" w:color="000000"/>
        <w:left w:val="single" w:sz="4" w:space="1" w:color="000000"/>
        <w:bottom w:val="single" w:sz="4" w:space="1" w:color="000000"/>
        <w:right w:val="single" w:sz="4" w:space="1" w:color="000000"/>
      </w:pBdr>
      <w:suppressAutoHyphens/>
      <w:snapToGrid/>
      <w:ind w:right="0"/>
      <w:jc w:val="center"/>
    </w:pPr>
    <w:rPr>
      <w:b w:val="0"/>
      <w:bCs w:val="0"/>
      <w:sz w:val="22"/>
      <w:lang w:val="en-US" w:eastAsia="ar-SA"/>
    </w:rPr>
  </w:style>
  <w:style w:type="paragraph" w:customStyle="1" w:styleId="zreportaddinfoit">
    <w:name w:val="zreport addinfoit"/>
    <w:basedOn w:val="aa"/>
    <w:rsid w:val="00943A54"/>
    <w:pPr>
      <w:suppressAutoHyphens/>
      <w:spacing w:after="0" w:line="260" w:lineRule="atLeast"/>
      <w:jc w:val="center"/>
    </w:pPr>
    <w:rPr>
      <w:rFonts w:ascii="Times New Roman" w:eastAsia="Times New Roman" w:hAnsi="Times New Roman" w:cs="Times New Roman"/>
      <w:i/>
      <w:sz w:val="20"/>
      <w:szCs w:val="20"/>
      <w:lang w:val="en-US" w:eastAsia="ar-SA"/>
    </w:rPr>
  </w:style>
  <w:style w:type="paragraph" w:customStyle="1" w:styleId="a1">
    <w:name w:val="Маркированный список МнУр"/>
    <w:basedOn w:val="aa"/>
    <w:rsid w:val="00943A54"/>
    <w:pPr>
      <w:numPr>
        <w:numId w:val="25"/>
      </w:numPr>
      <w:suppressAutoHyphens/>
      <w:spacing w:before="120" w:after="0" w:line="240" w:lineRule="auto"/>
    </w:pPr>
    <w:rPr>
      <w:rFonts w:ascii="Times New Roman" w:eastAsia="Times New Roman" w:hAnsi="Times New Roman" w:cs="Times New Roman"/>
      <w:sz w:val="24"/>
      <w:szCs w:val="24"/>
      <w:lang w:eastAsia="ar-SA"/>
    </w:rPr>
  </w:style>
  <w:style w:type="paragraph" w:customStyle="1" w:styleId="StyleFirstline127cm">
    <w:name w:val="Style First line:  127 cm"/>
    <w:basedOn w:val="aa"/>
    <w:rsid w:val="00943A54"/>
    <w:pPr>
      <w:suppressAutoHyphens/>
      <w:spacing w:before="120" w:after="0" w:line="240" w:lineRule="auto"/>
      <w:ind w:firstLine="720"/>
      <w:jc w:val="both"/>
    </w:pPr>
    <w:rPr>
      <w:rFonts w:ascii="Arial" w:eastAsia="Times New Roman" w:hAnsi="Arial" w:cs="Times New Roman"/>
      <w:sz w:val="24"/>
      <w:szCs w:val="20"/>
      <w:lang w:eastAsia="ar-SA"/>
    </w:rPr>
  </w:style>
  <w:style w:type="paragraph" w:customStyle="1" w:styleId="g4">
    <w:name w:val="g"/>
    <w:basedOn w:val="aa"/>
    <w:rsid w:val="00943A54"/>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2fffd">
    <w:name w:val="Знак2 Знак Знак Знак"/>
    <w:basedOn w:val="aa"/>
    <w:next w:val="aa"/>
    <w:rsid w:val="00943A54"/>
    <w:pPr>
      <w:suppressAutoHyphens/>
      <w:spacing w:before="280" w:after="280" w:line="240" w:lineRule="auto"/>
    </w:pPr>
    <w:rPr>
      <w:rFonts w:ascii="Tahoma" w:eastAsia="Times New Roman" w:hAnsi="Tahoma" w:cs="Times New Roman"/>
      <w:sz w:val="20"/>
      <w:szCs w:val="20"/>
      <w:lang w:val="en-US" w:eastAsia="ar-SA"/>
    </w:rPr>
  </w:style>
  <w:style w:type="paragraph" w:customStyle="1" w:styleId="11f5">
    <w:name w:val="Обычный11"/>
    <w:rsid w:val="00943A54"/>
    <w:pPr>
      <w:widowControl w:val="0"/>
      <w:suppressAutoHyphens/>
      <w:spacing w:after="0" w:line="300" w:lineRule="auto"/>
      <w:ind w:left="680"/>
    </w:pPr>
    <w:rPr>
      <w:rFonts w:ascii="Times New Roman" w:eastAsia="Arial" w:hAnsi="Times New Roman" w:cs="Times New Roman"/>
      <w:sz w:val="24"/>
      <w:szCs w:val="20"/>
      <w:lang w:eastAsia="ar-SA"/>
    </w:rPr>
  </w:style>
  <w:style w:type="paragraph" w:customStyle="1" w:styleId="affffffffffb">
    <w:name w:val="Íîðìàëüíûé"/>
    <w:rsid w:val="00943A54"/>
    <w:pPr>
      <w:suppressAutoHyphens/>
      <w:spacing w:after="0" w:line="240" w:lineRule="auto"/>
    </w:pPr>
    <w:rPr>
      <w:rFonts w:ascii="Courier New" w:eastAsia="Arial" w:hAnsi="Courier New" w:cs="Times New Roman"/>
      <w:sz w:val="24"/>
      <w:szCs w:val="20"/>
      <w:lang w:val="en-US" w:eastAsia="ar-SA"/>
    </w:rPr>
  </w:style>
  <w:style w:type="paragraph" w:customStyle="1" w:styleId="111">
    <w:name w:val="Стиль заг 1.1.1"/>
    <w:basedOn w:val="aa"/>
    <w:rsid w:val="00943A54"/>
    <w:pPr>
      <w:numPr>
        <w:numId w:val="22"/>
      </w:num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107">
    <w:name w:val="Оглавление 10"/>
    <w:basedOn w:val="1ffffa"/>
    <w:rsid w:val="00943A54"/>
    <w:pPr>
      <w:tabs>
        <w:tab w:val="right" w:leader="dot" w:pos="7091"/>
      </w:tabs>
      <w:ind w:left="2547"/>
    </w:pPr>
  </w:style>
  <w:style w:type="paragraph" w:customStyle="1" w:styleId="affffffffffc">
    <w:name w:val="Содержимое таблицы"/>
    <w:basedOn w:val="aa"/>
    <w:rsid w:val="00943A54"/>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ffffffffd">
    <w:name w:val="Заголовок таблицы"/>
    <w:basedOn w:val="affffffffffc"/>
    <w:rsid w:val="00943A54"/>
    <w:pPr>
      <w:jc w:val="center"/>
    </w:pPr>
    <w:rPr>
      <w:b/>
      <w:bCs/>
    </w:rPr>
  </w:style>
  <w:style w:type="paragraph" w:customStyle="1" w:styleId="affffffffffe">
    <w:name w:val="Содержимое врезки"/>
    <w:basedOn w:val="afffc"/>
    <w:rsid w:val="00943A54"/>
    <w:pPr>
      <w:suppressAutoHyphens/>
      <w:spacing w:after="0"/>
    </w:pPr>
    <w:rPr>
      <w:sz w:val="28"/>
      <w:szCs w:val="28"/>
      <w:lang w:eastAsia="ar-SA"/>
    </w:rPr>
  </w:style>
  <w:style w:type="paragraph" w:customStyle="1" w:styleId="3f3f3f3f3f3f3f3f3f3f3f3f">
    <w:name w:val="Т3fа3fб3fл3fи3fц3fа3f ш3fа3fп3fк3fа3f"/>
    <w:basedOn w:val="aa"/>
    <w:rsid w:val="00943A54"/>
    <w:pPr>
      <w:keepNext/>
      <w:autoSpaceDE w:val="0"/>
      <w:spacing w:before="40" w:after="40" w:line="240" w:lineRule="auto"/>
      <w:ind w:left="57" w:right="57"/>
    </w:pPr>
    <w:rPr>
      <w:rFonts w:ascii="Times New Roman" w:eastAsia="Times New Roman" w:hAnsi="Times New Roman" w:cs="Times New Roman"/>
      <w:szCs w:val="24"/>
      <w:lang w:eastAsia="ar-SA"/>
    </w:rPr>
  </w:style>
  <w:style w:type="paragraph" w:customStyle="1" w:styleId="3f3f3f3f3f3f3f3f3f3f3f3f0">
    <w:name w:val="Т3fа3fб3fл3fи3fц3fа3f т3fе3fк3fс3fт3f"/>
    <w:basedOn w:val="aa"/>
    <w:rsid w:val="00943A54"/>
    <w:pPr>
      <w:autoSpaceDE w:val="0"/>
      <w:spacing w:before="40" w:after="40" w:line="240" w:lineRule="auto"/>
      <w:ind w:left="57" w:right="57"/>
    </w:pPr>
    <w:rPr>
      <w:rFonts w:ascii="Times New Roman" w:eastAsia="Times New Roman" w:hAnsi="Times New Roman" w:cs="Times New Roman"/>
      <w:sz w:val="24"/>
      <w:szCs w:val="24"/>
      <w:lang w:eastAsia="ar-SA"/>
    </w:rPr>
  </w:style>
  <w:style w:type="paragraph" w:customStyle="1" w:styleId="Body0">
    <w:name w:val="Body"/>
    <w:rsid w:val="00943A54"/>
    <w:pPr>
      <w:suppressAutoHyphens/>
      <w:spacing w:after="0" w:line="240" w:lineRule="auto"/>
    </w:pPr>
    <w:rPr>
      <w:rFonts w:ascii="Helvetica" w:eastAsia="ヒラギノ角ゴ Pro W3" w:hAnsi="Helvetica" w:cs="Times New Roman"/>
      <w:color w:val="000000"/>
      <w:sz w:val="24"/>
      <w:szCs w:val="20"/>
      <w:lang w:val="en-GB" w:eastAsia="ar-SA"/>
    </w:rPr>
  </w:style>
  <w:style w:type="paragraph" w:customStyle="1" w:styleId="1fffff8">
    <w:name w:val="Цитата1"/>
    <w:basedOn w:val="aa"/>
    <w:rsid w:val="00943A54"/>
    <w:pPr>
      <w:suppressAutoHyphens/>
      <w:spacing w:after="120" w:line="240" w:lineRule="auto"/>
      <w:ind w:left="1440" w:right="1440"/>
    </w:pPr>
    <w:rPr>
      <w:rFonts w:ascii="Times New Roman" w:eastAsia="Times New Roman" w:hAnsi="Times New Roman" w:cs="Times New Roman"/>
      <w:sz w:val="24"/>
      <w:szCs w:val="20"/>
      <w:lang w:eastAsia="ar-SA"/>
    </w:rPr>
  </w:style>
  <w:style w:type="paragraph" w:customStyle="1" w:styleId="22a">
    <w:name w:val="Основной текст с отступом 22"/>
    <w:basedOn w:val="aa"/>
    <w:rsid w:val="00943A54"/>
    <w:pPr>
      <w:suppressAutoHyphens/>
      <w:spacing w:after="120" w:line="480" w:lineRule="auto"/>
      <w:ind w:left="283"/>
    </w:pPr>
    <w:rPr>
      <w:rFonts w:ascii="Times New Roman" w:eastAsia="Times New Roman" w:hAnsi="Times New Roman" w:cs="Times New Roman"/>
      <w:sz w:val="24"/>
      <w:szCs w:val="20"/>
      <w:lang w:eastAsia="ar-SA"/>
    </w:rPr>
  </w:style>
  <w:style w:type="character" w:customStyle="1" w:styleId="31a">
    <w:name w:val="Основной текст с отступом 3 Знак1"/>
    <w:basedOn w:val="ab"/>
    <w:uiPriority w:val="99"/>
    <w:semiHidden/>
    <w:rsid w:val="00943A54"/>
    <w:rPr>
      <w:rFonts w:ascii="Times New Roman" w:eastAsia="Times New Roman" w:hAnsi="Times New Roman" w:cs="Times New Roman"/>
      <w:sz w:val="16"/>
      <w:szCs w:val="16"/>
      <w:lang w:eastAsia="ar-SA"/>
    </w:rPr>
  </w:style>
  <w:style w:type="paragraph" w:customStyle="1" w:styleId="style13318853190000000019msonormal">
    <w:name w:val="style_13318853190000000019msonormal"/>
    <w:basedOn w:val="aa"/>
    <w:rsid w:val="00943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170">
    <w:name w:val="style17"/>
    <w:basedOn w:val="ab"/>
    <w:rsid w:val="00943A54"/>
  </w:style>
  <w:style w:type="table" w:customStyle="1" w:styleId="291">
    <w:name w:val="Сетка таблицы29"/>
    <w:basedOn w:val="ac"/>
    <w:next w:val="aff9"/>
    <w:rsid w:val="00943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
    <w:name w:val="Заг_табл"/>
    <w:basedOn w:val="aa"/>
    <w:autoRedefine/>
    <w:rsid w:val="00943A54"/>
    <w:pPr>
      <w:tabs>
        <w:tab w:val="left" w:pos="480"/>
        <w:tab w:val="left" w:pos="720"/>
        <w:tab w:val="left" w:pos="1276"/>
      </w:tabs>
      <w:spacing w:after="0" w:line="276" w:lineRule="auto"/>
      <w:ind w:left="709"/>
      <w:jc w:val="center"/>
    </w:pPr>
    <w:rPr>
      <w:rFonts w:ascii="Times New Roman" w:eastAsia="Times New Roman" w:hAnsi="Times New Roman" w:cs="Times New Roman"/>
      <w:bCs/>
      <w:sz w:val="24"/>
      <w:szCs w:val="24"/>
      <w:lang w:eastAsia="ru-RU"/>
    </w:rPr>
  </w:style>
  <w:style w:type="paragraph" w:customStyle="1" w:styleId="1KGK9">
    <w:name w:val="1KG=K9"/>
    <w:rsid w:val="00943A54"/>
    <w:pPr>
      <w:autoSpaceDE w:val="0"/>
      <w:autoSpaceDN w:val="0"/>
      <w:adjustRightInd w:val="0"/>
      <w:spacing w:after="0" w:line="240" w:lineRule="auto"/>
    </w:pPr>
    <w:rPr>
      <w:rFonts w:ascii="Arial" w:eastAsia="Times New Roman" w:hAnsi="Arial" w:cs="Times New Roman"/>
      <w:sz w:val="20"/>
      <w:szCs w:val="24"/>
      <w:lang w:eastAsia="ru-RU"/>
    </w:rPr>
  </w:style>
  <w:style w:type="paragraph" w:customStyle="1" w:styleId="BodyText22">
    <w:name w:val="Body Text 22"/>
    <w:basedOn w:val="aa"/>
    <w:rsid w:val="00943A54"/>
    <w:pPr>
      <w:spacing w:after="0" w:line="240" w:lineRule="auto"/>
      <w:jc w:val="both"/>
    </w:pPr>
    <w:rPr>
      <w:rFonts w:ascii="Times New Roman" w:eastAsia="Times New Roman" w:hAnsi="Times New Roman" w:cs="Times New Roman"/>
      <w:sz w:val="28"/>
      <w:szCs w:val="20"/>
      <w:lang w:eastAsia="ru-RU"/>
    </w:rPr>
  </w:style>
  <w:style w:type="character" w:customStyle="1" w:styleId="1fffff9">
    <w:name w:val="Дата Знак1"/>
    <w:basedOn w:val="ab"/>
    <w:rsid w:val="00943A54"/>
    <w:rPr>
      <w:rFonts w:ascii="Times New Roman" w:eastAsia="Times New Roman" w:hAnsi="Times New Roman" w:cs="Times New Roman"/>
      <w:sz w:val="24"/>
      <w:szCs w:val="24"/>
      <w:lang w:eastAsia="ru-RU"/>
    </w:rPr>
  </w:style>
  <w:style w:type="character" w:customStyle="1" w:styleId="iceouttxt53">
    <w:name w:val="iceouttxt53"/>
    <w:rsid w:val="00943A54"/>
    <w:rPr>
      <w:rFonts w:ascii="Arial" w:hAnsi="Arial" w:cs="Arial" w:hint="default"/>
      <w:color w:val="666666"/>
      <w:sz w:val="18"/>
      <w:szCs w:val="18"/>
    </w:rPr>
  </w:style>
  <w:style w:type="paragraph" w:customStyle="1" w:styleId="afffffffffff0">
    <w:name w:val="Нормальный (таблица)"/>
    <w:basedOn w:val="aa"/>
    <w:next w:val="aa"/>
    <w:uiPriority w:val="99"/>
    <w:rsid w:val="00943A54"/>
    <w:p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1">
    <w:name w:val="Прижатый влево"/>
    <w:basedOn w:val="aa"/>
    <w:next w:val="aa"/>
    <w:uiPriority w:val="99"/>
    <w:rsid w:val="00943A54"/>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9">
    <w:name w:val="Текст ТД"/>
    <w:basedOn w:val="aa"/>
    <w:link w:val="afffffffffff2"/>
    <w:qFormat/>
    <w:rsid w:val="00943A54"/>
    <w:pPr>
      <w:numPr>
        <w:numId w:val="26"/>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ffffffffff2">
    <w:name w:val="Текст ТД Знак"/>
    <w:link w:val="a9"/>
    <w:rsid w:val="00943A54"/>
    <w:rPr>
      <w:rFonts w:ascii="Times New Roman" w:eastAsia="Calibri" w:hAnsi="Times New Roman" w:cs="Times New Roman"/>
      <w:sz w:val="24"/>
      <w:szCs w:val="24"/>
    </w:rPr>
  </w:style>
  <w:style w:type="paragraph" w:customStyle="1" w:styleId="s1">
    <w:name w:val="s_1"/>
    <w:basedOn w:val="aa"/>
    <w:rsid w:val="00943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
    <w:name w:val="r"/>
    <w:basedOn w:val="ab"/>
    <w:rsid w:val="00943A54"/>
  </w:style>
  <w:style w:type="character" w:customStyle="1" w:styleId="iceouttxt5">
    <w:name w:val="iceouttxt5"/>
    <w:rsid w:val="00943A54"/>
    <w:rPr>
      <w:rFonts w:ascii="Arial" w:hAnsi="Arial" w:cs="Arial" w:hint="default"/>
      <w:color w:val="666666"/>
      <w:sz w:val="17"/>
      <w:szCs w:val="17"/>
    </w:rPr>
  </w:style>
  <w:style w:type="numbering" w:customStyle="1" w:styleId="192">
    <w:name w:val="Нет списка19"/>
    <w:next w:val="ad"/>
    <w:uiPriority w:val="99"/>
    <w:semiHidden/>
    <w:rsid w:val="00943A54"/>
  </w:style>
  <w:style w:type="table" w:customStyle="1" w:styleId="1160">
    <w:name w:val="Сетка таблицы116"/>
    <w:basedOn w:val="ac"/>
    <w:next w:val="aff9"/>
    <w:rsid w:val="00943A5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4">
    <w:name w:val="Нет списка20"/>
    <w:next w:val="ad"/>
    <w:uiPriority w:val="99"/>
    <w:semiHidden/>
    <w:unhideWhenUsed/>
    <w:rsid w:val="00A94B34"/>
  </w:style>
  <w:style w:type="paragraph" w:customStyle="1" w:styleId="VL0">
    <w:name w:val="VL_Заголовок"/>
    <w:basedOn w:val="15"/>
    <w:next w:val="aa"/>
    <w:qFormat/>
    <w:rsid w:val="00A94B34"/>
    <w:pPr>
      <w:keepNext w:val="0"/>
      <w:tabs>
        <w:tab w:val="center" w:pos="4677"/>
        <w:tab w:val="right" w:pos="9355"/>
      </w:tabs>
      <w:suppressAutoHyphens/>
      <w:spacing w:after="0"/>
      <w:jc w:val="both"/>
    </w:pPr>
    <w:rPr>
      <w:bCs w:val="0"/>
      <w:caps/>
      <w:noProof/>
      <w:color w:val="002846"/>
      <w:kern w:val="0"/>
      <w:sz w:val="22"/>
      <w:szCs w:val="24"/>
    </w:rPr>
  </w:style>
  <w:style w:type="paragraph" w:customStyle="1" w:styleId="VL1">
    <w:name w:val="VL_Подзаголовок"/>
    <w:basedOn w:val="aa"/>
    <w:next w:val="VL"/>
    <w:qFormat/>
    <w:rsid w:val="00A94B34"/>
    <w:pPr>
      <w:numPr>
        <w:ilvl w:val="1"/>
      </w:numPr>
      <w:spacing w:before="240" w:after="0" w:line="240" w:lineRule="auto"/>
      <w:jc w:val="both"/>
      <w:outlineLvl w:val="1"/>
    </w:pPr>
    <w:rPr>
      <w:rFonts w:ascii="Times New Roman" w:eastAsia="Times New Roman" w:hAnsi="Times New Roman" w:cs="Times New Roman"/>
      <w:b/>
      <w:color w:val="015579"/>
    </w:rPr>
  </w:style>
  <w:style w:type="table" w:customStyle="1" w:styleId="301">
    <w:name w:val="Сетка таблицы30"/>
    <w:basedOn w:val="ac"/>
    <w:next w:val="aff9"/>
    <w:uiPriority w:val="59"/>
    <w:rsid w:val="00A94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c"/>
    <w:uiPriority w:val="99"/>
    <w:rsid w:val="00A94B34"/>
    <w:pPr>
      <w:spacing w:after="0" w:line="240" w:lineRule="auto"/>
      <w:jc w:val="center"/>
    </w:pPr>
    <w:rPr>
      <w:rFonts w:ascii="Times New Roman" w:hAnsi="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paragraph" w:customStyle="1" w:styleId="VL2">
    <w:name w:val="VL_Сноска"/>
    <w:basedOn w:val="aa"/>
    <w:link w:val="VL3"/>
    <w:qFormat/>
    <w:rsid w:val="00A94B34"/>
    <w:pPr>
      <w:spacing w:after="0" w:line="240" w:lineRule="auto"/>
      <w:jc w:val="both"/>
    </w:pPr>
    <w:rPr>
      <w:rFonts w:eastAsia="Calibri" w:cs="Times New Roman"/>
      <w:color w:val="31373C"/>
      <w:sz w:val="18"/>
      <w:szCs w:val="20"/>
    </w:rPr>
  </w:style>
  <w:style w:type="character" w:customStyle="1" w:styleId="VL3">
    <w:name w:val="VL_Сноска Знак"/>
    <w:basedOn w:val="ab"/>
    <w:link w:val="VL2"/>
    <w:rsid w:val="00A94B34"/>
    <w:rPr>
      <w:rFonts w:eastAsia="Calibri" w:cs="Times New Roman"/>
      <w:color w:val="31373C"/>
      <w:sz w:val="18"/>
      <w:szCs w:val="20"/>
    </w:rPr>
  </w:style>
  <w:style w:type="table" w:customStyle="1" w:styleId="2101">
    <w:name w:val="Сетка таблицы210"/>
    <w:basedOn w:val="ac"/>
    <w:next w:val="aff9"/>
    <w:uiPriority w:val="59"/>
    <w:rsid w:val="00A94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e">
    <w:name w:val="Знак Знак2 Знак Знак"/>
    <w:basedOn w:val="aa"/>
    <w:rsid w:val="00A94B34"/>
    <w:pPr>
      <w:spacing w:before="100" w:beforeAutospacing="1" w:after="100" w:afterAutospacing="1" w:line="240" w:lineRule="auto"/>
    </w:pPr>
    <w:rPr>
      <w:rFonts w:ascii="Tahoma" w:eastAsia="Times New Roman" w:hAnsi="Tahoma" w:cs="Times New Roman"/>
      <w:sz w:val="20"/>
      <w:szCs w:val="20"/>
      <w:lang w:val="en-US"/>
    </w:rPr>
  </w:style>
  <w:style w:type="table" w:customStyle="1" w:styleId="1170">
    <w:name w:val="Сетка таблицы117"/>
    <w:basedOn w:val="ac"/>
    <w:next w:val="aff9"/>
    <w:uiPriority w:val="59"/>
    <w:rsid w:val="00A94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name">
    <w:name w:val="thname"/>
    <w:basedOn w:val="ab"/>
    <w:rsid w:val="00A94B34"/>
  </w:style>
  <w:style w:type="character" w:customStyle="1" w:styleId="thvalue">
    <w:name w:val="thvalue"/>
    <w:basedOn w:val="ab"/>
    <w:rsid w:val="00A94B34"/>
  </w:style>
  <w:style w:type="paragraph" w:customStyle="1" w:styleId="FORMATTEXT">
    <w:name w:val=".FORMATTEXT"/>
    <w:uiPriority w:val="99"/>
    <w:rsid w:val="00A94B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0">
    <w:name w:val="default"/>
    <w:basedOn w:val="aa"/>
    <w:rsid w:val="00A94B3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3">
    <w:name w:val="Нет списка110"/>
    <w:next w:val="ad"/>
    <w:uiPriority w:val="99"/>
    <w:semiHidden/>
    <w:unhideWhenUsed/>
    <w:rsid w:val="00A94B34"/>
  </w:style>
  <w:style w:type="paragraph" w:customStyle="1" w:styleId="1fffffa">
    <w:name w:val="Верхний колонтитул1"/>
    <w:basedOn w:val="aa"/>
    <w:next w:val="affb"/>
    <w:uiPriority w:val="99"/>
    <w:semiHidden/>
    <w:unhideWhenUsed/>
    <w:rsid w:val="00A94B34"/>
    <w:pPr>
      <w:tabs>
        <w:tab w:val="center" w:pos="4677"/>
        <w:tab w:val="right" w:pos="9355"/>
      </w:tabs>
      <w:spacing w:after="0" w:line="240" w:lineRule="auto"/>
    </w:pPr>
    <w:rPr>
      <w:rFonts w:eastAsia="Times New Roman"/>
    </w:rPr>
  </w:style>
  <w:style w:type="paragraph" w:customStyle="1" w:styleId="21f3">
    <w:name w:val="Текст сноски Знак21"/>
    <w:basedOn w:val="aa"/>
    <w:next w:val="aff6"/>
    <w:uiPriority w:val="99"/>
    <w:unhideWhenUsed/>
    <w:rsid w:val="00A94B34"/>
    <w:pPr>
      <w:spacing w:after="0" w:line="240" w:lineRule="auto"/>
    </w:pPr>
    <w:rPr>
      <w:rFonts w:eastAsia="Times New Roman"/>
      <w:sz w:val="20"/>
      <w:szCs w:val="20"/>
    </w:rPr>
  </w:style>
  <w:style w:type="table" w:customStyle="1" w:styleId="550">
    <w:name w:val="Сетка таблицы55"/>
    <w:basedOn w:val="ac"/>
    <w:next w:val="aff9"/>
    <w:uiPriority w:val="59"/>
    <w:locked/>
    <w:rsid w:val="00A94B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b">
    <w:name w:val="Текст выноски1"/>
    <w:basedOn w:val="aa"/>
    <w:next w:val="afffff4"/>
    <w:uiPriority w:val="99"/>
    <w:semiHidden/>
    <w:unhideWhenUsed/>
    <w:rsid w:val="00A94B34"/>
    <w:pPr>
      <w:spacing w:after="0" w:line="240" w:lineRule="auto"/>
    </w:pPr>
    <w:rPr>
      <w:rFonts w:ascii="Segoe UI" w:eastAsia="Times New Roman" w:hAnsi="Segoe UI" w:cs="Segoe UI"/>
      <w:sz w:val="18"/>
      <w:szCs w:val="18"/>
    </w:rPr>
  </w:style>
  <w:style w:type="numbering" w:customStyle="1" w:styleId="272">
    <w:name w:val="Нет списка27"/>
    <w:next w:val="ad"/>
    <w:uiPriority w:val="99"/>
    <w:semiHidden/>
    <w:unhideWhenUsed/>
    <w:rsid w:val="00A94B34"/>
  </w:style>
  <w:style w:type="numbering" w:customStyle="1" w:styleId="370">
    <w:name w:val="Нет списка37"/>
    <w:next w:val="ad"/>
    <w:uiPriority w:val="99"/>
    <w:semiHidden/>
    <w:rsid w:val="00A94B34"/>
  </w:style>
  <w:style w:type="numbering" w:customStyle="1" w:styleId="451">
    <w:name w:val="Нет списка45"/>
    <w:next w:val="ad"/>
    <w:uiPriority w:val="99"/>
    <w:semiHidden/>
    <w:rsid w:val="00A94B34"/>
  </w:style>
  <w:style w:type="numbering" w:customStyle="1" w:styleId="551">
    <w:name w:val="Нет списка55"/>
    <w:next w:val="ad"/>
    <w:uiPriority w:val="99"/>
    <w:semiHidden/>
    <w:rsid w:val="00A94B34"/>
  </w:style>
  <w:style w:type="numbering" w:customStyle="1" w:styleId="650">
    <w:name w:val="Нет списка65"/>
    <w:next w:val="ad"/>
    <w:uiPriority w:val="99"/>
    <w:semiHidden/>
    <w:rsid w:val="00A94B34"/>
  </w:style>
  <w:style w:type="numbering" w:customStyle="1" w:styleId="741">
    <w:name w:val="Нет списка74"/>
    <w:next w:val="ad"/>
    <w:uiPriority w:val="99"/>
    <w:semiHidden/>
    <w:rsid w:val="00A94B34"/>
  </w:style>
  <w:style w:type="numbering" w:customStyle="1" w:styleId="814">
    <w:name w:val="Нет списка81"/>
    <w:next w:val="ad"/>
    <w:uiPriority w:val="99"/>
    <w:semiHidden/>
    <w:unhideWhenUsed/>
    <w:rsid w:val="00A94B34"/>
  </w:style>
  <w:style w:type="numbering" w:customStyle="1" w:styleId="914">
    <w:name w:val="Нет списка91"/>
    <w:next w:val="ad"/>
    <w:uiPriority w:val="99"/>
    <w:semiHidden/>
    <w:rsid w:val="00A94B34"/>
  </w:style>
  <w:style w:type="numbering" w:customStyle="1" w:styleId="1014">
    <w:name w:val="Нет списка101"/>
    <w:next w:val="ad"/>
    <w:uiPriority w:val="99"/>
    <w:semiHidden/>
    <w:rsid w:val="00A94B34"/>
  </w:style>
  <w:style w:type="numbering" w:customStyle="1" w:styleId="1151">
    <w:name w:val="Нет списка115"/>
    <w:next w:val="ad"/>
    <w:uiPriority w:val="99"/>
    <w:semiHidden/>
    <w:rsid w:val="00A94B34"/>
  </w:style>
  <w:style w:type="numbering" w:customStyle="1" w:styleId="1250">
    <w:name w:val="Нет списка125"/>
    <w:next w:val="ad"/>
    <w:uiPriority w:val="99"/>
    <w:semiHidden/>
    <w:rsid w:val="00A94B34"/>
  </w:style>
  <w:style w:type="numbering" w:customStyle="1" w:styleId="1312">
    <w:name w:val="Нет списка131"/>
    <w:next w:val="ad"/>
    <w:uiPriority w:val="99"/>
    <w:semiHidden/>
    <w:rsid w:val="00A94B34"/>
  </w:style>
  <w:style w:type="numbering" w:customStyle="1" w:styleId="1412">
    <w:name w:val="Нет списка141"/>
    <w:next w:val="ad"/>
    <w:uiPriority w:val="99"/>
    <w:semiHidden/>
    <w:rsid w:val="00A94B34"/>
  </w:style>
  <w:style w:type="numbering" w:customStyle="1" w:styleId="1512">
    <w:name w:val="Нет списка151"/>
    <w:next w:val="ad"/>
    <w:uiPriority w:val="99"/>
    <w:semiHidden/>
    <w:rsid w:val="00A94B34"/>
  </w:style>
  <w:style w:type="numbering" w:customStyle="1" w:styleId="1610">
    <w:name w:val="Нет списка161"/>
    <w:next w:val="ad"/>
    <w:uiPriority w:val="99"/>
    <w:semiHidden/>
    <w:rsid w:val="00A94B34"/>
  </w:style>
  <w:style w:type="numbering" w:customStyle="1" w:styleId="1711">
    <w:name w:val="Нет списка171"/>
    <w:next w:val="ad"/>
    <w:uiPriority w:val="99"/>
    <w:semiHidden/>
    <w:rsid w:val="00A94B34"/>
  </w:style>
  <w:style w:type="numbering" w:customStyle="1" w:styleId="282">
    <w:name w:val="Нет списка28"/>
    <w:next w:val="ad"/>
    <w:uiPriority w:val="99"/>
    <w:semiHidden/>
    <w:unhideWhenUsed/>
    <w:rsid w:val="00C04BCF"/>
  </w:style>
  <w:style w:type="numbering" w:customStyle="1" w:styleId="1161">
    <w:name w:val="Нет списка116"/>
    <w:next w:val="ad"/>
    <w:uiPriority w:val="99"/>
    <w:semiHidden/>
    <w:unhideWhenUsed/>
    <w:rsid w:val="00C04BCF"/>
  </w:style>
  <w:style w:type="table" w:customStyle="1" w:styleId="351">
    <w:name w:val="Сетка таблицы35"/>
    <w:basedOn w:val="ac"/>
    <w:next w:val="aff9"/>
    <w:uiPriority w:val="39"/>
    <w:rsid w:val="00C04BCF"/>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c"/>
    <w:uiPriority w:val="3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c"/>
    <w:rsid w:val="00C04BCF"/>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c"/>
    <w:uiPriority w:val="99"/>
    <w:rsid w:val="00C04BCF"/>
    <w:pPr>
      <w:spacing w:after="0" w:line="240" w:lineRule="auto"/>
      <w:jc w:val="center"/>
    </w:pPr>
    <w:rPr>
      <w:rFonts w:ascii="Times New Roman" w:eastAsia="Times New Roman" w:hAnsi="Times New Roman" w:cs="Times New Roman"/>
      <w:color w:val="141618"/>
    </w:rPr>
    <w:tblPr>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1180">
    <w:name w:val="Сетка таблицы118"/>
    <w:basedOn w:val="ac"/>
    <w:uiPriority w:val="59"/>
    <w:rsid w:val="00C04BC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50">
    <w:name w:val="Сетка таблицы215"/>
    <w:basedOn w:val="ac"/>
    <w:uiPriority w:val="59"/>
    <w:rsid w:val="00C04BC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Сетка таблицы119"/>
    <w:basedOn w:val="ac"/>
    <w:uiPriority w:val="59"/>
    <w:rsid w:val="00C04BCF"/>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0">
    <w:name w:val="Сетка таблицы95"/>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c"/>
    <w:next w:val="aff9"/>
    <w:uiPriority w:val="3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
    <w:basedOn w:val="ac"/>
    <w:next w:val="aff9"/>
    <w:uiPriority w:val="3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d"/>
    <w:uiPriority w:val="99"/>
    <w:semiHidden/>
    <w:unhideWhenUsed/>
    <w:rsid w:val="00C04BCF"/>
  </w:style>
  <w:style w:type="table" w:customStyle="1" w:styleId="3620">
    <w:name w:val="Сетка таблицы362"/>
    <w:basedOn w:val="ac"/>
    <w:next w:val="aff9"/>
    <w:uiPriority w:val="39"/>
    <w:locked/>
    <w:rsid w:val="00C04BC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c"/>
    <w:next w:val="aff9"/>
    <w:rsid w:val="00C04BC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80">
    <w:name w:val="Нет списка38"/>
    <w:next w:val="ad"/>
    <w:uiPriority w:val="99"/>
    <w:semiHidden/>
    <w:unhideWhenUsed/>
    <w:rsid w:val="00C04BCF"/>
  </w:style>
  <w:style w:type="table" w:customStyle="1" w:styleId="1520">
    <w:name w:val="Сетка таблицы152"/>
    <w:basedOn w:val="ac"/>
    <w:next w:val="aff9"/>
    <w:uiPriority w:val="39"/>
    <w:rsid w:val="00C04BCF"/>
    <w:pPr>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c"/>
    <w:rsid w:val="00C04BC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
    <w:name w:val="Vegas Lex11"/>
    <w:basedOn w:val="ac"/>
    <w:uiPriority w:val="99"/>
    <w:rsid w:val="00C04BCF"/>
    <w:pPr>
      <w:spacing w:after="0" w:line="240" w:lineRule="auto"/>
      <w:jc w:val="center"/>
    </w:pPr>
    <w:rPr>
      <w:rFonts w:ascii="Times New Roman" w:eastAsia="Calibri" w:hAnsi="Times New Roman" w:cs="Times New Roman"/>
      <w:color w:val="1E0E01"/>
    </w:rPr>
    <w:tblPr>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221">
    <w:name w:val="Сетка таблицы222"/>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c"/>
    <w:uiPriority w:val="39"/>
    <w:locked/>
    <w:rsid w:val="00C04BC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c"/>
    <w:rsid w:val="00C04BC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c"/>
    <w:rsid w:val="00C04BC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0">
    <w:name w:val="Сетка таблицы414"/>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c"/>
    <w:rsid w:val="00C04BC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0">
    <w:name w:val="Сетка таблицы514"/>
    <w:basedOn w:val="ac"/>
    <w:rsid w:val="00C04BC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c"/>
    <w:rsid w:val="00C04BC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0">
    <w:name w:val="Нет списка46"/>
    <w:next w:val="ad"/>
    <w:uiPriority w:val="99"/>
    <w:semiHidden/>
    <w:unhideWhenUsed/>
    <w:rsid w:val="00C04BCF"/>
  </w:style>
  <w:style w:type="table" w:customStyle="1" w:styleId="381">
    <w:name w:val="Сетка таблицы38"/>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c"/>
    <w:uiPriority w:val="59"/>
    <w:rsid w:val="00C04BCF"/>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uiPriority w:val="59"/>
    <w:rsid w:val="00C04BCF"/>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Стиль53"/>
    <w:basedOn w:val="ad"/>
    <w:rsid w:val="00C04BCF"/>
    <w:pPr>
      <w:numPr>
        <w:numId w:val="28"/>
      </w:numPr>
    </w:pPr>
  </w:style>
  <w:style w:type="numbering" w:customStyle="1" w:styleId="532">
    <w:name w:val="Стиль532"/>
    <w:basedOn w:val="ad"/>
    <w:rsid w:val="00C04BCF"/>
    <w:pPr>
      <w:numPr>
        <w:numId w:val="29"/>
      </w:numPr>
    </w:pPr>
  </w:style>
  <w:style w:type="numbering" w:customStyle="1" w:styleId="5310">
    <w:name w:val="Стиль531"/>
    <w:basedOn w:val="ad"/>
    <w:rsid w:val="00C04BCF"/>
  </w:style>
  <w:style w:type="numbering" w:customStyle="1" w:styleId="5321">
    <w:name w:val="Стиль5321"/>
    <w:basedOn w:val="ad"/>
    <w:rsid w:val="00C04BCF"/>
  </w:style>
  <w:style w:type="numbering" w:customStyle="1" w:styleId="5330">
    <w:name w:val="Стиль533"/>
    <w:basedOn w:val="ad"/>
    <w:rsid w:val="00C04BCF"/>
  </w:style>
  <w:style w:type="numbering" w:customStyle="1" w:styleId="5322">
    <w:name w:val="Стиль5322"/>
    <w:basedOn w:val="ad"/>
    <w:rsid w:val="00C04BCF"/>
  </w:style>
  <w:style w:type="numbering" w:customStyle="1" w:styleId="534">
    <w:name w:val="Стиль534"/>
    <w:basedOn w:val="ad"/>
    <w:rsid w:val="00C04BCF"/>
    <w:pPr>
      <w:numPr>
        <w:numId w:val="1"/>
      </w:numPr>
    </w:pPr>
  </w:style>
  <w:style w:type="numbering" w:customStyle="1" w:styleId="5323">
    <w:name w:val="Стиль5323"/>
    <w:basedOn w:val="ad"/>
    <w:rsid w:val="00C04BCF"/>
    <w:pPr>
      <w:numPr>
        <w:numId w:val="4"/>
      </w:numPr>
    </w:pPr>
  </w:style>
  <w:style w:type="numbering" w:customStyle="1" w:styleId="561">
    <w:name w:val="Нет списка56"/>
    <w:next w:val="ad"/>
    <w:uiPriority w:val="99"/>
    <w:semiHidden/>
    <w:unhideWhenUsed/>
    <w:rsid w:val="00C04BCF"/>
  </w:style>
  <w:style w:type="table" w:customStyle="1" w:styleId="1820">
    <w:name w:val="Сетка таблицы182"/>
    <w:basedOn w:val="ac"/>
    <w:next w:val="aff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next w:val="aff9"/>
    <w:uiPriority w:val="5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50">
    <w:name w:val="Стиль535"/>
    <w:basedOn w:val="ad"/>
    <w:rsid w:val="00C04BCF"/>
  </w:style>
  <w:style w:type="numbering" w:customStyle="1" w:styleId="5324">
    <w:name w:val="Стиль5324"/>
    <w:basedOn w:val="ad"/>
    <w:rsid w:val="00C04BCF"/>
  </w:style>
  <w:style w:type="numbering" w:customStyle="1" w:styleId="660">
    <w:name w:val="Нет списка66"/>
    <w:next w:val="ad"/>
    <w:uiPriority w:val="99"/>
    <w:semiHidden/>
    <w:unhideWhenUsed/>
    <w:rsid w:val="00C04BCF"/>
  </w:style>
  <w:style w:type="table" w:customStyle="1" w:styleId="2010">
    <w:name w:val="Сетка таблицы201"/>
    <w:basedOn w:val="ac"/>
    <w:next w:val="aff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c"/>
    <w:next w:val="aff9"/>
    <w:uiPriority w:val="5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6">
    <w:name w:val="Стиль536"/>
    <w:basedOn w:val="ad"/>
    <w:rsid w:val="00C04BCF"/>
  </w:style>
  <w:style w:type="numbering" w:customStyle="1" w:styleId="5325">
    <w:name w:val="Стиль5325"/>
    <w:basedOn w:val="ad"/>
    <w:rsid w:val="00C04BCF"/>
  </w:style>
  <w:style w:type="numbering" w:customStyle="1" w:styleId="751">
    <w:name w:val="Нет списка75"/>
    <w:next w:val="ad"/>
    <w:uiPriority w:val="99"/>
    <w:semiHidden/>
    <w:unhideWhenUsed/>
    <w:rsid w:val="00C04BCF"/>
  </w:style>
  <w:style w:type="table" w:customStyle="1" w:styleId="2610">
    <w:name w:val="Сетка таблицы261"/>
    <w:basedOn w:val="ac"/>
    <w:next w:val="aff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c"/>
    <w:next w:val="aff9"/>
    <w:uiPriority w:val="5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7">
    <w:name w:val="Стиль537"/>
    <w:basedOn w:val="ad"/>
    <w:rsid w:val="00C04BCF"/>
  </w:style>
  <w:style w:type="numbering" w:customStyle="1" w:styleId="5326">
    <w:name w:val="Стиль5326"/>
    <w:basedOn w:val="ad"/>
    <w:rsid w:val="00C04BCF"/>
  </w:style>
  <w:style w:type="numbering" w:customStyle="1" w:styleId="821">
    <w:name w:val="Нет списка82"/>
    <w:next w:val="ad"/>
    <w:uiPriority w:val="99"/>
    <w:semiHidden/>
    <w:unhideWhenUsed/>
    <w:rsid w:val="00C04BCF"/>
  </w:style>
  <w:style w:type="table" w:customStyle="1" w:styleId="2810">
    <w:name w:val="Сетка таблицы281"/>
    <w:basedOn w:val="ac"/>
    <w:next w:val="aff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c"/>
    <w:next w:val="aff9"/>
    <w:uiPriority w:val="5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8">
    <w:name w:val="Стиль538"/>
    <w:basedOn w:val="ad"/>
    <w:rsid w:val="00C04BCF"/>
    <w:pPr>
      <w:numPr>
        <w:numId w:val="16"/>
      </w:numPr>
    </w:pPr>
  </w:style>
  <w:style w:type="numbering" w:customStyle="1" w:styleId="5327">
    <w:name w:val="Стиль5327"/>
    <w:basedOn w:val="ad"/>
    <w:rsid w:val="00C04BCF"/>
    <w:pPr>
      <w:numPr>
        <w:numId w:val="17"/>
      </w:numPr>
    </w:pPr>
  </w:style>
  <w:style w:type="numbering" w:customStyle="1" w:styleId="921">
    <w:name w:val="Нет списка92"/>
    <w:next w:val="ad"/>
    <w:uiPriority w:val="99"/>
    <w:semiHidden/>
    <w:unhideWhenUsed/>
    <w:rsid w:val="00C04BCF"/>
  </w:style>
  <w:style w:type="table" w:customStyle="1" w:styleId="3010">
    <w:name w:val="Сетка таблицы301"/>
    <w:basedOn w:val="ac"/>
    <w:next w:val="aff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c"/>
    <w:uiPriority w:val="99"/>
    <w:rsid w:val="00C04BCF"/>
    <w:pPr>
      <w:spacing w:after="0" w:line="240" w:lineRule="auto"/>
      <w:jc w:val="center"/>
    </w:pPr>
    <w:rPr>
      <w:rFonts w:ascii="Times New Roman" w:hAnsi="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table" w:customStyle="1" w:styleId="21010">
    <w:name w:val="Сетка таблицы210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c"/>
    <w:next w:val="aff9"/>
    <w:uiPriority w:val="59"/>
    <w:rsid w:val="00456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2">
    <w:name w:val="Нет списка30"/>
    <w:next w:val="ad"/>
    <w:uiPriority w:val="99"/>
    <w:semiHidden/>
    <w:unhideWhenUsed/>
    <w:rsid w:val="00653F9A"/>
  </w:style>
  <w:style w:type="table" w:customStyle="1" w:styleId="390">
    <w:name w:val="Сетка таблицы39"/>
    <w:basedOn w:val="ac"/>
    <w:next w:val="aff9"/>
    <w:rsid w:val="00653F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5">
    <w:name w:val="Vegas Lex5"/>
    <w:basedOn w:val="ac"/>
    <w:uiPriority w:val="99"/>
    <w:rsid w:val="00653F9A"/>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71">
    <w:name w:val="Нет списка117"/>
    <w:next w:val="ad"/>
    <w:uiPriority w:val="99"/>
    <w:semiHidden/>
    <w:unhideWhenUsed/>
    <w:rsid w:val="00653F9A"/>
  </w:style>
  <w:style w:type="table" w:customStyle="1" w:styleId="2180">
    <w:name w:val="Сетка таблицы218"/>
    <w:basedOn w:val="ac"/>
    <w:next w:val="aff9"/>
    <w:uiPriority w:val="59"/>
    <w:rsid w:val="00653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
    <w:next w:val="ad"/>
    <w:uiPriority w:val="99"/>
    <w:semiHidden/>
    <w:unhideWhenUsed/>
    <w:rsid w:val="00653F9A"/>
  </w:style>
  <w:style w:type="table" w:customStyle="1" w:styleId="1200">
    <w:name w:val="Сетка таблицы120"/>
    <w:basedOn w:val="ac"/>
    <w:next w:val="aff9"/>
    <w:uiPriority w:val="59"/>
    <w:rsid w:val="00653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c"/>
    <w:next w:val="aff9"/>
    <w:uiPriority w:val="59"/>
    <w:rsid w:val="00653F9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91">
    <w:name w:val="Нет списка39"/>
    <w:next w:val="ad"/>
    <w:uiPriority w:val="99"/>
    <w:semiHidden/>
    <w:unhideWhenUsed/>
    <w:rsid w:val="00653F9A"/>
  </w:style>
  <w:style w:type="table" w:customStyle="1" w:styleId="3100">
    <w:name w:val="Сетка таблицы310"/>
    <w:basedOn w:val="ac"/>
    <w:next w:val="aff9"/>
    <w:uiPriority w:val="59"/>
    <w:rsid w:val="00653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6"/>
    <w:basedOn w:val="ac"/>
    <w:next w:val="aff9"/>
    <w:uiPriority w:val="59"/>
    <w:rsid w:val="00653F9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70">
    <w:name w:val="Нет списка47"/>
    <w:next w:val="ad"/>
    <w:uiPriority w:val="99"/>
    <w:semiHidden/>
    <w:unhideWhenUsed/>
    <w:rsid w:val="00653F9A"/>
  </w:style>
  <w:style w:type="table" w:customStyle="1" w:styleId="461">
    <w:name w:val="Сетка таблицы46"/>
    <w:basedOn w:val="ac"/>
    <w:next w:val="aff9"/>
    <w:uiPriority w:val="59"/>
    <w:rsid w:val="00653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c"/>
    <w:next w:val="aff9"/>
    <w:rsid w:val="00653F9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f4">
    <w:name w:val="Заголовок 21"/>
    <w:basedOn w:val="aa"/>
    <w:next w:val="aa"/>
    <w:uiPriority w:val="9"/>
    <w:unhideWhenUsed/>
    <w:qFormat/>
    <w:rsid w:val="00653F9A"/>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IG-MC1">
    <w:name w:val="IG - MC 1 (Таблица)"/>
    <w:basedOn w:val="aa"/>
    <w:autoRedefine/>
    <w:rsid w:val="00653F9A"/>
    <w:pPr>
      <w:tabs>
        <w:tab w:val="num" w:pos="436"/>
      </w:tabs>
      <w:spacing w:after="0" w:line="240" w:lineRule="auto"/>
      <w:ind w:left="437" w:hanging="437"/>
    </w:pPr>
    <w:rPr>
      <w:rFonts w:ascii="Times New Roman" w:eastAsia="Times New Roman" w:hAnsi="Times New Roman" w:cs="Times New Roman"/>
      <w:szCs w:val="20"/>
      <w:lang w:eastAsia="ru-RU"/>
    </w:rPr>
  </w:style>
  <w:style w:type="numbering" w:customStyle="1" w:styleId="1181">
    <w:name w:val="Нет списка118"/>
    <w:next w:val="ad"/>
    <w:uiPriority w:val="99"/>
    <w:semiHidden/>
    <w:rsid w:val="00653F9A"/>
  </w:style>
  <w:style w:type="paragraph" w:customStyle="1" w:styleId="consplusnormal1">
    <w:name w:val="consplusnormal"/>
    <w:basedOn w:val="aa"/>
    <w:rsid w:val="00653F9A"/>
    <w:pPr>
      <w:widowControl w:val="0"/>
      <w:suppressAutoHyphens/>
      <w:spacing w:before="150" w:after="150" w:line="240" w:lineRule="auto"/>
      <w:ind w:left="150" w:right="150"/>
    </w:pPr>
    <w:rPr>
      <w:rFonts w:ascii="Times New Roman" w:eastAsia="Times New Roman" w:hAnsi="Times New Roman" w:cs="Times New Roman"/>
      <w:sz w:val="24"/>
      <w:szCs w:val="20"/>
      <w:lang w:eastAsia="ar-SA"/>
    </w:rPr>
  </w:style>
  <w:style w:type="numbering" w:customStyle="1" w:styleId="11150">
    <w:name w:val="Нет списка1115"/>
    <w:next w:val="ad"/>
    <w:uiPriority w:val="99"/>
    <w:semiHidden/>
    <w:unhideWhenUsed/>
    <w:rsid w:val="00653F9A"/>
  </w:style>
  <w:style w:type="numbering" w:customStyle="1" w:styleId="570">
    <w:name w:val="Нет списка57"/>
    <w:next w:val="ad"/>
    <w:uiPriority w:val="99"/>
    <w:semiHidden/>
    <w:unhideWhenUsed/>
    <w:rsid w:val="00653F9A"/>
  </w:style>
  <w:style w:type="numbering" w:customStyle="1" w:styleId="1260">
    <w:name w:val="Нет списка126"/>
    <w:next w:val="ad"/>
    <w:uiPriority w:val="99"/>
    <w:semiHidden/>
    <w:unhideWhenUsed/>
    <w:rsid w:val="00653F9A"/>
  </w:style>
  <w:style w:type="numbering" w:customStyle="1" w:styleId="2123">
    <w:name w:val="Нет списка212"/>
    <w:next w:val="ad"/>
    <w:uiPriority w:val="99"/>
    <w:semiHidden/>
    <w:unhideWhenUsed/>
    <w:rsid w:val="00653F9A"/>
  </w:style>
  <w:style w:type="numbering" w:customStyle="1" w:styleId="670">
    <w:name w:val="Нет списка67"/>
    <w:next w:val="ad"/>
    <w:uiPriority w:val="99"/>
    <w:semiHidden/>
    <w:unhideWhenUsed/>
    <w:rsid w:val="00653F9A"/>
  </w:style>
  <w:style w:type="numbering" w:customStyle="1" w:styleId="1322">
    <w:name w:val="Нет списка132"/>
    <w:next w:val="ad"/>
    <w:uiPriority w:val="99"/>
    <w:semiHidden/>
    <w:unhideWhenUsed/>
    <w:rsid w:val="00653F9A"/>
  </w:style>
  <w:style w:type="numbering" w:customStyle="1" w:styleId="760">
    <w:name w:val="Нет списка76"/>
    <w:next w:val="ad"/>
    <w:uiPriority w:val="99"/>
    <w:semiHidden/>
    <w:unhideWhenUsed/>
    <w:rsid w:val="00653F9A"/>
  </w:style>
  <w:style w:type="numbering" w:customStyle="1" w:styleId="1422">
    <w:name w:val="Нет списка142"/>
    <w:next w:val="ad"/>
    <w:uiPriority w:val="99"/>
    <w:semiHidden/>
    <w:unhideWhenUsed/>
    <w:rsid w:val="00653F9A"/>
  </w:style>
  <w:style w:type="numbering" w:customStyle="1" w:styleId="831">
    <w:name w:val="Нет списка83"/>
    <w:next w:val="ad"/>
    <w:uiPriority w:val="99"/>
    <w:semiHidden/>
    <w:unhideWhenUsed/>
    <w:rsid w:val="00653F9A"/>
  </w:style>
  <w:style w:type="numbering" w:customStyle="1" w:styleId="931">
    <w:name w:val="Нет списка93"/>
    <w:next w:val="ad"/>
    <w:uiPriority w:val="99"/>
    <w:semiHidden/>
    <w:unhideWhenUsed/>
    <w:rsid w:val="00653F9A"/>
  </w:style>
  <w:style w:type="numbering" w:customStyle="1" w:styleId="1021">
    <w:name w:val="Нет списка102"/>
    <w:next w:val="ad"/>
    <w:uiPriority w:val="99"/>
    <w:semiHidden/>
    <w:unhideWhenUsed/>
    <w:rsid w:val="00653F9A"/>
  </w:style>
  <w:style w:type="numbering" w:customStyle="1" w:styleId="1521">
    <w:name w:val="Нет списка152"/>
    <w:next w:val="ad"/>
    <w:uiPriority w:val="99"/>
    <w:semiHidden/>
    <w:unhideWhenUsed/>
    <w:rsid w:val="00653F9A"/>
  </w:style>
  <w:style w:type="table" w:customStyle="1" w:styleId="571">
    <w:name w:val="Сетка таблицы57"/>
    <w:basedOn w:val="ac"/>
    <w:next w:val="aff9"/>
    <w:locked/>
    <w:rsid w:val="00653F9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c"/>
    <w:next w:val="aff9"/>
    <w:uiPriority w:val="59"/>
    <w:rsid w:val="00653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c"/>
    <w:next w:val="aff9"/>
    <w:uiPriority w:val="59"/>
    <w:rsid w:val="00653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d"/>
    <w:uiPriority w:val="99"/>
    <w:semiHidden/>
    <w:unhideWhenUsed/>
    <w:rsid w:val="00653F9A"/>
  </w:style>
  <w:style w:type="paragraph" w:customStyle="1" w:styleId="msonormalcxspmiddlecxsplast">
    <w:name w:val="msonormalcxspmiddlecxsplast"/>
    <w:basedOn w:val="aa"/>
    <w:rsid w:val="00653F9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00">
    <w:name w:val="Нет списка40"/>
    <w:next w:val="ad"/>
    <w:uiPriority w:val="99"/>
    <w:semiHidden/>
    <w:unhideWhenUsed/>
    <w:rsid w:val="007A51C7"/>
  </w:style>
  <w:style w:type="table" w:customStyle="1" w:styleId="401">
    <w:name w:val="Сетка таблицы40"/>
    <w:basedOn w:val="ac"/>
    <w:next w:val="aff9"/>
    <w:uiPriority w:val="59"/>
    <w:rsid w:val="007A51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6">
    <w:name w:val="Vegas Lex6"/>
    <w:basedOn w:val="ac"/>
    <w:uiPriority w:val="99"/>
    <w:rsid w:val="007A51C7"/>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91">
    <w:name w:val="Нет списка119"/>
    <w:next w:val="ad"/>
    <w:uiPriority w:val="99"/>
    <w:semiHidden/>
    <w:unhideWhenUsed/>
    <w:rsid w:val="007A51C7"/>
  </w:style>
  <w:style w:type="table" w:customStyle="1" w:styleId="2190">
    <w:name w:val="Сетка таблицы219"/>
    <w:basedOn w:val="ac"/>
    <w:next w:val="aff9"/>
    <w:uiPriority w:val="59"/>
    <w:rsid w:val="007A5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Нет списка213"/>
    <w:next w:val="ad"/>
    <w:uiPriority w:val="99"/>
    <w:semiHidden/>
    <w:unhideWhenUsed/>
    <w:rsid w:val="007A51C7"/>
  </w:style>
  <w:style w:type="table" w:customStyle="1" w:styleId="127">
    <w:name w:val="Сетка таблицы127"/>
    <w:basedOn w:val="ac"/>
    <w:next w:val="aff9"/>
    <w:rsid w:val="007A5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
    <w:basedOn w:val="ac"/>
    <w:next w:val="aff9"/>
    <w:uiPriority w:val="59"/>
    <w:rsid w:val="007A51C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01">
    <w:name w:val="Нет списка310"/>
    <w:next w:val="ad"/>
    <w:uiPriority w:val="99"/>
    <w:semiHidden/>
    <w:unhideWhenUsed/>
    <w:rsid w:val="007A51C7"/>
  </w:style>
  <w:style w:type="table" w:customStyle="1" w:styleId="3150">
    <w:name w:val="Сетка таблицы315"/>
    <w:basedOn w:val="ac"/>
    <w:next w:val="aff9"/>
    <w:uiPriority w:val="59"/>
    <w:rsid w:val="007A5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8"/>
    <w:basedOn w:val="ac"/>
    <w:next w:val="aff9"/>
    <w:uiPriority w:val="59"/>
    <w:rsid w:val="007A51C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80">
    <w:name w:val="Нет списка48"/>
    <w:next w:val="ad"/>
    <w:uiPriority w:val="99"/>
    <w:semiHidden/>
    <w:unhideWhenUsed/>
    <w:rsid w:val="007A51C7"/>
  </w:style>
  <w:style w:type="table" w:customStyle="1" w:styleId="471">
    <w:name w:val="Сетка таблицы47"/>
    <w:basedOn w:val="ac"/>
    <w:next w:val="aff9"/>
    <w:uiPriority w:val="59"/>
    <w:rsid w:val="007A5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c"/>
    <w:next w:val="aff9"/>
    <w:rsid w:val="007A51C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01">
    <w:name w:val="Нет списка1110"/>
    <w:next w:val="ad"/>
    <w:uiPriority w:val="99"/>
    <w:semiHidden/>
    <w:rsid w:val="007A51C7"/>
  </w:style>
  <w:style w:type="numbering" w:customStyle="1" w:styleId="11160">
    <w:name w:val="Нет списка1116"/>
    <w:next w:val="ad"/>
    <w:uiPriority w:val="99"/>
    <w:semiHidden/>
    <w:unhideWhenUsed/>
    <w:rsid w:val="007A51C7"/>
  </w:style>
  <w:style w:type="numbering" w:customStyle="1" w:styleId="580">
    <w:name w:val="Нет списка58"/>
    <w:next w:val="ad"/>
    <w:uiPriority w:val="99"/>
    <w:semiHidden/>
    <w:unhideWhenUsed/>
    <w:rsid w:val="007A51C7"/>
  </w:style>
  <w:style w:type="numbering" w:customStyle="1" w:styleId="1270">
    <w:name w:val="Нет списка127"/>
    <w:next w:val="ad"/>
    <w:uiPriority w:val="99"/>
    <w:semiHidden/>
    <w:unhideWhenUsed/>
    <w:rsid w:val="007A51C7"/>
  </w:style>
  <w:style w:type="numbering" w:customStyle="1" w:styleId="2142">
    <w:name w:val="Нет списка214"/>
    <w:next w:val="ad"/>
    <w:uiPriority w:val="99"/>
    <w:semiHidden/>
    <w:unhideWhenUsed/>
    <w:rsid w:val="007A51C7"/>
  </w:style>
  <w:style w:type="numbering" w:customStyle="1" w:styleId="680">
    <w:name w:val="Нет списка68"/>
    <w:next w:val="ad"/>
    <w:uiPriority w:val="99"/>
    <w:semiHidden/>
    <w:unhideWhenUsed/>
    <w:rsid w:val="007A51C7"/>
  </w:style>
  <w:style w:type="numbering" w:customStyle="1" w:styleId="1331">
    <w:name w:val="Нет списка133"/>
    <w:next w:val="ad"/>
    <w:uiPriority w:val="99"/>
    <w:semiHidden/>
    <w:unhideWhenUsed/>
    <w:rsid w:val="007A51C7"/>
  </w:style>
  <w:style w:type="numbering" w:customStyle="1" w:styleId="770">
    <w:name w:val="Нет списка77"/>
    <w:next w:val="ad"/>
    <w:uiPriority w:val="99"/>
    <w:semiHidden/>
    <w:unhideWhenUsed/>
    <w:rsid w:val="007A51C7"/>
  </w:style>
  <w:style w:type="numbering" w:customStyle="1" w:styleId="1431">
    <w:name w:val="Нет списка143"/>
    <w:next w:val="ad"/>
    <w:uiPriority w:val="99"/>
    <w:semiHidden/>
    <w:unhideWhenUsed/>
    <w:rsid w:val="007A51C7"/>
  </w:style>
  <w:style w:type="numbering" w:customStyle="1" w:styleId="841">
    <w:name w:val="Нет списка84"/>
    <w:next w:val="ad"/>
    <w:uiPriority w:val="99"/>
    <w:semiHidden/>
    <w:unhideWhenUsed/>
    <w:rsid w:val="007A51C7"/>
  </w:style>
  <w:style w:type="numbering" w:customStyle="1" w:styleId="941">
    <w:name w:val="Нет списка94"/>
    <w:next w:val="ad"/>
    <w:uiPriority w:val="99"/>
    <w:semiHidden/>
    <w:unhideWhenUsed/>
    <w:rsid w:val="007A51C7"/>
  </w:style>
  <w:style w:type="numbering" w:customStyle="1" w:styleId="1031">
    <w:name w:val="Нет списка103"/>
    <w:next w:val="ad"/>
    <w:uiPriority w:val="99"/>
    <w:semiHidden/>
    <w:unhideWhenUsed/>
    <w:rsid w:val="007A51C7"/>
  </w:style>
  <w:style w:type="numbering" w:customStyle="1" w:styleId="1531">
    <w:name w:val="Нет списка153"/>
    <w:next w:val="ad"/>
    <w:uiPriority w:val="99"/>
    <w:semiHidden/>
    <w:unhideWhenUsed/>
    <w:rsid w:val="007A51C7"/>
  </w:style>
  <w:style w:type="table" w:customStyle="1" w:styleId="581">
    <w:name w:val="Сетка таблицы58"/>
    <w:basedOn w:val="ac"/>
    <w:next w:val="aff9"/>
    <w:locked/>
    <w:rsid w:val="007A51C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c"/>
    <w:next w:val="aff9"/>
    <w:uiPriority w:val="59"/>
    <w:rsid w:val="007A5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d"/>
    <w:uiPriority w:val="99"/>
    <w:semiHidden/>
    <w:unhideWhenUsed/>
    <w:rsid w:val="00685CB7"/>
  </w:style>
  <w:style w:type="table" w:customStyle="1" w:styleId="481">
    <w:name w:val="Сетка таблицы48"/>
    <w:basedOn w:val="ac"/>
    <w:next w:val="aff9"/>
    <w:rsid w:val="00685C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7">
    <w:name w:val="Vegas Lex7"/>
    <w:basedOn w:val="ac"/>
    <w:uiPriority w:val="99"/>
    <w:rsid w:val="00685CB7"/>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201">
    <w:name w:val="Нет списка120"/>
    <w:next w:val="ad"/>
    <w:uiPriority w:val="99"/>
    <w:semiHidden/>
    <w:unhideWhenUsed/>
    <w:rsid w:val="00685CB7"/>
  </w:style>
  <w:style w:type="table" w:customStyle="1" w:styleId="2200">
    <w:name w:val="Сетка таблицы220"/>
    <w:basedOn w:val="ac"/>
    <w:next w:val="aff9"/>
    <w:uiPriority w:val="59"/>
    <w:rsid w:val="00685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c"/>
    <w:next w:val="aff9"/>
    <w:uiPriority w:val="59"/>
    <w:rsid w:val="00685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c"/>
    <w:next w:val="aff9"/>
    <w:uiPriority w:val="59"/>
    <w:rsid w:val="001D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d"/>
    <w:uiPriority w:val="99"/>
    <w:semiHidden/>
    <w:unhideWhenUsed/>
    <w:rsid w:val="00E72BB7"/>
  </w:style>
  <w:style w:type="table" w:customStyle="1" w:styleId="491">
    <w:name w:val="Сетка таблицы49"/>
    <w:basedOn w:val="ac"/>
    <w:next w:val="aff9"/>
    <w:rsid w:val="00E72B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8">
    <w:name w:val="Vegas Lex8"/>
    <w:basedOn w:val="ac"/>
    <w:uiPriority w:val="99"/>
    <w:rsid w:val="00E72BB7"/>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280">
    <w:name w:val="Нет списка128"/>
    <w:next w:val="ad"/>
    <w:uiPriority w:val="99"/>
    <w:semiHidden/>
    <w:unhideWhenUsed/>
    <w:rsid w:val="00E72BB7"/>
  </w:style>
  <w:style w:type="table" w:customStyle="1" w:styleId="2230">
    <w:name w:val="Сетка таблицы223"/>
    <w:basedOn w:val="ac"/>
    <w:next w:val="aff9"/>
    <w:uiPriority w:val="59"/>
    <w:rsid w:val="00E72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c"/>
    <w:next w:val="aff9"/>
    <w:uiPriority w:val="59"/>
    <w:rsid w:val="00E72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1">
    <w:name w:val="Сетка таблицы5811"/>
    <w:basedOn w:val="ac"/>
    <w:next w:val="aff9"/>
    <w:uiPriority w:val="59"/>
    <w:rsid w:val="00E72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6">
    <w:name w:val="Основной текст 32"/>
    <w:basedOn w:val="aa"/>
    <w:rsid w:val="003E07C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paragraph" w:customStyle="1" w:styleId="31b">
    <w:name w:val="Заголовок 31"/>
    <w:basedOn w:val="aa"/>
    <w:next w:val="aa"/>
    <w:uiPriority w:val="99"/>
    <w:unhideWhenUsed/>
    <w:qFormat/>
    <w:rsid w:val="000042D9"/>
    <w:pPr>
      <w:keepNext/>
      <w:keepLines/>
      <w:spacing w:before="40" w:after="0" w:line="276" w:lineRule="auto"/>
      <w:outlineLvl w:val="2"/>
    </w:pPr>
    <w:rPr>
      <w:rFonts w:ascii="Cambria" w:eastAsia="Times New Roman" w:hAnsi="Cambria" w:cs="Times New Roman"/>
      <w:color w:val="243F60"/>
      <w:sz w:val="24"/>
      <w:szCs w:val="24"/>
    </w:rPr>
  </w:style>
  <w:style w:type="paragraph" w:customStyle="1" w:styleId="110">
    <w:name w:val="Оглавление 11"/>
    <w:basedOn w:val="aa"/>
    <w:next w:val="aa"/>
    <w:autoRedefine/>
    <w:uiPriority w:val="99"/>
    <w:unhideWhenUsed/>
    <w:rsid w:val="000042D9"/>
    <w:pPr>
      <w:numPr>
        <w:numId w:val="46"/>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c">
    <w:name w:val="Оглавление 31"/>
    <w:basedOn w:val="aa"/>
    <w:next w:val="aa"/>
    <w:autoRedefine/>
    <w:uiPriority w:val="99"/>
    <w:unhideWhenUsed/>
    <w:rsid w:val="000042D9"/>
    <w:pPr>
      <w:spacing w:after="100"/>
      <w:ind w:left="440"/>
    </w:pPr>
    <w:rPr>
      <w:rFonts w:eastAsia="Times New Roman" w:cs="Times New Roman"/>
      <w:lang w:eastAsia="ru-RU"/>
    </w:rPr>
  </w:style>
  <w:style w:type="paragraph" w:customStyle="1" w:styleId="3ffa">
    <w:name w:val="Абзац 3"/>
    <w:basedOn w:val="aa"/>
    <w:uiPriority w:val="99"/>
    <w:rsid w:val="000042D9"/>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character" w:customStyle="1" w:styleId="labelbodytext11">
    <w:name w:val="label_body_text_11"/>
    <w:basedOn w:val="ab"/>
    <w:uiPriority w:val="99"/>
    <w:rsid w:val="000042D9"/>
    <w:rPr>
      <w:rFonts w:cs="Times New Roman"/>
      <w:color w:val="0000FF"/>
      <w:sz w:val="20"/>
      <w:szCs w:val="20"/>
    </w:rPr>
  </w:style>
  <w:style w:type="paragraph" w:customStyle="1" w:styleId="afffffffffff3">
    <w:name w:val="Абзац"/>
    <w:basedOn w:val="aa"/>
    <w:uiPriority w:val="99"/>
    <w:rsid w:val="000042D9"/>
    <w:pPr>
      <w:spacing w:after="120" w:line="240" w:lineRule="auto"/>
      <w:jc w:val="both"/>
    </w:pPr>
    <w:rPr>
      <w:rFonts w:ascii="Times New Roman" w:eastAsia="Times New Roman" w:hAnsi="Times New Roman" w:cs="Times New Roman"/>
      <w:sz w:val="24"/>
      <w:szCs w:val="24"/>
    </w:rPr>
  </w:style>
  <w:style w:type="paragraph" w:customStyle="1" w:styleId="3ffb">
    <w:name w:val="заголовок 3"/>
    <w:basedOn w:val="aa"/>
    <w:next w:val="aa"/>
    <w:uiPriority w:val="99"/>
    <w:rsid w:val="000042D9"/>
    <w:pPr>
      <w:keepNext/>
      <w:spacing w:after="0" w:line="240" w:lineRule="auto"/>
      <w:outlineLvl w:val="2"/>
    </w:pPr>
    <w:rPr>
      <w:rFonts w:ascii="Arial" w:eastAsia="Times New Roman" w:hAnsi="Arial" w:cs="Times New Roman"/>
      <w:sz w:val="24"/>
      <w:szCs w:val="20"/>
      <w:lang w:eastAsia="ru-RU"/>
    </w:rPr>
  </w:style>
  <w:style w:type="paragraph" w:customStyle="1" w:styleId="fr10">
    <w:name w:val="fr1"/>
    <w:basedOn w:val="aa"/>
    <w:uiPriority w:val="99"/>
    <w:rsid w:val="000042D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productcompany1">
    <w:name w:val="productcompany1"/>
    <w:basedOn w:val="ab"/>
    <w:uiPriority w:val="99"/>
    <w:rsid w:val="000042D9"/>
    <w:rPr>
      <w:rFonts w:ascii="Arial" w:hAnsi="Arial" w:cs="Arial"/>
      <w:b/>
      <w:bCs/>
      <w:sz w:val="26"/>
      <w:szCs w:val="26"/>
    </w:rPr>
  </w:style>
  <w:style w:type="character" w:customStyle="1" w:styleId="productcode1">
    <w:name w:val="productcode1"/>
    <w:basedOn w:val="ab"/>
    <w:uiPriority w:val="99"/>
    <w:rsid w:val="000042D9"/>
    <w:rPr>
      <w:rFonts w:ascii="Arial" w:hAnsi="Arial" w:cs="Arial"/>
      <w:b/>
      <w:bCs/>
      <w:sz w:val="26"/>
      <w:szCs w:val="26"/>
    </w:rPr>
  </w:style>
  <w:style w:type="character" w:customStyle="1" w:styleId="modelname1">
    <w:name w:val="modelname1"/>
    <w:basedOn w:val="ab"/>
    <w:uiPriority w:val="99"/>
    <w:rsid w:val="000042D9"/>
    <w:rPr>
      <w:rFonts w:cs="Times New Roman"/>
      <w:sz w:val="23"/>
      <w:szCs w:val="23"/>
    </w:rPr>
  </w:style>
  <w:style w:type="character" w:customStyle="1" w:styleId="style771">
    <w:name w:val="style771"/>
    <w:basedOn w:val="ab"/>
    <w:uiPriority w:val="99"/>
    <w:rsid w:val="000042D9"/>
    <w:rPr>
      <w:rFonts w:ascii="Verdana" w:hAnsi="Verdana" w:cs="Times New Roman"/>
      <w:b/>
      <w:bCs/>
      <w:sz w:val="21"/>
      <w:szCs w:val="21"/>
    </w:rPr>
  </w:style>
  <w:style w:type="character" w:customStyle="1" w:styleId="1fffffc">
    <w:name w:val="Знак Знак Знак1"/>
    <w:basedOn w:val="ab"/>
    <w:uiPriority w:val="99"/>
    <w:rsid w:val="000042D9"/>
    <w:rPr>
      <w:rFonts w:cs="Times New Roman"/>
      <w:sz w:val="24"/>
      <w:szCs w:val="24"/>
      <w:lang w:val="ru-RU" w:eastAsia="ru-RU" w:bidi="ar-SA"/>
    </w:rPr>
  </w:style>
  <w:style w:type="paragraph" w:customStyle="1" w:styleId="afffffffffff4">
    <w:name w:val="Пробный"/>
    <w:basedOn w:val="aa"/>
    <w:uiPriority w:val="99"/>
    <w:rsid w:val="000042D9"/>
    <w:pPr>
      <w:spacing w:after="120" w:line="240" w:lineRule="auto"/>
      <w:jc w:val="both"/>
    </w:pPr>
    <w:rPr>
      <w:rFonts w:ascii="Times New Roman" w:eastAsia="Times New Roman" w:hAnsi="Times New Roman" w:cs="Times New Roman"/>
      <w:sz w:val="20"/>
      <w:szCs w:val="24"/>
      <w:lang w:eastAsia="ru-RU"/>
    </w:rPr>
  </w:style>
  <w:style w:type="paragraph" w:customStyle="1" w:styleId="SerjoshaSurzhin">
    <w:name w:val="Serjosha_Surzhin"/>
    <w:basedOn w:val="aa"/>
    <w:uiPriority w:val="99"/>
    <w:rsid w:val="000042D9"/>
    <w:pPr>
      <w:spacing w:after="0" w:line="240" w:lineRule="auto"/>
      <w:ind w:firstLine="720"/>
      <w:jc w:val="both"/>
    </w:pPr>
    <w:rPr>
      <w:rFonts w:ascii="Times New Roman" w:eastAsia="Times New Roman" w:hAnsi="Times New Roman" w:cs="Times New Roman"/>
      <w:sz w:val="24"/>
      <w:szCs w:val="20"/>
    </w:rPr>
  </w:style>
  <w:style w:type="character" w:styleId="HTML4">
    <w:name w:val="HTML Keyboard"/>
    <w:basedOn w:val="ab"/>
    <w:uiPriority w:val="99"/>
    <w:rsid w:val="000042D9"/>
    <w:rPr>
      <w:rFonts w:ascii="Courier New" w:hAnsi="Courier New" w:cs="Courier New"/>
      <w:sz w:val="20"/>
      <w:szCs w:val="20"/>
    </w:rPr>
  </w:style>
  <w:style w:type="paragraph" w:customStyle="1" w:styleId="afffffffffff5">
    <w:name w:val="Ñòèëü"/>
    <w:uiPriority w:val="99"/>
    <w:rsid w:val="000042D9"/>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character" w:customStyle="1" w:styleId="ecattext">
    <w:name w:val="ecattext"/>
    <w:basedOn w:val="ab"/>
    <w:rsid w:val="000042D9"/>
  </w:style>
  <w:style w:type="character" w:customStyle="1" w:styleId="hl">
    <w:name w:val="hl"/>
    <w:basedOn w:val="ab"/>
    <w:rsid w:val="000042D9"/>
  </w:style>
  <w:style w:type="paragraph" w:customStyle="1" w:styleId="22b">
    <w:name w:val="Знак22"/>
    <w:basedOn w:val="aa"/>
    <w:next w:val="afff3"/>
    <w:uiPriority w:val="99"/>
    <w:semiHidden/>
    <w:unhideWhenUsed/>
    <w:rsid w:val="000042D9"/>
    <w:pPr>
      <w:spacing w:line="240" w:lineRule="auto"/>
    </w:pPr>
    <w:rPr>
      <w:sz w:val="20"/>
      <w:szCs w:val="20"/>
    </w:rPr>
  </w:style>
  <w:style w:type="character" w:customStyle="1" w:styleId="2ffff">
    <w:name w:val="Текст примечания Знак2"/>
    <w:basedOn w:val="ab"/>
    <w:uiPriority w:val="99"/>
    <w:rsid w:val="000042D9"/>
    <w:rPr>
      <w:rFonts w:ascii="Arial Unicode MS" w:eastAsia="Arial Unicode MS" w:hAnsi="Arial Unicode MS" w:cs="Arial Unicode MS"/>
      <w:color w:val="000000"/>
      <w:sz w:val="20"/>
      <w:szCs w:val="20"/>
      <w:lang w:eastAsia="ru-RU"/>
    </w:rPr>
  </w:style>
  <w:style w:type="character" w:customStyle="1" w:styleId="target">
    <w:name w:val="target"/>
    <w:basedOn w:val="ab"/>
    <w:rsid w:val="000042D9"/>
  </w:style>
  <w:style w:type="character" w:customStyle="1" w:styleId="dxebasezzapaqua1">
    <w:name w:val="dxebase_zzapaqua1"/>
    <w:basedOn w:val="ab"/>
    <w:rsid w:val="000042D9"/>
    <w:rPr>
      <w:rFonts w:ascii="Tahoma" w:hAnsi="Tahoma" w:cs="Tahoma" w:hint="default"/>
      <w:sz w:val="18"/>
      <w:szCs w:val="18"/>
    </w:rPr>
  </w:style>
  <w:style w:type="character" w:customStyle="1" w:styleId="valopt">
    <w:name w:val="val_opt"/>
    <w:basedOn w:val="ab"/>
    <w:rsid w:val="000042D9"/>
  </w:style>
  <w:style w:type="character" w:customStyle="1" w:styleId="property">
    <w:name w:val="property"/>
    <w:basedOn w:val="ab"/>
    <w:rsid w:val="000042D9"/>
  </w:style>
  <w:style w:type="table" w:customStyle="1" w:styleId="2240">
    <w:name w:val="Сетка таблицы224"/>
    <w:basedOn w:val="ac"/>
    <w:uiPriority w:val="59"/>
    <w:rsid w:val="006B0F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enter">
    <w:name w:val="pcenter"/>
    <w:basedOn w:val="aa"/>
    <w:rsid w:val="00E17D4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9826">
      <w:bodyDiv w:val="1"/>
      <w:marLeft w:val="0"/>
      <w:marRight w:val="0"/>
      <w:marTop w:val="0"/>
      <w:marBottom w:val="0"/>
      <w:divBdr>
        <w:top w:val="none" w:sz="0" w:space="0" w:color="auto"/>
        <w:left w:val="none" w:sz="0" w:space="0" w:color="auto"/>
        <w:bottom w:val="none" w:sz="0" w:space="0" w:color="auto"/>
        <w:right w:val="none" w:sz="0" w:space="0" w:color="auto"/>
      </w:divBdr>
    </w:div>
    <w:div w:id="35471273">
      <w:bodyDiv w:val="1"/>
      <w:marLeft w:val="0"/>
      <w:marRight w:val="0"/>
      <w:marTop w:val="0"/>
      <w:marBottom w:val="0"/>
      <w:divBdr>
        <w:top w:val="none" w:sz="0" w:space="0" w:color="auto"/>
        <w:left w:val="none" w:sz="0" w:space="0" w:color="auto"/>
        <w:bottom w:val="none" w:sz="0" w:space="0" w:color="auto"/>
        <w:right w:val="none" w:sz="0" w:space="0" w:color="auto"/>
      </w:divBdr>
    </w:div>
    <w:div w:id="39860748">
      <w:bodyDiv w:val="1"/>
      <w:marLeft w:val="0"/>
      <w:marRight w:val="0"/>
      <w:marTop w:val="0"/>
      <w:marBottom w:val="0"/>
      <w:divBdr>
        <w:top w:val="none" w:sz="0" w:space="0" w:color="auto"/>
        <w:left w:val="none" w:sz="0" w:space="0" w:color="auto"/>
        <w:bottom w:val="none" w:sz="0" w:space="0" w:color="auto"/>
        <w:right w:val="none" w:sz="0" w:space="0" w:color="auto"/>
      </w:divBdr>
    </w:div>
    <w:div w:id="133370552">
      <w:bodyDiv w:val="1"/>
      <w:marLeft w:val="0"/>
      <w:marRight w:val="0"/>
      <w:marTop w:val="0"/>
      <w:marBottom w:val="0"/>
      <w:divBdr>
        <w:top w:val="none" w:sz="0" w:space="0" w:color="auto"/>
        <w:left w:val="none" w:sz="0" w:space="0" w:color="auto"/>
        <w:bottom w:val="none" w:sz="0" w:space="0" w:color="auto"/>
        <w:right w:val="none" w:sz="0" w:space="0" w:color="auto"/>
      </w:divBdr>
    </w:div>
    <w:div w:id="225143251">
      <w:bodyDiv w:val="1"/>
      <w:marLeft w:val="0"/>
      <w:marRight w:val="0"/>
      <w:marTop w:val="0"/>
      <w:marBottom w:val="0"/>
      <w:divBdr>
        <w:top w:val="none" w:sz="0" w:space="0" w:color="auto"/>
        <w:left w:val="none" w:sz="0" w:space="0" w:color="auto"/>
        <w:bottom w:val="none" w:sz="0" w:space="0" w:color="auto"/>
        <w:right w:val="none" w:sz="0" w:space="0" w:color="auto"/>
      </w:divBdr>
    </w:div>
    <w:div w:id="260378841">
      <w:bodyDiv w:val="1"/>
      <w:marLeft w:val="0"/>
      <w:marRight w:val="0"/>
      <w:marTop w:val="0"/>
      <w:marBottom w:val="0"/>
      <w:divBdr>
        <w:top w:val="none" w:sz="0" w:space="0" w:color="auto"/>
        <w:left w:val="none" w:sz="0" w:space="0" w:color="auto"/>
        <w:bottom w:val="none" w:sz="0" w:space="0" w:color="auto"/>
        <w:right w:val="none" w:sz="0" w:space="0" w:color="auto"/>
      </w:divBdr>
    </w:div>
    <w:div w:id="333189268">
      <w:bodyDiv w:val="1"/>
      <w:marLeft w:val="0"/>
      <w:marRight w:val="0"/>
      <w:marTop w:val="0"/>
      <w:marBottom w:val="0"/>
      <w:divBdr>
        <w:top w:val="none" w:sz="0" w:space="0" w:color="auto"/>
        <w:left w:val="none" w:sz="0" w:space="0" w:color="auto"/>
        <w:bottom w:val="none" w:sz="0" w:space="0" w:color="auto"/>
        <w:right w:val="none" w:sz="0" w:space="0" w:color="auto"/>
      </w:divBdr>
    </w:div>
    <w:div w:id="387921518">
      <w:bodyDiv w:val="1"/>
      <w:marLeft w:val="0"/>
      <w:marRight w:val="0"/>
      <w:marTop w:val="0"/>
      <w:marBottom w:val="0"/>
      <w:divBdr>
        <w:top w:val="none" w:sz="0" w:space="0" w:color="auto"/>
        <w:left w:val="none" w:sz="0" w:space="0" w:color="auto"/>
        <w:bottom w:val="none" w:sz="0" w:space="0" w:color="auto"/>
        <w:right w:val="none" w:sz="0" w:space="0" w:color="auto"/>
      </w:divBdr>
    </w:div>
    <w:div w:id="469250875">
      <w:bodyDiv w:val="1"/>
      <w:marLeft w:val="0"/>
      <w:marRight w:val="0"/>
      <w:marTop w:val="0"/>
      <w:marBottom w:val="0"/>
      <w:divBdr>
        <w:top w:val="none" w:sz="0" w:space="0" w:color="auto"/>
        <w:left w:val="none" w:sz="0" w:space="0" w:color="auto"/>
        <w:bottom w:val="none" w:sz="0" w:space="0" w:color="auto"/>
        <w:right w:val="none" w:sz="0" w:space="0" w:color="auto"/>
      </w:divBdr>
    </w:div>
    <w:div w:id="471019600">
      <w:bodyDiv w:val="1"/>
      <w:marLeft w:val="0"/>
      <w:marRight w:val="0"/>
      <w:marTop w:val="0"/>
      <w:marBottom w:val="0"/>
      <w:divBdr>
        <w:top w:val="none" w:sz="0" w:space="0" w:color="auto"/>
        <w:left w:val="none" w:sz="0" w:space="0" w:color="auto"/>
        <w:bottom w:val="none" w:sz="0" w:space="0" w:color="auto"/>
        <w:right w:val="none" w:sz="0" w:space="0" w:color="auto"/>
      </w:divBdr>
    </w:div>
    <w:div w:id="673924023">
      <w:bodyDiv w:val="1"/>
      <w:marLeft w:val="0"/>
      <w:marRight w:val="0"/>
      <w:marTop w:val="0"/>
      <w:marBottom w:val="0"/>
      <w:divBdr>
        <w:top w:val="none" w:sz="0" w:space="0" w:color="auto"/>
        <w:left w:val="none" w:sz="0" w:space="0" w:color="auto"/>
        <w:bottom w:val="none" w:sz="0" w:space="0" w:color="auto"/>
        <w:right w:val="none" w:sz="0" w:space="0" w:color="auto"/>
      </w:divBdr>
    </w:div>
    <w:div w:id="872420504">
      <w:bodyDiv w:val="1"/>
      <w:marLeft w:val="0"/>
      <w:marRight w:val="0"/>
      <w:marTop w:val="0"/>
      <w:marBottom w:val="0"/>
      <w:divBdr>
        <w:top w:val="none" w:sz="0" w:space="0" w:color="auto"/>
        <w:left w:val="none" w:sz="0" w:space="0" w:color="auto"/>
        <w:bottom w:val="none" w:sz="0" w:space="0" w:color="auto"/>
        <w:right w:val="none" w:sz="0" w:space="0" w:color="auto"/>
      </w:divBdr>
    </w:div>
    <w:div w:id="894318957">
      <w:bodyDiv w:val="1"/>
      <w:marLeft w:val="0"/>
      <w:marRight w:val="0"/>
      <w:marTop w:val="0"/>
      <w:marBottom w:val="0"/>
      <w:divBdr>
        <w:top w:val="none" w:sz="0" w:space="0" w:color="auto"/>
        <w:left w:val="none" w:sz="0" w:space="0" w:color="auto"/>
        <w:bottom w:val="none" w:sz="0" w:space="0" w:color="auto"/>
        <w:right w:val="none" w:sz="0" w:space="0" w:color="auto"/>
      </w:divBdr>
    </w:div>
    <w:div w:id="950937177">
      <w:bodyDiv w:val="1"/>
      <w:marLeft w:val="0"/>
      <w:marRight w:val="0"/>
      <w:marTop w:val="0"/>
      <w:marBottom w:val="0"/>
      <w:divBdr>
        <w:top w:val="none" w:sz="0" w:space="0" w:color="auto"/>
        <w:left w:val="none" w:sz="0" w:space="0" w:color="auto"/>
        <w:bottom w:val="none" w:sz="0" w:space="0" w:color="auto"/>
        <w:right w:val="none" w:sz="0" w:space="0" w:color="auto"/>
      </w:divBdr>
    </w:div>
    <w:div w:id="1128473896">
      <w:bodyDiv w:val="1"/>
      <w:marLeft w:val="0"/>
      <w:marRight w:val="0"/>
      <w:marTop w:val="0"/>
      <w:marBottom w:val="0"/>
      <w:divBdr>
        <w:top w:val="none" w:sz="0" w:space="0" w:color="auto"/>
        <w:left w:val="none" w:sz="0" w:space="0" w:color="auto"/>
        <w:bottom w:val="none" w:sz="0" w:space="0" w:color="auto"/>
        <w:right w:val="none" w:sz="0" w:space="0" w:color="auto"/>
      </w:divBdr>
    </w:div>
    <w:div w:id="1146824328">
      <w:bodyDiv w:val="1"/>
      <w:marLeft w:val="0"/>
      <w:marRight w:val="0"/>
      <w:marTop w:val="0"/>
      <w:marBottom w:val="0"/>
      <w:divBdr>
        <w:top w:val="none" w:sz="0" w:space="0" w:color="auto"/>
        <w:left w:val="none" w:sz="0" w:space="0" w:color="auto"/>
        <w:bottom w:val="none" w:sz="0" w:space="0" w:color="auto"/>
        <w:right w:val="none" w:sz="0" w:space="0" w:color="auto"/>
      </w:divBdr>
    </w:div>
    <w:div w:id="1149594153">
      <w:bodyDiv w:val="1"/>
      <w:marLeft w:val="0"/>
      <w:marRight w:val="0"/>
      <w:marTop w:val="0"/>
      <w:marBottom w:val="0"/>
      <w:divBdr>
        <w:top w:val="none" w:sz="0" w:space="0" w:color="auto"/>
        <w:left w:val="none" w:sz="0" w:space="0" w:color="auto"/>
        <w:bottom w:val="none" w:sz="0" w:space="0" w:color="auto"/>
        <w:right w:val="none" w:sz="0" w:space="0" w:color="auto"/>
      </w:divBdr>
    </w:div>
    <w:div w:id="1177421750">
      <w:bodyDiv w:val="1"/>
      <w:marLeft w:val="0"/>
      <w:marRight w:val="0"/>
      <w:marTop w:val="0"/>
      <w:marBottom w:val="0"/>
      <w:divBdr>
        <w:top w:val="none" w:sz="0" w:space="0" w:color="auto"/>
        <w:left w:val="none" w:sz="0" w:space="0" w:color="auto"/>
        <w:bottom w:val="none" w:sz="0" w:space="0" w:color="auto"/>
        <w:right w:val="none" w:sz="0" w:space="0" w:color="auto"/>
      </w:divBdr>
    </w:div>
    <w:div w:id="1181580870">
      <w:bodyDiv w:val="1"/>
      <w:marLeft w:val="0"/>
      <w:marRight w:val="0"/>
      <w:marTop w:val="0"/>
      <w:marBottom w:val="0"/>
      <w:divBdr>
        <w:top w:val="none" w:sz="0" w:space="0" w:color="auto"/>
        <w:left w:val="none" w:sz="0" w:space="0" w:color="auto"/>
        <w:bottom w:val="none" w:sz="0" w:space="0" w:color="auto"/>
        <w:right w:val="none" w:sz="0" w:space="0" w:color="auto"/>
      </w:divBdr>
    </w:div>
    <w:div w:id="1185678102">
      <w:bodyDiv w:val="1"/>
      <w:marLeft w:val="0"/>
      <w:marRight w:val="0"/>
      <w:marTop w:val="0"/>
      <w:marBottom w:val="0"/>
      <w:divBdr>
        <w:top w:val="none" w:sz="0" w:space="0" w:color="auto"/>
        <w:left w:val="none" w:sz="0" w:space="0" w:color="auto"/>
        <w:bottom w:val="none" w:sz="0" w:space="0" w:color="auto"/>
        <w:right w:val="none" w:sz="0" w:space="0" w:color="auto"/>
      </w:divBdr>
    </w:div>
    <w:div w:id="1235777293">
      <w:bodyDiv w:val="1"/>
      <w:marLeft w:val="0"/>
      <w:marRight w:val="0"/>
      <w:marTop w:val="0"/>
      <w:marBottom w:val="0"/>
      <w:divBdr>
        <w:top w:val="none" w:sz="0" w:space="0" w:color="auto"/>
        <w:left w:val="none" w:sz="0" w:space="0" w:color="auto"/>
        <w:bottom w:val="none" w:sz="0" w:space="0" w:color="auto"/>
        <w:right w:val="none" w:sz="0" w:space="0" w:color="auto"/>
      </w:divBdr>
    </w:div>
    <w:div w:id="1257523654">
      <w:bodyDiv w:val="1"/>
      <w:marLeft w:val="0"/>
      <w:marRight w:val="0"/>
      <w:marTop w:val="0"/>
      <w:marBottom w:val="0"/>
      <w:divBdr>
        <w:top w:val="none" w:sz="0" w:space="0" w:color="auto"/>
        <w:left w:val="none" w:sz="0" w:space="0" w:color="auto"/>
        <w:bottom w:val="none" w:sz="0" w:space="0" w:color="auto"/>
        <w:right w:val="none" w:sz="0" w:space="0" w:color="auto"/>
      </w:divBdr>
    </w:div>
    <w:div w:id="1260797660">
      <w:bodyDiv w:val="1"/>
      <w:marLeft w:val="0"/>
      <w:marRight w:val="0"/>
      <w:marTop w:val="0"/>
      <w:marBottom w:val="0"/>
      <w:divBdr>
        <w:top w:val="none" w:sz="0" w:space="0" w:color="auto"/>
        <w:left w:val="none" w:sz="0" w:space="0" w:color="auto"/>
        <w:bottom w:val="none" w:sz="0" w:space="0" w:color="auto"/>
        <w:right w:val="none" w:sz="0" w:space="0" w:color="auto"/>
      </w:divBdr>
    </w:div>
    <w:div w:id="1319965027">
      <w:bodyDiv w:val="1"/>
      <w:marLeft w:val="0"/>
      <w:marRight w:val="0"/>
      <w:marTop w:val="0"/>
      <w:marBottom w:val="0"/>
      <w:divBdr>
        <w:top w:val="none" w:sz="0" w:space="0" w:color="auto"/>
        <w:left w:val="none" w:sz="0" w:space="0" w:color="auto"/>
        <w:bottom w:val="none" w:sz="0" w:space="0" w:color="auto"/>
        <w:right w:val="none" w:sz="0" w:space="0" w:color="auto"/>
      </w:divBdr>
    </w:div>
    <w:div w:id="1377973670">
      <w:bodyDiv w:val="1"/>
      <w:marLeft w:val="0"/>
      <w:marRight w:val="0"/>
      <w:marTop w:val="0"/>
      <w:marBottom w:val="0"/>
      <w:divBdr>
        <w:top w:val="none" w:sz="0" w:space="0" w:color="auto"/>
        <w:left w:val="none" w:sz="0" w:space="0" w:color="auto"/>
        <w:bottom w:val="none" w:sz="0" w:space="0" w:color="auto"/>
        <w:right w:val="none" w:sz="0" w:space="0" w:color="auto"/>
      </w:divBdr>
    </w:div>
    <w:div w:id="1437364911">
      <w:bodyDiv w:val="1"/>
      <w:marLeft w:val="0"/>
      <w:marRight w:val="0"/>
      <w:marTop w:val="0"/>
      <w:marBottom w:val="0"/>
      <w:divBdr>
        <w:top w:val="none" w:sz="0" w:space="0" w:color="auto"/>
        <w:left w:val="none" w:sz="0" w:space="0" w:color="auto"/>
        <w:bottom w:val="none" w:sz="0" w:space="0" w:color="auto"/>
        <w:right w:val="none" w:sz="0" w:space="0" w:color="auto"/>
      </w:divBdr>
    </w:div>
    <w:div w:id="1464231895">
      <w:bodyDiv w:val="1"/>
      <w:marLeft w:val="0"/>
      <w:marRight w:val="0"/>
      <w:marTop w:val="0"/>
      <w:marBottom w:val="0"/>
      <w:divBdr>
        <w:top w:val="none" w:sz="0" w:space="0" w:color="auto"/>
        <w:left w:val="none" w:sz="0" w:space="0" w:color="auto"/>
        <w:bottom w:val="none" w:sz="0" w:space="0" w:color="auto"/>
        <w:right w:val="none" w:sz="0" w:space="0" w:color="auto"/>
      </w:divBdr>
    </w:div>
    <w:div w:id="1497455299">
      <w:bodyDiv w:val="1"/>
      <w:marLeft w:val="0"/>
      <w:marRight w:val="0"/>
      <w:marTop w:val="0"/>
      <w:marBottom w:val="0"/>
      <w:divBdr>
        <w:top w:val="none" w:sz="0" w:space="0" w:color="auto"/>
        <w:left w:val="none" w:sz="0" w:space="0" w:color="auto"/>
        <w:bottom w:val="none" w:sz="0" w:space="0" w:color="auto"/>
        <w:right w:val="none" w:sz="0" w:space="0" w:color="auto"/>
      </w:divBdr>
    </w:div>
    <w:div w:id="1566718853">
      <w:bodyDiv w:val="1"/>
      <w:marLeft w:val="0"/>
      <w:marRight w:val="0"/>
      <w:marTop w:val="0"/>
      <w:marBottom w:val="0"/>
      <w:divBdr>
        <w:top w:val="none" w:sz="0" w:space="0" w:color="auto"/>
        <w:left w:val="none" w:sz="0" w:space="0" w:color="auto"/>
        <w:bottom w:val="none" w:sz="0" w:space="0" w:color="auto"/>
        <w:right w:val="none" w:sz="0" w:space="0" w:color="auto"/>
      </w:divBdr>
    </w:div>
    <w:div w:id="1581520708">
      <w:bodyDiv w:val="1"/>
      <w:marLeft w:val="0"/>
      <w:marRight w:val="0"/>
      <w:marTop w:val="0"/>
      <w:marBottom w:val="0"/>
      <w:divBdr>
        <w:top w:val="none" w:sz="0" w:space="0" w:color="auto"/>
        <w:left w:val="none" w:sz="0" w:space="0" w:color="auto"/>
        <w:bottom w:val="none" w:sz="0" w:space="0" w:color="auto"/>
        <w:right w:val="none" w:sz="0" w:space="0" w:color="auto"/>
      </w:divBdr>
    </w:div>
    <w:div w:id="1594968512">
      <w:bodyDiv w:val="1"/>
      <w:marLeft w:val="0"/>
      <w:marRight w:val="0"/>
      <w:marTop w:val="0"/>
      <w:marBottom w:val="0"/>
      <w:divBdr>
        <w:top w:val="none" w:sz="0" w:space="0" w:color="auto"/>
        <w:left w:val="none" w:sz="0" w:space="0" w:color="auto"/>
        <w:bottom w:val="none" w:sz="0" w:space="0" w:color="auto"/>
        <w:right w:val="none" w:sz="0" w:space="0" w:color="auto"/>
      </w:divBdr>
    </w:div>
    <w:div w:id="1613629938">
      <w:bodyDiv w:val="1"/>
      <w:marLeft w:val="0"/>
      <w:marRight w:val="0"/>
      <w:marTop w:val="0"/>
      <w:marBottom w:val="0"/>
      <w:divBdr>
        <w:top w:val="none" w:sz="0" w:space="0" w:color="auto"/>
        <w:left w:val="none" w:sz="0" w:space="0" w:color="auto"/>
        <w:bottom w:val="none" w:sz="0" w:space="0" w:color="auto"/>
        <w:right w:val="none" w:sz="0" w:space="0" w:color="auto"/>
      </w:divBdr>
    </w:div>
    <w:div w:id="1626039504">
      <w:bodyDiv w:val="1"/>
      <w:marLeft w:val="0"/>
      <w:marRight w:val="0"/>
      <w:marTop w:val="0"/>
      <w:marBottom w:val="0"/>
      <w:divBdr>
        <w:top w:val="none" w:sz="0" w:space="0" w:color="auto"/>
        <w:left w:val="none" w:sz="0" w:space="0" w:color="auto"/>
        <w:bottom w:val="none" w:sz="0" w:space="0" w:color="auto"/>
        <w:right w:val="none" w:sz="0" w:space="0" w:color="auto"/>
      </w:divBdr>
    </w:div>
    <w:div w:id="1630277495">
      <w:bodyDiv w:val="1"/>
      <w:marLeft w:val="0"/>
      <w:marRight w:val="0"/>
      <w:marTop w:val="0"/>
      <w:marBottom w:val="0"/>
      <w:divBdr>
        <w:top w:val="none" w:sz="0" w:space="0" w:color="auto"/>
        <w:left w:val="none" w:sz="0" w:space="0" w:color="auto"/>
        <w:bottom w:val="none" w:sz="0" w:space="0" w:color="auto"/>
        <w:right w:val="none" w:sz="0" w:space="0" w:color="auto"/>
      </w:divBdr>
    </w:div>
    <w:div w:id="1631784361">
      <w:bodyDiv w:val="1"/>
      <w:marLeft w:val="0"/>
      <w:marRight w:val="0"/>
      <w:marTop w:val="0"/>
      <w:marBottom w:val="0"/>
      <w:divBdr>
        <w:top w:val="none" w:sz="0" w:space="0" w:color="auto"/>
        <w:left w:val="none" w:sz="0" w:space="0" w:color="auto"/>
        <w:bottom w:val="none" w:sz="0" w:space="0" w:color="auto"/>
        <w:right w:val="none" w:sz="0" w:space="0" w:color="auto"/>
      </w:divBdr>
    </w:div>
    <w:div w:id="1636134700">
      <w:bodyDiv w:val="1"/>
      <w:marLeft w:val="0"/>
      <w:marRight w:val="0"/>
      <w:marTop w:val="0"/>
      <w:marBottom w:val="0"/>
      <w:divBdr>
        <w:top w:val="none" w:sz="0" w:space="0" w:color="auto"/>
        <w:left w:val="none" w:sz="0" w:space="0" w:color="auto"/>
        <w:bottom w:val="none" w:sz="0" w:space="0" w:color="auto"/>
        <w:right w:val="none" w:sz="0" w:space="0" w:color="auto"/>
      </w:divBdr>
    </w:div>
    <w:div w:id="1689913890">
      <w:bodyDiv w:val="1"/>
      <w:marLeft w:val="0"/>
      <w:marRight w:val="0"/>
      <w:marTop w:val="0"/>
      <w:marBottom w:val="0"/>
      <w:divBdr>
        <w:top w:val="none" w:sz="0" w:space="0" w:color="auto"/>
        <w:left w:val="none" w:sz="0" w:space="0" w:color="auto"/>
        <w:bottom w:val="none" w:sz="0" w:space="0" w:color="auto"/>
        <w:right w:val="none" w:sz="0" w:space="0" w:color="auto"/>
      </w:divBdr>
    </w:div>
    <w:div w:id="1726487417">
      <w:bodyDiv w:val="1"/>
      <w:marLeft w:val="0"/>
      <w:marRight w:val="0"/>
      <w:marTop w:val="0"/>
      <w:marBottom w:val="0"/>
      <w:divBdr>
        <w:top w:val="none" w:sz="0" w:space="0" w:color="auto"/>
        <w:left w:val="none" w:sz="0" w:space="0" w:color="auto"/>
        <w:bottom w:val="none" w:sz="0" w:space="0" w:color="auto"/>
        <w:right w:val="none" w:sz="0" w:space="0" w:color="auto"/>
      </w:divBdr>
    </w:div>
    <w:div w:id="1749305726">
      <w:bodyDiv w:val="1"/>
      <w:marLeft w:val="0"/>
      <w:marRight w:val="0"/>
      <w:marTop w:val="0"/>
      <w:marBottom w:val="0"/>
      <w:divBdr>
        <w:top w:val="none" w:sz="0" w:space="0" w:color="auto"/>
        <w:left w:val="none" w:sz="0" w:space="0" w:color="auto"/>
        <w:bottom w:val="none" w:sz="0" w:space="0" w:color="auto"/>
        <w:right w:val="none" w:sz="0" w:space="0" w:color="auto"/>
      </w:divBdr>
    </w:div>
    <w:div w:id="1814758219">
      <w:bodyDiv w:val="1"/>
      <w:marLeft w:val="0"/>
      <w:marRight w:val="0"/>
      <w:marTop w:val="0"/>
      <w:marBottom w:val="0"/>
      <w:divBdr>
        <w:top w:val="none" w:sz="0" w:space="0" w:color="auto"/>
        <w:left w:val="none" w:sz="0" w:space="0" w:color="auto"/>
        <w:bottom w:val="none" w:sz="0" w:space="0" w:color="auto"/>
        <w:right w:val="none" w:sz="0" w:space="0" w:color="auto"/>
      </w:divBdr>
    </w:div>
    <w:div w:id="1831670813">
      <w:bodyDiv w:val="1"/>
      <w:marLeft w:val="0"/>
      <w:marRight w:val="0"/>
      <w:marTop w:val="0"/>
      <w:marBottom w:val="0"/>
      <w:divBdr>
        <w:top w:val="none" w:sz="0" w:space="0" w:color="auto"/>
        <w:left w:val="none" w:sz="0" w:space="0" w:color="auto"/>
        <w:bottom w:val="none" w:sz="0" w:space="0" w:color="auto"/>
        <w:right w:val="none" w:sz="0" w:space="0" w:color="auto"/>
      </w:divBdr>
    </w:div>
    <w:div w:id="1891913883">
      <w:bodyDiv w:val="1"/>
      <w:marLeft w:val="0"/>
      <w:marRight w:val="0"/>
      <w:marTop w:val="0"/>
      <w:marBottom w:val="0"/>
      <w:divBdr>
        <w:top w:val="none" w:sz="0" w:space="0" w:color="auto"/>
        <w:left w:val="none" w:sz="0" w:space="0" w:color="auto"/>
        <w:bottom w:val="none" w:sz="0" w:space="0" w:color="auto"/>
        <w:right w:val="none" w:sz="0" w:space="0" w:color="auto"/>
      </w:divBdr>
    </w:div>
    <w:div w:id="1917396578">
      <w:bodyDiv w:val="1"/>
      <w:marLeft w:val="0"/>
      <w:marRight w:val="0"/>
      <w:marTop w:val="0"/>
      <w:marBottom w:val="0"/>
      <w:divBdr>
        <w:top w:val="none" w:sz="0" w:space="0" w:color="auto"/>
        <w:left w:val="none" w:sz="0" w:space="0" w:color="auto"/>
        <w:bottom w:val="none" w:sz="0" w:space="0" w:color="auto"/>
        <w:right w:val="none" w:sz="0" w:space="0" w:color="auto"/>
      </w:divBdr>
    </w:div>
    <w:div w:id="2002808245">
      <w:bodyDiv w:val="1"/>
      <w:marLeft w:val="0"/>
      <w:marRight w:val="0"/>
      <w:marTop w:val="0"/>
      <w:marBottom w:val="0"/>
      <w:divBdr>
        <w:top w:val="none" w:sz="0" w:space="0" w:color="auto"/>
        <w:left w:val="none" w:sz="0" w:space="0" w:color="auto"/>
        <w:bottom w:val="none" w:sz="0" w:space="0" w:color="auto"/>
        <w:right w:val="none" w:sz="0" w:space="0" w:color="auto"/>
      </w:divBdr>
    </w:div>
    <w:div w:id="2092313588">
      <w:bodyDiv w:val="1"/>
      <w:marLeft w:val="0"/>
      <w:marRight w:val="0"/>
      <w:marTop w:val="0"/>
      <w:marBottom w:val="0"/>
      <w:divBdr>
        <w:top w:val="none" w:sz="0" w:space="0" w:color="auto"/>
        <w:left w:val="none" w:sz="0" w:space="0" w:color="auto"/>
        <w:bottom w:val="none" w:sz="0" w:space="0" w:color="auto"/>
        <w:right w:val="none" w:sz="0" w:space="0" w:color="auto"/>
      </w:divBdr>
    </w:div>
    <w:div w:id="212070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da-image.ru/products/roznichnyy-prays-list.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2884C-7998-432C-8DF8-8DBC29A0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16</Pages>
  <Words>3801</Words>
  <Characters>21672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ФГУП "Почта России"</Company>
  <LinksUpToDate>false</LinksUpToDate>
  <CharactersWithSpaces>25423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Шаталова Екатерина Васильевна</dc:creator>
  <cp:lastModifiedBy>Фролова Оксана Геннадьевна</cp:lastModifiedBy>
  <cp:revision>31</cp:revision>
  <cp:lastPrinted>2024-11-25T06:54:00Z</cp:lastPrinted>
  <dcterms:created xsi:type="dcterms:W3CDTF">2023-08-07T08:59:00Z</dcterms:created>
  <dcterms:modified xsi:type="dcterms:W3CDTF">2024-11-25T06:55:00Z</dcterms:modified>
</cp:coreProperties>
</file>